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0C09CA9" w14:textId="77777777" w:rsidR="001270F2" w:rsidRPr="00CC66FD" w:rsidRDefault="001270F2" w:rsidP="001270F2">
      <w:pPr>
        <w:spacing w:line="360" w:lineRule="auto"/>
        <w:jc w:val="center"/>
        <w:rPr>
          <w:rFonts w:ascii="Arial" w:eastAsia="Arial Unicode MS" w:hAnsi="Arial" w:cs="Arial"/>
          <w:b/>
          <w:bCs/>
          <w:u w:val="single"/>
        </w:rPr>
      </w:pPr>
      <w:r w:rsidRPr="006346A3">
        <w:rPr>
          <w:rFonts w:ascii="Arial" w:eastAsia="Arial Unicode MS" w:hAnsi="Arial" w:cs="Arial"/>
          <w:b/>
          <w:bCs/>
          <w:sz w:val="22"/>
          <w:szCs w:val="22"/>
          <w:u w:val="single"/>
        </w:rPr>
        <w:t xml:space="preserve">TERMO DE </w:t>
      </w:r>
      <w:r w:rsidRPr="00CC66FD">
        <w:rPr>
          <w:rFonts w:ascii="Arial" w:eastAsia="Arial Unicode MS" w:hAnsi="Arial" w:cs="Arial"/>
          <w:b/>
          <w:bCs/>
          <w:u w:val="single"/>
        </w:rPr>
        <w:t>REFERÊNCIA</w:t>
      </w:r>
    </w:p>
    <w:p w14:paraId="3846D2F1" w14:textId="77777777" w:rsidR="001270F2" w:rsidRPr="00CC66FD" w:rsidRDefault="001270F2" w:rsidP="001270F2">
      <w:pPr>
        <w:spacing w:line="360" w:lineRule="auto"/>
        <w:jc w:val="both"/>
        <w:rPr>
          <w:rFonts w:ascii="Arial" w:eastAsia="Arial Unicode MS" w:hAnsi="Arial" w:cs="Arial"/>
        </w:rPr>
      </w:pPr>
    </w:p>
    <w:p w14:paraId="10172F56" w14:textId="77777777" w:rsidR="00C71D6F" w:rsidRPr="00CC66FD" w:rsidRDefault="00C71D6F" w:rsidP="00C71D6F">
      <w:pPr>
        <w:widowControl w:val="0"/>
        <w:spacing w:line="360" w:lineRule="auto"/>
        <w:jc w:val="both"/>
        <w:rPr>
          <w:rFonts w:ascii="Arial" w:eastAsia="Lucida Sans Unicode" w:hAnsi="Arial" w:cs="Arial"/>
          <w:b/>
        </w:rPr>
      </w:pPr>
      <w:r w:rsidRPr="00CC66FD">
        <w:rPr>
          <w:rFonts w:ascii="Arial" w:eastAsia="Lucida Sans Unicode" w:hAnsi="Arial" w:cs="Arial"/>
          <w:b/>
        </w:rPr>
        <w:t>1. INTRODUÇÃO:</w:t>
      </w:r>
    </w:p>
    <w:p w14:paraId="647FAA2A" w14:textId="77777777" w:rsidR="00C71D6F" w:rsidRPr="00CC66FD" w:rsidRDefault="00C71D6F" w:rsidP="00C71D6F">
      <w:pPr>
        <w:widowControl w:val="0"/>
        <w:spacing w:line="360" w:lineRule="auto"/>
        <w:jc w:val="both"/>
        <w:rPr>
          <w:rFonts w:ascii="Arial" w:eastAsia="Lucida Sans Unicode" w:hAnsi="Arial" w:cs="Arial"/>
        </w:rPr>
      </w:pPr>
    </w:p>
    <w:p w14:paraId="10B008BE" w14:textId="77777777" w:rsidR="00C71D6F" w:rsidRPr="00CC66FD" w:rsidRDefault="00C71D6F" w:rsidP="00C71D6F">
      <w:pPr>
        <w:widowControl w:val="0"/>
        <w:spacing w:line="360" w:lineRule="auto"/>
        <w:jc w:val="both"/>
        <w:rPr>
          <w:rFonts w:ascii="Arial" w:eastAsia="Lucida Sans Unicode" w:hAnsi="Arial" w:cs="Arial"/>
        </w:rPr>
      </w:pPr>
      <w:r w:rsidRPr="00CC66FD">
        <w:rPr>
          <w:rFonts w:ascii="Arial" w:eastAsia="Lucida Sans Unicode" w:hAnsi="Arial" w:cs="Arial"/>
          <w:b/>
        </w:rPr>
        <w:t xml:space="preserve">A </w:t>
      </w:r>
      <w:r w:rsidR="001521B7" w:rsidRPr="00CC66FD">
        <w:rPr>
          <w:rFonts w:ascii="Arial" w:eastAsia="Lucida Sans Unicode" w:hAnsi="Arial" w:cs="Arial"/>
          <w:lang w:eastAsia="pt-BR"/>
        </w:rPr>
        <w:t>Secretaria de Agricultura e Expansão Urbana</w:t>
      </w:r>
      <w:r w:rsidRPr="00CC66FD">
        <w:rPr>
          <w:rFonts w:ascii="Arial" w:eastAsia="Lucida Sans Unicode" w:hAnsi="Arial" w:cs="Arial"/>
        </w:rPr>
        <w:t xml:space="preserve"> realiza anualmente a tradicional Festa Nacional do Colono</w:t>
      </w:r>
      <w:r w:rsidR="00C57726" w:rsidRPr="00CC66FD">
        <w:rPr>
          <w:rFonts w:ascii="Arial" w:eastAsia="Lucida Sans Unicode" w:hAnsi="Arial" w:cs="Arial"/>
        </w:rPr>
        <w:t xml:space="preserve">, evento que reúne um </w:t>
      </w:r>
      <w:r w:rsidR="00C57726" w:rsidRPr="00CC66FD">
        <w:rPr>
          <w:rFonts w:ascii="Arial" w:eastAsia="Lucida Sans Unicode" w:hAnsi="Arial" w:cs="Arial"/>
          <w:b/>
          <w:bCs/>
          <w:u w:val="single"/>
        </w:rPr>
        <w:t>total de 80 mil pessoas</w:t>
      </w:r>
      <w:r w:rsidR="00C57726" w:rsidRPr="00CC66FD">
        <w:rPr>
          <w:rFonts w:ascii="Arial" w:eastAsia="Lucida Sans Unicode" w:hAnsi="Arial" w:cs="Arial"/>
        </w:rPr>
        <w:t xml:space="preserve"> nos quatro dias de festa. P</w:t>
      </w:r>
      <w:r w:rsidRPr="00CC66FD">
        <w:rPr>
          <w:rFonts w:ascii="Arial" w:eastAsia="Lucida Sans Unicode" w:hAnsi="Arial" w:cs="Arial"/>
        </w:rPr>
        <w:t>ara representar este grandioso evento</w:t>
      </w:r>
      <w:r w:rsidR="00C57726" w:rsidRPr="00CC66FD">
        <w:rPr>
          <w:rFonts w:ascii="Arial" w:eastAsia="Lucida Sans Unicode" w:hAnsi="Arial" w:cs="Arial"/>
        </w:rPr>
        <w:t xml:space="preserve">, oferece-se um </w:t>
      </w:r>
      <w:r w:rsidR="00C57726" w:rsidRPr="00CC66FD">
        <w:rPr>
          <w:rFonts w:ascii="Arial" w:eastAsia="Lucida Sans Unicode" w:hAnsi="Arial" w:cs="Arial"/>
          <w:b/>
          <w:u w:val="single"/>
        </w:rPr>
        <w:t>Baile para a</w:t>
      </w:r>
      <w:r w:rsidRPr="00CC66FD">
        <w:rPr>
          <w:rFonts w:ascii="Arial" w:eastAsia="Lucida Sans Unicode" w:hAnsi="Arial" w:cs="Arial"/>
          <w:b/>
          <w:u w:val="single"/>
        </w:rPr>
        <w:t xml:space="preserve"> </w:t>
      </w:r>
      <w:r w:rsidR="00C57726" w:rsidRPr="00CC66FD">
        <w:rPr>
          <w:rFonts w:ascii="Arial" w:eastAsia="Lucida Sans Unicode" w:hAnsi="Arial" w:cs="Arial"/>
          <w:b/>
          <w:u w:val="single"/>
        </w:rPr>
        <w:t>escolha</w:t>
      </w:r>
      <w:r w:rsidRPr="00CC66FD">
        <w:rPr>
          <w:rFonts w:ascii="Arial" w:eastAsia="Lucida Sans Unicode" w:hAnsi="Arial" w:cs="Arial"/>
          <w:b/>
          <w:u w:val="single"/>
        </w:rPr>
        <w:t xml:space="preserve"> </w:t>
      </w:r>
      <w:r w:rsidR="00C57726" w:rsidRPr="00CC66FD">
        <w:rPr>
          <w:rFonts w:ascii="Arial" w:eastAsia="Lucida Sans Unicode" w:hAnsi="Arial" w:cs="Arial"/>
          <w:b/>
          <w:u w:val="single"/>
        </w:rPr>
        <w:t>d</w:t>
      </w:r>
      <w:r w:rsidRPr="00CC66FD">
        <w:rPr>
          <w:rFonts w:ascii="Arial" w:eastAsia="Lucida Sans Unicode" w:hAnsi="Arial" w:cs="Arial"/>
          <w:b/>
          <w:u w:val="single"/>
        </w:rPr>
        <w:t xml:space="preserve">a </w:t>
      </w:r>
      <w:r w:rsidR="00C57726" w:rsidRPr="00CC66FD">
        <w:rPr>
          <w:rFonts w:ascii="Arial" w:eastAsia="Lucida Sans Unicode" w:hAnsi="Arial" w:cs="Arial"/>
          <w:b/>
          <w:u w:val="single"/>
        </w:rPr>
        <w:t>Rainha, 1ª Princesa, 2ª Princesa</w:t>
      </w:r>
      <w:r w:rsidR="00C57726" w:rsidRPr="00CC66FD">
        <w:rPr>
          <w:rFonts w:ascii="Arial" w:eastAsia="Lucida Sans Unicode" w:hAnsi="Arial" w:cs="Arial"/>
        </w:rPr>
        <w:t>, para desenvolver atividades de divulgação entre outras atividades representativas referentes ao evento</w:t>
      </w:r>
      <w:r w:rsidR="0020778C" w:rsidRPr="00CC66FD">
        <w:rPr>
          <w:rFonts w:ascii="Arial" w:eastAsia="Lucida Sans Unicode" w:hAnsi="Arial" w:cs="Arial"/>
        </w:rPr>
        <w:t>, reunindo cerca de 400 pessoas</w:t>
      </w:r>
      <w:r w:rsidR="00C57726" w:rsidRPr="00CC66FD">
        <w:rPr>
          <w:rFonts w:ascii="Arial" w:eastAsia="Lucida Sans Unicode" w:hAnsi="Arial" w:cs="Arial"/>
        </w:rPr>
        <w:t xml:space="preserve">. </w:t>
      </w:r>
      <w:r w:rsidR="0020778C" w:rsidRPr="00CC66FD">
        <w:rPr>
          <w:rFonts w:ascii="Arial" w:eastAsia="Lucida Sans Unicode" w:hAnsi="Arial" w:cs="Arial"/>
        </w:rPr>
        <w:t xml:space="preserve">Além disso, para divulgar a Festa do Colono, é oferecido um coquetel para a imprensa, onde são distribuídos os folders, cartazes e pactua-se a comunicação da Festa, reunindo </w:t>
      </w:r>
      <w:r w:rsidR="00BD5B75" w:rsidRPr="00CC66FD">
        <w:rPr>
          <w:rFonts w:ascii="Arial" w:eastAsia="Lucida Sans Unicode" w:hAnsi="Arial" w:cs="Arial"/>
        </w:rPr>
        <w:t>até 100</w:t>
      </w:r>
      <w:r w:rsidR="0020778C" w:rsidRPr="00CC66FD">
        <w:rPr>
          <w:rFonts w:ascii="Arial" w:eastAsia="Lucida Sans Unicode" w:hAnsi="Arial" w:cs="Arial"/>
        </w:rPr>
        <w:t xml:space="preserve"> profissionais de comunicação de imprensa. </w:t>
      </w:r>
      <w:r w:rsidR="00C57726" w:rsidRPr="00CC66FD">
        <w:rPr>
          <w:rFonts w:ascii="Arial" w:eastAsia="Lucida Sans Unicode" w:hAnsi="Arial" w:cs="Arial"/>
        </w:rPr>
        <w:t xml:space="preserve">Outro evento que antecede a Festa do Colono é a homenagem feita anualmente para os agricultores familiares de Itajaí, por meio de um </w:t>
      </w:r>
      <w:r w:rsidR="00BD5B75" w:rsidRPr="00CC66FD">
        <w:rPr>
          <w:rFonts w:ascii="Arial" w:eastAsia="Lucida Sans Unicode" w:hAnsi="Arial" w:cs="Arial"/>
          <w:b/>
        </w:rPr>
        <w:t>almoço e um café colonial</w:t>
      </w:r>
      <w:r w:rsidR="00C57726" w:rsidRPr="00CC66FD">
        <w:rPr>
          <w:rFonts w:ascii="Arial" w:eastAsia="Lucida Sans Unicode" w:hAnsi="Arial" w:cs="Arial"/>
        </w:rPr>
        <w:t xml:space="preserve"> oferecido aos </w:t>
      </w:r>
      <w:r w:rsidR="00C57726" w:rsidRPr="00CC66FD">
        <w:rPr>
          <w:rFonts w:ascii="Arial" w:hAnsi="Arial" w:cs="Arial"/>
          <w:color w:val="000000"/>
          <w:shd w:val="clear" w:color="auto" w:fill="FFFFFF"/>
        </w:rPr>
        <w:t>moradores das 18 comunidades rurais de Itajaí, agricultores, líderes rurais, autoridades e convidados da Secretaria da Agricultura</w:t>
      </w:r>
      <w:r w:rsidRPr="00CC66FD">
        <w:rPr>
          <w:rFonts w:ascii="Arial" w:eastAsia="Lucida Sans Unicode" w:hAnsi="Arial" w:cs="Arial"/>
        </w:rPr>
        <w:t xml:space="preserve">. </w:t>
      </w:r>
      <w:r w:rsidR="00C57726" w:rsidRPr="00CC66FD">
        <w:rPr>
          <w:rFonts w:ascii="Arial" w:eastAsia="Lucida Sans Unicode" w:hAnsi="Arial" w:cs="Arial"/>
        </w:rPr>
        <w:t xml:space="preserve">Tal evento congrega aproximadamente 700 agricultores familiares. </w:t>
      </w:r>
      <w:r w:rsidR="00F86C3F" w:rsidRPr="00CC66FD">
        <w:rPr>
          <w:rFonts w:ascii="Arial" w:eastAsia="Lucida Sans Unicode" w:hAnsi="Arial" w:cs="Arial"/>
        </w:rPr>
        <w:t xml:space="preserve">Na edição deste ano, a </w:t>
      </w:r>
      <w:r w:rsidR="0075485F" w:rsidRPr="00CC66FD">
        <w:rPr>
          <w:rFonts w:ascii="Arial" w:eastAsia="Lucida Sans Unicode" w:hAnsi="Arial" w:cs="Arial"/>
        </w:rPr>
        <w:t>Secretaria de Agricultura</w:t>
      </w:r>
      <w:r w:rsidR="00F86C3F" w:rsidRPr="00CC66FD">
        <w:rPr>
          <w:rFonts w:ascii="Arial" w:eastAsia="Lucida Sans Unicode" w:hAnsi="Arial" w:cs="Arial"/>
        </w:rPr>
        <w:t xml:space="preserve"> realizará uma homenagem a todas as Rainhas que representaram a festa do colono desde 1981. </w:t>
      </w:r>
    </w:p>
    <w:p w14:paraId="4C4C21B0" w14:textId="77777777" w:rsidR="00C57726" w:rsidRPr="00CC66FD" w:rsidRDefault="00C57726" w:rsidP="00C71D6F">
      <w:pPr>
        <w:widowControl w:val="0"/>
        <w:jc w:val="both"/>
        <w:rPr>
          <w:rFonts w:ascii="Arial" w:eastAsia="Lucida Sans Unicode" w:hAnsi="Arial" w:cs="Arial"/>
          <w:b/>
          <w:u w:val="single"/>
        </w:rPr>
      </w:pPr>
    </w:p>
    <w:p w14:paraId="1FB52D6A" w14:textId="77777777" w:rsidR="00C71D6F" w:rsidRPr="00CC66FD" w:rsidRDefault="00C71D6F" w:rsidP="00C71D6F">
      <w:pPr>
        <w:widowControl w:val="0"/>
        <w:spacing w:line="360" w:lineRule="auto"/>
        <w:jc w:val="both"/>
        <w:rPr>
          <w:rFonts w:ascii="Arial" w:eastAsia="Lucida Sans Unicode" w:hAnsi="Arial" w:cs="Arial"/>
          <w:b/>
        </w:rPr>
      </w:pPr>
      <w:r w:rsidRPr="00CC66FD">
        <w:rPr>
          <w:rFonts w:ascii="Arial" w:eastAsia="Lucida Sans Unicode" w:hAnsi="Arial" w:cs="Arial"/>
          <w:b/>
        </w:rPr>
        <w:t xml:space="preserve">2. OBJETO </w:t>
      </w:r>
    </w:p>
    <w:p w14:paraId="049BF222" w14:textId="77777777" w:rsidR="00C25B7F" w:rsidRPr="00CC66FD" w:rsidRDefault="007C3812" w:rsidP="007C3812">
      <w:pPr>
        <w:widowControl w:val="0"/>
        <w:spacing w:line="360" w:lineRule="auto"/>
        <w:jc w:val="both"/>
        <w:rPr>
          <w:rFonts w:ascii="Arial" w:hAnsi="Arial" w:cs="Arial"/>
          <w:lang w:eastAsia="pt-BR"/>
        </w:rPr>
      </w:pPr>
      <w:r w:rsidRPr="00CC66FD">
        <w:rPr>
          <w:rFonts w:ascii="Arial" w:hAnsi="Arial" w:cs="Arial"/>
          <w:lang w:eastAsia="pt-BR"/>
        </w:rPr>
        <w:t>O processo licitatório na modalidade pregão presencial tem por objetivo a contratação de empresa com prestação de serviços necessários para a realização do</w:t>
      </w:r>
      <w:r w:rsidR="008470B6" w:rsidRPr="00CC66FD">
        <w:rPr>
          <w:rFonts w:ascii="Arial" w:hAnsi="Arial" w:cs="Arial"/>
          <w:lang w:eastAsia="pt-BR"/>
        </w:rPr>
        <w:t>s</w:t>
      </w:r>
      <w:r w:rsidRPr="00CC66FD">
        <w:rPr>
          <w:rFonts w:ascii="Arial" w:hAnsi="Arial" w:cs="Arial"/>
          <w:lang w:eastAsia="pt-BR"/>
        </w:rPr>
        <w:t xml:space="preserve"> evento</w:t>
      </w:r>
      <w:r w:rsidR="008470B6" w:rsidRPr="00CC66FD">
        <w:rPr>
          <w:rFonts w:ascii="Arial" w:hAnsi="Arial" w:cs="Arial"/>
          <w:lang w:eastAsia="pt-BR"/>
        </w:rPr>
        <w:t>s</w:t>
      </w:r>
      <w:r w:rsidR="00C25B7F" w:rsidRPr="00CC66FD">
        <w:rPr>
          <w:rFonts w:ascii="Arial" w:hAnsi="Arial" w:cs="Arial"/>
          <w:lang w:eastAsia="pt-BR"/>
        </w:rPr>
        <w:t>:</w:t>
      </w:r>
    </w:p>
    <w:p w14:paraId="6DA4C5C9" w14:textId="77777777" w:rsidR="00C25B7F" w:rsidRPr="00CC66FD" w:rsidRDefault="007C3812" w:rsidP="00C25B7F">
      <w:pPr>
        <w:widowControl w:val="0"/>
        <w:numPr>
          <w:ilvl w:val="0"/>
          <w:numId w:val="32"/>
        </w:numPr>
        <w:spacing w:line="360" w:lineRule="auto"/>
        <w:jc w:val="both"/>
        <w:rPr>
          <w:rFonts w:ascii="Arial" w:hAnsi="Arial" w:cs="Arial"/>
          <w:lang w:eastAsia="pt-BR"/>
        </w:rPr>
      </w:pPr>
      <w:r w:rsidRPr="00CC66FD">
        <w:rPr>
          <w:rFonts w:ascii="Arial" w:hAnsi="Arial" w:cs="Arial"/>
          <w:b/>
          <w:lang w:eastAsia="pt-BR"/>
        </w:rPr>
        <w:t>Baile de Escolha da Rainha e Princesas</w:t>
      </w:r>
      <w:r w:rsidRPr="00CC66FD">
        <w:rPr>
          <w:rFonts w:ascii="Arial" w:hAnsi="Arial" w:cs="Arial"/>
          <w:lang w:eastAsia="pt-BR"/>
        </w:rPr>
        <w:t xml:space="preserve"> </w:t>
      </w:r>
      <w:r w:rsidR="00B3242E" w:rsidRPr="00CC66FD">
        <w:rPr>
          <w:rFonts w:ascii="Arial" w:hAnsi="Arial" w:cs="Arial"/>
          <w:lang w:eastAsia="pt-BR"/>
        </w:rPr>
        <w:t xml:space="preserve">– </w:t>
      </w:r>
      <w:r w:rsidR="00B3242E" w:rsidRPr="00CC66FD">
        <w:rPr>
          <w:rFonts w:ascii="Arial" w:hAnsi="Arial" w:cs="Arial"/>
          <w:u w:val="single"/>
          <w:lang w:eastAsia="pt-BR"/>
        </w:rPr>
        <w:t>evento 01</w:t>
      </w:r>
      <w:r w:rsidR="00B3242E" w:rsidRPr="00CC66FD">
        <w:rPr>
          <w:rFonts w:ascii="Arial" w:hAnsi="Arial" w:cs="Arial"/>
          <w:lang w:eastAsia="pt-BR"/>
        </w:rPr>
        <w:t xml:space="preserve"> – </w:t>
      </w:r>
      <w:r w:rsidR="00A15FED" w:rsidRPr="00CC66FD">
        <w:rPr>
          <w:rFonts w:ascii="Arial" w:hAnsi="Arial" w:cs="Arial"/>
          <w:lang w:eastAsia="pt-BR"/>
        </w:rPr>
        <w:t>03</w:t>
      </w:r>
      <w:r w:rsidR="00B3242E" w:rsidRPr="00CC66FD">
        <w:rPr>
          <w:rFonts w:ascii="Arial" w:hAnsi="Arial" w:cs="Arial"/>
          <w:lang w:eastAsia="pt-BR"/>
        </w:rPr>
        <w:t>/06/202</w:t>
      </w:r>
      <w:r w:rsidR="00A15FED" w:rsidRPr="00CC66FD">
        <w:rPr>
          <w:rFonts w:ascii="Arial" w:hAnsi="Arial" w:cs="Arial"/>
          <w:lang w:eastAsia="pt-BR"/>
        </w:rPr>
        <w:t>3</w:t>
      </w:r>
      <w:r w:rsidRPr="00CC66FD">
        <w:rPr>
          <w:rFonts w:ascii="Arial" w:hAnsi="Arial" w:cs="Arial"/>
          <w:lang w:eastAsia="pt-BR"/>
        </w:rPr>
        <w:t xml:space="preserve"> </w:t>
      </w:r>
    </w:p>
    <w:p w14:paraId="65449C24" w14:textId="0ACA780E" w:rsidR="00C25B7F" w:rsidRPr="00CC66FD" w:rsidRDefault="007C3812" w:rsidP="00C25B7F">
      <w:pPr>
        <w:widowControl w:val="0"/>
        <w:numPr>
          <w:ilvl w:val="0"/>
          <w:numId w:val="32"/>
        </w:numPr>
        <w:spacing w:line="360" w:lineRule="auto"/>
        <w:jc w:val="both"/>
        <w:rPr>
          <w:rFonts w:ascii="Arial" w:hAnsi="Arial" w:cs="Arial"/>
          <w:lang w:eastAsia="pt-BR"/>
        </w:rPr>
      </w:pPr>
      <w:r w:rsidRPr="00CC66FD">
        <w:rPr>
          <w:rFonts w:ascii="Arial" w:hAnsi="Arial" w:cs="Arial"/>
          <w:b/>
          <w:lang w:eastAsia="pt-BR"/>
        </w:rPr>
        <w:t>Lançamento da Festa do Colono com a Imprensa</w:t>
      </w:r>
      <w:r w:rsidR="00B3242E" w:rsidRPr="00CC66FD">
        <w:rPr>
          <w:rFonts w:ascii="Arial" w:hAnsi="Arial" w:cs="Arial"/>
          <w:lang w:eastAsia="pt-BR"/>
        </w:rPr>
        <w:t xml:space="preserve"> – </w:t>
      </w:r>
      <w:r w:rsidR="00B3242E" w:rsidRPr="00CC66FD">
        <w:rPr>
          <w:rFonts w:ascii="Arial" w:hAnsi="Arial" w:cs="Arial"/>
          <w:u w:val="single"/>
          <w:lang w:eastAsia="pt-BR"/>
        </w:rPr>
        <w:t>evento 02</w:t>
      </w:r>
      <w:r w:rsidR="00B3242E" w:rsidRPr="00CC66FD">
        <w:rPr>
          <w:rFonts w:ascii="Arial" w:hAnsi="Arial" w:cs="Arial"/>
          <w:lang w:eastAsia="pt-BR"/>
        </w:rPr>
        <w:t xml:space="preserve"> – </w:t>
      </w:r>
      <w:r w:rsidR="00A15FED" w:rsidRPr="00CC66FD">
        <w:rPr>
          <w:rFonts w:ascii="Arial" w:hAnsi="Arial" w:cs="Arial"/>
          <w:lang w:eastAsia="pt-BR"/>
        </w:rPr>
        <w:t>28</w:t>
      </w:r>
      <w:r w:rsidR="005419DE" w:rsidRPr="00CC66FD">
        <w:rPr>
          <w:rFonts w:ascii="Arial" w:hAnsi="Arial" w:cs="Arial"/>
          <w:lang w:eastAsia="pt-BR"/>
        </w:rPr>
        <w:t>/</w:t>
      </w:r>
      <w:r w:rsidR="00A15FED" w:rsidRPr="00CC66FD">
        <w:rPr>
          <w:rFonts w:ascii="Arial" w:hAnsi="Arial" w:cs="Arial"/>
          <w:lang w:eastAsia="pt-BR"/>
        </w:rPr>
        <w:t>06/2023</w:t>
      </w:r>
    </w:p>
    <w:p w14:paraId="1426EF1E" w14:textId="77777777" w:rsidR="00C25B7F" w:rsidRPr="00CC66FD" w:rsidRDefault="00BA018B" w:rsidP="00C25B7F">
      <w:pPr>
        <w:widowControl w:val="0"/>
        <w:numPr>
          <w:ilvl w:val="0"/>
          <w:numId w:val="32"/>
        </w:numPr>
        <w:spacing w:line="360" w:lineRule="auto"/>
        <w:jc w:val="both"/>
        <w:rPr>
          <w:rFonts w:ascii="Arial" w:hAnsi="Arial" w:cs="Arial"/>
          <w:lang w:eastAsia="pt-BR"/>
        </w:rPr>
      </w:pPr>
      <w:r w:rsidRPr="00CC66FD">
        <w:rPr>
          <w:rFonts w:ascii="Arial" w:hAnsi="Arial" w:cs="Arial"/>
          <w:b/>
          <w:lang w:eastAsia="pt-BR"/>
        </w:rPr>
        <w:t>Almoço</w:t>
      </w:r>
      <w:r w:rsidR="008470B6" w:rsidRPr="00CC66FD">
        <w:rPr>
          <w:rFonts w:ascii="Arial" w:hAnsi="Arial" w:cs="Arial"/>
          <w:b/>
          <w:lang w:eastAsia="pt-BR"/>
        </w:rPr>
        <w:t xml:space="preserve"> do agricultor</w:t>
      </w:r>
      <w:r w:rsidR="00B3242E" w:rsidRPr="00CC66FD">
        <w:rPr>
          <w:rFonts w:ascii="Arial" w:hAnsi="Arial" w:cs="Arial"/>
          <w:b/>
          <w:lang w:eastAsia="pt-BR"/>
        </w:rPr>
        <w:t xml:space="preserve"> e café colonial</w:t>
      </w:r>
      <w:r w:rsidR="007C3812" w:rsidRPr="00CC66FD">
        <w:rPr>
          <w:rFonts w:ascii="Arial" w:hAnsi="Arial" w:cs="Arial"/>
          <w:b/>
          <w:lang w:eastAsia="pt-BR"/>
        </w:rPr>
        <w:t xml:space="preserve"> </w:t>
      </w:r>
      <w:r w:rsidR="00B3242E" w:rsidRPr="00CC66FD">
        <w:rPr>
          <w:rFonts w:ascii="Arial" w:hAnsi="Arial" w:cs="Arial"/>
          <w:lang w:eastAsia="pt-BR"/>
        </w:rPr>
        <w:t xml:space="preserve">– </w:t>
      </w:r>
      <w:r w:rsidR="00B3242E" w:rsidRPr="00CC66FD">
        <w:rPr>
          <w:rFonts w:ascii="Arial" w:hAnsi="Arial" w:cs="Arial"/>
          <w:u w:val="single"/>
          <w:lang w:eastAsia="pt-BR"/>
        </w:rPr>
        <w:t>evento 03</w:t>
      </w:r>
      <w:r w:rsidR="00B3242E" w:rsidRPr="00CC66FD">
        <w:rPr>
          <w:rFonts w:ascii="Arial" w:hAnsi="Arial" w:cs="Arial"/>
          <w:lang w:eastAsia="pt-BR"/>
        </w:rPr>
        <w:t xml:space="preserve"> – </w:t>
      </w:r>
      <w:r w:rsidR="00A15FED" w:rsidRPr="00CC66FD">
        <w:rPr>
          <w:rFonts w:ascii="Arial" w:hAnsi="Arial" w:cs="Arial"/>
          <w:lang w:eastAsia="pt-BR"/>
        </w:rPr>
        <w:t>16/07/2023</w:t>
      </w:r>
    </w:p>
    <w:p w14:paraId="34B003CD" w14:textId="4468A13C" w:rsidR="007C3812" w:rsidRDefault="007C3812" w:rsidP="00C25B7F">
      <w:pPr>
        <w:widowControl w:val="0"/>
        <w:numPr>
          <w:ilvl w:val="0"/>
          <w:numId w:val="32"/>
        </w:numPr>
        <w:spacing w:line="360" w:lineRule="auto"/>
        <w:jc w:val="both"/>
        <w:rPr>
          <w:rFonts w:ascii="Arial" w:hAnsi="Arial" w:cs="Arial"/>
          <w:lang w:eastAsia="pt-BR"/>
        </w:rPr>
      </w:pPr>
      <w:r w:rsidRPr="00CC66FD">
        <w:rPr>
          <w:rFonts w:ascii="Arial" w:hAnsi="Arial" w:cs="Arial"/>
          <w:b/>
          <w:lang w:eastAsia="pt-BR"/>
        </w:rPr>
        <w:t>3</w:t>
      </w:r>
      <w:r w:rsidR="00A15FED" w:rsidRPr="00CC66FD">
        <w:rPr>
          <w:rFonts w:ascii="Arial" w:hAnsi="Arial" w:cs="Arial"/>
          <w:b/>
          <w:lang w:eastAsia="pt-BR"/>
        </w:rPr>
        <w:t>8</w:t>
      </w:r>
      <w:r w:rsidRPr="00CC66FD">
        <w:rPr>
          <w:rFonts w:ascii="Arial" w:hAnsi="Arial" w:cs="Arial"/>
          <w:b/>
          <w:lang w:eastAsia="pt-BR"/>
        </w:rPr>
        <w:t>ª Festa do Colono</w:t>
      </w:r>
      <w:r w:rsidR="00B3242E" w:rsidRPr="00CC66FD">
        <w:rPr>
          <w:rFonts w:ascii="Arial" w:hAnsi="Arial" w:cs="Arial"/>
          <w:b/>
          <w:lang w:eastAsia="pt-BR"/>
        </w:rPr>
        <w:t xml:space="preserve"> – </w:t>
      </w:r>
      <w:r w:rsidR="00B3242E" w:rsidRPr="00CC66FD">
        <w:rPr>
          <w:rFonts w:ascii="Arial" w:hAnsi="Arial" w:cs="Arial"/>
          <w:bCs/>
          <w:u w:val="single"/>
          <w:lang w:eastAsia="pt-BR"/>
        </w:rPr>
        <w:t>evento 04</w:t>
      </w:r>
      <w:r w:rsidR="00B3242E" w:rsidRPr="00CC66FD">
        <w:rPr>
          <w:rFonts w:ascii="Arial" w:hAnsi="Arial" w:cs="Arial"/>
          <w:b/>
          <w:lang w:eastAsia="pt-BR"/>
        </w:rPr>
        <w:t xml:space="preserve"> </w:t>
      </w:r>
      <w:r w:rsidR="00B3242E" w:rsidRPr="00CC66FD">
        <w:rPr>
          <w:rFonts w:ascii="Arial" w:hAnsi="Arial" w:cs="Arial"/>
          <w:lang w:eastAsia="pt-BR"/>
        </w:rPr>
        <w:t>-</w:t>
      </w:r>
      <w:r w:rsidRPr="00CC66FD">
        <w:rPr>
          <w:rFonts w:ascii="Arial" w:hAnsi="Arial" w:cs="Arial"/>
          <w:lang w:eastAsia="pt-BR"/>
        </w:rPr>
        <w:t xml:space="preserve"> nos dias 2</w:t>
      </w:r>
      <w:r w:rsidR="00A15FED" w:rsidRPr="00CC66FD">
        <w:rPr>
          <w:rFonts w:ascii="Arial" w:hAnsi="Arial" w:cs="Arial"/>
          <w:lang w:eastAsia="pt-BR"/>
        </w:rPr>
        <w:t>0</w:t>
      </w:r>
      <w:r w:rsidRPr="00CC66FD">
        <w:rPr>
          <w:rFonts w:ascii="Arial" w:hAnsi="Arial" w:cs="Arial"/>
          <w:lang w:eastAsia="pt-BR"/>
        </w:rPr>
        <w:t xml:space="preserve"> a 2</w:t>
      </w:r>
      <w:r w:rsidR="00A15FED" w:rsidRPr="00CC66FD">
        <w:rPr>
          <w:rFonts w:ascii="Arial" w:hAnsi="Arial" w:cs="Arial"/>
          <w:lang w:eastAsia="pt-BR"/>
        </w:rPr>
        <w:t>3</w:t>
      </w:r>
      <w:r w:rsidR="00B3242E" w:rsidRPr="00CC66FD">
        <w:rPr>
          <w:rFonts w:ascii="Arial" w:hAnsi="Arial" w:cs="Arial"/>
          <w:lang w:eastAsia="pt-BR"/>
        </w:rPr>
        <w:t>/07/202</w:t>
      </w:r>
      <w:r w:rsidR="00A15FED" w:rsidRPr="00CC66FD">
        <w:rPr>
          <w:rFonts w:ascii="Arial" w:hAnsi="Arial" w:cs="Arial"/>
          <w:lang w:eastAsia="pt-BR"/>
        </w:rPr>
        <w:t>3</w:t>
      </w:r>
    </w:p>
    <w:p w14:paraId="7CFE5934" w14:textId="2E9D6B14" w:rsidR="005D31E4" w:rsidRDefault="005D31E4" w:rsidP="005D31E4">
      <w:pPr>
        <w:widowControl w:val="0"/>
        <w:spacing w:line="360" w:lineRule="auto"/>
        <w:ind w:left="720"/>
        <w:jc w:val="both"/>
        <w:rPr>
          <w:rFonts w:ascii="Arial" w:hAnsi="Arial" w:cs="Arial"/>
          <w:b/>
          <w:lang w:eastAsia="pt-BR"/>
        </w:rPr>
      </w:pPr>
    </w:p>
    <w:p w14:paraId="68219809" w14:textId="77777777" w:rsidR="005D31E4" w:rsidRPr="00CC66FD" w:rsidRDefault="005D31E4" w:rsidP="005D31E4">
      <w:pPr>
        <w:widowControl w:val="0"/>
        <w:spacing w:line="360" w:lineRule="auto"/>
        <w:ind w:left="720"/>
        <w:jc w:val="both"/>
        <w:rPr>
          <w:rFonts w:ascii="Arial" w:hAnsi="Arial" w:cs="Arial"/>
          <w:lang w:eastAsia="pt-BR"/>
        </w:rPr>
      </w:pPr>
    </w:p>
    <w:p w14:paraId="67FB498B" w14:textId="77777777" w:rsidR="007C3812" w:rsidRPr="00CC66FD" w:rsidRDefault="007C3812" w:rsidP="007C3812">
      <w:pPr>
        <w:widowControl w:val="0"/>
        <w:spacing w:line="360" w:lineRule="auto"/>
        <w:jc w:val="both"/>
        <w:rPr>
          <w:rFonts w:ascii="Arial" w:eastAsia="Lucida Sans Unicode" w:hAnsi="Arial" w:cs="Arial"/>
          <w:i/>
        </w:rPr>
      </w:pPr>
      <w:r w:rsidRPr="00CC66FD">
        <w:rPr>
          <w:rFonts w:ascii="Arial" w:eastAsia="Lucida Sans Unicode" w:hAnsi="Arial" w:cs="Arial"/>
          <w:b/>
          <w:i/>
        </w:rPr>
        <w:t xml:space="preserve">2.1 </w:t>
      </w:r>
      <w:r w:rsidR="003A6F36" w:rsidRPr="00CC66FD">
        <w:rPr>
          <w:rFonts w:ascii="Arial" w:eastAsia="Lucida Sans Unicode" w:hAnsi="Arial" w:cs="Arial"/>
          <w:b/>
          <w:i/>
        </w:rPr>
        <w:t>V</w:t>
      </w:r>
      <w:r w:rsidRPr="00CC66FD">
        <w:rPr>
          <w:rFonts w:ascii="Arial" w:eastAsia="Lucida Sans Unicode" w:hAnsi="Arial" w:cs="Arial"/>
          <w:b/>
          <w:i/>
        </w:rPr>
        <w:t>ALORES DE REFERÊNCIA:</w:t>
      </w:r>
    </w:p>
    <w:tbl>
      <w:tblPr>
        <w:tblpPr w:leftFromText="141" w:rightFromText="141" w:vertAnchor="text" w:horzAnchor="margin" w:tblpX="55" w:tblpY="201"/>
        <w:tblW w:w="5000" w:type="pct"/>
        <w:tblCellMar>
          <w:top w:w="55" w:type="dxa"/>
          <w:left w:w="55" w:type="dxa"/>
          <w:bottom w:w="55" w:type="dxa"/>
          <w:right w:w="55" w:type="dxa"/>
        </w:tblCellMar>
        <w:tblLook w:val="04A0" w:firstRow="1" w:lastRow="0" w:firstColumn="1" w:lastColumn="0" w:noHBand="0" w:noVBand="1"/>
      </w:tblPr>
      <w:tblGrid>
        <w:gridCol w:w="730"/>
        <w:gridCol w:w="6321"/>
        <w:gridCol w:w="2128"/>
      </w:tblGrid>
      <w:tr w:rsidR="007C3812" w:rsidRPr="00CC66FD" w14:paraId="6B82E9E6" w14:textId="77777777" w:rsidTr="00A06ED8">
        <w:trPr>
          <w:tblHeader/>
        </w:trPr>
        <w:tc>
          <w:tcPr>
            <w:tcW w:w="398" w:type="pct"/>
            <w:tcBorders>
              <w:top w:val="single" w:sz="2" w:space="0" w:color="000000"/>
              <w:left w:val="single" w:sz="2" w:space="0" w:color="000000"/>
              <w:bottom w:val="single" w:sz="4" w:space="0" w:color="auto"/>
              <w:right w:val="nil"/>
            </w:tcBorders>
            <w:shd w:val="clear" w:color="auto" w:fill="DDD9C3"/>
          </w:tcPr>
          <w:p w14:paraId="2E414432" w14:textId="77777777" w:rsidR="007C3812" w:rsidRPr="00CC66FD" w:rsidRDefault="007C3812" w:rsidP="00A2229F">
            <w:pPr>
              <w:widowControl w:val="0"/>
              <w:suppressLineNumbers/>
              <w:spacing w:line="360" w:lineRule="auto"/>
              <w:jc w:val="center"/>
              <w:rPr>
                <w:rFonts w:ascii="Arial" w:eastAsia="Lucida Sans Unicode" w:hAnsi="Arial" w:cs="Arial"/>
                <w:b/>
                <w:bCs/>
                <w:i/>
                <w:lang w:eastAsia="pt-BR"/>
              </w:rPr>
            </w:pPr>
            <w:r w:rsidRPr="00CC66FD">
              <w:rPr>
                <w:rFonts w:ascii="Arial" w:eastAsia="Lucida Sans Unicode" w:hAnsi="Arial" w:cs="Arial"/>
                <w:b/>
                <w:bCs/>
                <w:i/>
                <w:lang w:eastAsia="pt-BR"/>
              </w:rPr>
              <w:t>Item</w:t>
            </w:r>
          </w:p>
        </w:tc>
        <w:tc>
          <w:tcPr>
            <w:tcW w:w="3443" w:type="pct"/>
            <w:tcBorders>
              <w:top w:val="single" w:sz="2" w:space="0" w:color="000000"/>
              <w:left w:val="single" w:sz="2" w:space="0" w:color="000000"/>
              <w:bottom w:val="single" w:sz="4" w:space="0" w:color="auto"/>
              <w:right w:val="nil"/>
            </w:tcBorders>
            <w:shd w:val="clear" w:color="auto" w:fill="DDD9C3"/>
          </w:tcPr>
          <w:p w14:paraId="18E1FED2" w14:textId="77777777" w:rsidR="007C3812" w:rsidRPr="00CC66FD" w:rsidRDefault="007C3812" w:rsidP="00A2229F">
            <w:pPr>
              <w:widowControl w:val="0"/>
              <w:suppressLineNumbers/>
              <w:spacing w:line="360" w:lineRule="auto"/>
              <w:jc w:val="center"/>
              <w:rPr>
                <w:rFonts w:ascii="Arial" w:eastAsia="Lucida Sans Unicode" w:hAnsi="Arial" w:cs="Arial"/>
                <w:b/>
                <w:bCs/>
                <w:i/>
                <w:lang w:eastAsia="pt-BR"/>
              </w:rPr>
            </w:pPr>
            <w:r w:rsidRPr="00CC66FD">
              <w:rPr>
                <w:rFonts w:ascii="Arial" w:eastAsia="Lucida Sans Unicode" w:hAnsi="Arial" w:cs="Arial"/>
                <w:b/>
                <w:bCs/>
                <w:i/>
                <w:lang w:eastAsia="pt-BR"/>
              </w:rPr>
              <w:t>Descrição</w:t>
            </w:r>
          </w:p>
        </w:tc>
        <w:tc>
          <w:tcPr>
            <w:tcW w:w="1159" w:type="pct"/>
            <w:tcBorders>
              <w:top w:val="single" w:sz="2" w:space="0" w:color="000000"/>
              <w:left w:val="single" w:sz="2" w:space="0" w:color="000000"/>
              <w:bottom w:val="single" w:sz="4" w:space="0" w:color="auto"/>
              <w:right w:val="single" w:sz="2" w:space="0" w:color="000000"/>
            </w:tcBorders>
            <w:shd w:val="clear" w:color="auto" w:fill="DDD9C3"/>
          </w:tcPr>
          <w:p w14:paraId="30F96ACC" w14:textId="77777777" w:rsidR="007C3812" w:rsidRPr="00CC66FD" w:rsidRDefault="007C3812" w:rsidP="00A2229F">
            <w:pPr>
              <w:widowControl w:val="0"/>
              <w:suppressLineNumbers/>
              <w:spacing w:line="360" w:lineRule="auto"/>
              <w:jc w:val="center"/>
              <w:rPr>
                <w:rFonts w:ascii="Arial" w:eastAsia="Lucida Sans Unicode" w:hAnsi="Arial" w:cs="Arial"/>
                <w:b/>
                <w:bCs/>
                <w:i/>
                <w:lang w:eastAsia="pt-BR"/>
              </w:rPr>
            </w:pPr>
            <w:r w:rsidRPr="00CC66FD">
              <w:rPr>
                <w:rFonts w:ascii="Arial" w:eastAsia="Lucida Sans Unicode" w:hAnsi="Arial" w:cs="Arial"/>
                <w:b/>
                <w:bCs/>
                <w:i/>
                <w:lang w:eastAsia="pt-BR"/>
              </w:rPr>
              <w:t>Valor R$</w:t>
            </w:r>
          </w:p>
        </w:tc>
      </w:tr>
      <w:tr w:rsidR="007C3812" w:rsidRPr="005D31E4" w14:paraId="34EE55C4" w14:textId="77777777" w:rsidTr="00A06ED8">
        <w:tc>
          <w:tcPr>
            <w:tcW w:w="398" w:type="pct"/>
            <w:tcBorders>
              <w:top w:val="single" w:sz="4" w:space="0" w:color="auto"/>
              <w:left w:val="single" w:sz="4" w:space="0" w:color="auto"/>
              <w:bottom w:val="single" w:sz="4" w:space="0" w:color="auto"/>
              <w:right w:val="single" w:sz="4" w:space="0" w:color="auto"/>
            </w:tcBorders>
          </w:tcPr>
          <w:p w14:paraId="18541BEF" w14:textId="77777777" w:rsidR="007C3812" w:rsidRPr="005D31E4" w:rsidRDefault="007C3812" w:rsidP="00A2229F">
            <w:pPr>
              <w:widowControl w:val="0"/>
              <w:suppressLineNumbers/>
              <w:spacing w:line="360" w:lineRule="auto"/>
              <w:jc w:val="both"/>
              <w:rPr>
                <w:rFonts w:ascii="Arial" w:eastAsia="Lucida Sans Unicode" w:hAnsi="Arial" w:cs="Arial"/>
                <w:sz w:val="18"/>
                <w:szCs w:val="18"/>
              </w:rPr>
            </w:pPr>
            <w:r w:rsidRPr="005D31E4">
              <w:rPr>
                <w:rFonts w:ascii="Arial" w:eastAsia="Lucida Sans Unicode" w:hAnsi="Arial" w:cs="Arial"/>
                <w:sz w:val="18"/>
                <w:szCs w:val="18"/>
              </w:rPr>
              <w:t>01</w:t>
            </w:r>
          </w:p>
        </w:tc>
        <w:tc>
          <w:tcPr>
            <w:tcW w:w="3443" w:type="pct"/>
            <w:tcBorders>
              <w:top w:val="single" w:sz="4" w:space="0" w:color="auto"/>
              <w:left w:val="single" w:sz="4" w:space="0" w:color="auto"/>
              <w:bottom w:val="single" w:sz="4" w:space="0" w:color="auto"/>
              <w:right w:val="single" w:sz="4" w:space="0" w:color="auto"/>
            </w:tcBorders>
          </w:tcPr>
          <w:p w14:paraId="6DC07192" w14:textId="48144C6C" w:rsidR="007C3812" w:rsidRPr="005D31E4" w:rsidRDefault="007C3812" w:rsidP="00657A47">
            <w:pPr>
              <w:widowControl w:val="0"/>
              <w:spacing w:line="360" w:lineRule="auto"/>
              <w:jc w:val="both"/>
              <w:rPr>
                <w:rFonts w:ascii="Arial" w:hAnsi="Arial" w:cs="Arial"/>
                <w:bCs/>
                <w:sz w:val="18"/>
                <w:szCs w:val="18"/>
              </w:rPr>
            </w:pPr>
            <w:r w:rsidRPr="005D31E4">
              <w:rPr>
                <w:rFonts w:ascii="Arial" w:hAnsi="Arial" w:cs="Arial"/>
                <w:bCs/>
                <w:sz w:val="18"/>
                <w:szCs w:val="18"/>
              </w:rPr>
              <w:t>Prestação dos serviços de recepção, montagem, decoração,</w:t>
            </w:r>
            <w:r w:rsidR="00A06ED8" w:rsidRPr="005D31E4">
              <w:rPr>
                <w:rFonts w:ascii="Arial" w:hAnsi="Arial" w:cs="Arial"/>
                <w:bCs/>
                <w:sz w:val="18"/>
                <w:szCs w:val="18"/>
              </w:rPr>
              <w:t xml:space="preserve"> aplicação de mistura de polímeros e compostos fosfatados c/ apresentação de </w:t>
            </w:r>
            <w:r w:rsidR="006E5917" w:rsidRPr="005D31E4">
              <w:rPr>
                <w:rFonts w:ascii="Arial" w:hAnsi="Arial" w:cs="Arial"/>
                <w:bCs/>
                <w:sz w:val="18"/>
                <w:szCs w:val="18"/>
              </w:rPr>
              <w:t xml:space="preserve">laudo e </w:t>
            </w:r>
            <w:r w:rsidR="00A06ED8" w:rsidRPr="005D31E4">
              <w:rPr>
                <w:rFonts w:ascii="Arial" w:hAnsi="Arial" w:cs="Arial"/>
                <w:bCs/>
                <w:sz w:val="18"/>
                <w:szCs w:val="18"/>
              </w:rPr>
              <w:t>ART</w:t>
            </w:r>
            <w:r w:rsidR="005419DE" w:rsidRPr="005D31E4">
              <w:rPr>
                <w:rFonts w:ascii="Arial" w:hAnsi="Arial" w:cs="Arial"/>
                <w:bCs/>
                <w:sz w:val="18"/>
                <w:szCs w:val="18"/>
              </w:rPr>
              <w:t>,</w:t>
            </w:r>
            <w:r w:rsidR="00A06ED8" w:rsidRPr="005D31E4">
              <w:rPr>
                <w:rFonts w:ascii="Arial" w:hAnsi="Arial" w:cs="Arial"/>
                <w:bCs/>
                <w:sz w:val="18"/>
                <w:szCs w:val="18"/>
              </w:rPr>
              <w:t xml:space="preserve"> fornecido por engenheiro</w:t>
            </w:r>
            <w:r w:rsidR="00657A47" w:rsidRPr="005D31E4">
              <w:rPr>
                <w:rFonts w:ascii="Arial" w:hAnsi="Arial" w:cs="Arial"/>
                <w:bCs/>
                <w:sz w:val="18"/>
                <w:szCs w:val="18"/>
              </w:rPr>
              <w:t>,</w:t>
            </w:r>
            <w:r w:rsidR="004A2AB0" w:rsidRPr="005D31E4">
              <w:rPr>
                <w:rFonts w:ascii="Arial" w:hAnsi="Arial" w:cs="Arial"/>
                <w:bCs/>
                <w:sz w:val="18"/>
                <w:szCs w:val="18"/>
              </w:rPr>
              <w:t xml:space="preserve"> aplicada nos</w:t>
            </w:r>
            <w:r w:rsidR="00A06ED8" w:rsidRPr="005D31E4">
              <w:rPr>
                <w:rFonts w:ascii="Arial" w:hAnsi="Arial" w:cs="Arial"/>
                <w:bCs/>
                <w:sz w:val="18"/>
                <w:szCs w:val="18"/>
              </w:rPr>
              <w:t xml:space="preserve"> tecidos usados na decoração</w:t>
            </w:r>
            <w:r w:rsidR="006E5917" w:rsidRPr="005D31E4">
              <w:rPr>
                <w:rFonts w:ascii="Arial" w:hAnsi="Arial" w:cs="Arial"/>
                <w:bCs/>
                <w:sz w:val="18"/>
                <w:szCs w:val="18"/>
              </w:rPr>
              <w:t xml:space="preserve"> e revestimentos</w:t>
            </w:r>
            <w:r w:rsidR="00A06ED8" w:rsidRPr="005D31E4">
              <w:rPr>
                <w:rFonts w:ascii="Arial" w:hAnsi="Arial" w:cs="Arial"/>
                <w:bCs/>
                <w:sz w:val="18"/>
                <w:szCs w:val="18"/>
              </w:rPr>
              <w:t xml:space="preserve">, </w:t>
            </w:r>
            <w:r w:rsidRPr="005D31E4">
              <w:rPr>
                <w:rFonts w:ascii="Arial" w:hAnsi="Arial" w:cs="Arial"/>
                <w:bCs/>
                <w:sz w:val="18"/>
                <w:szCs w:val="18"/>
              </w:rPr>
              <w:t>foto</w:t>
            </w:r>
            <w:r w:rsidR="00657A47" w:rsidRPr="005D31E4">
              <w:rPr>
                <w:rFonts w:ascii="Arial" w:hAnsi="Arial" w:cs="Arial"/>
                <w:bCs/>
                <w:sz w:val="18"/>
                <w:szCs w:val="18"/>
              </w:rPr>
              <w:t>s</w:t>
            </w:r>
            <w:r w:rsidRPr="005D31E4">
              <w:rPr>
                <w:rFonts w:ascii="Arial" w:hAnsi="Arial" w:cs="Arial"/>
                <w:bCs/>
                <w:sz w:val="18"/>
                <w:szCs w:val="18"/>
              </w:rPr>
              <w:t>,</w:t>
            </w:r>
            <w:r w:rsidR="003A6F36" w:rsidRPr="005D31E4">
              <w:rPr>
                <w:rFonts w:ascii="Arial" w:hAnsi="Arial" w:cs="Arial"/>
                <w:bCs/>
                <w:sz w:val="18"/>
                <w:szCs w:val="18"/>
              </w:rPr>
              <w:t xml:space="preserve"> fornecimento de brindes para premiaç</w:t>
            </w:r>
            <w:r w:rsidR="00657A47" w:rsidRPr="005D31E4">
              <w:rPr>
                <w:rFonts w:ascii="Arial" w:hAnsi="Arial" w:cs="Arial"/>
                <w:bCs/>
                <w:sz w:val="18"/>
                <w:szCs w:val="18"/>
              </w:rPr>
              <w:t>ões</w:t>
            </w:r>
            <w:r w:rsidR="003A6F36" w:rsidRPr="005D31E4">
              <w:rPr>
                <w:rFonts w:ascii="Arial" w:hAnsi="Arial" w:cs="Arial"/>
                <w:bCs/>
                <w:sz w:val="18"/>
                <w:szCs w:val="18"/>
              </w:rPr>
              <w:t>,</w:t>
            </w:r>
            <w:r w:rsidR="00F64D31" w:rsidRPr="005D31E4">
              <w:rPr>
                <w:rFonts w:ascii="Arial" w:hAnsi="Arial" w:cs="Arial"/>
                <w:bCs/>
                <w:sz w:val="18"/>
                <w:szCs w:val="18"/>
              </w:rPr>
              <w:t xml:space="preserve"> mobiliário,</w:t>
            </w:r>
            <w:r w:rsidR="00F01B40" w:rsidRPr="005D31E4">
              <w:rPr>
                <w:rFonts w:ascii="Arial" w:hAnsi="Arial" w:cs="Arial"/>
                <w:bCs/>
                <w:sz w:val="18"/>
                <w:szCs w:val="18"/>
              </w:rPr>
              <w:t xml:space="preserve"> serviço de marcenaria, </w:t>
            </w:r>
            <w:r w:rsidRPr="005D31E4">
              <w:rPr>
                <w:rFonts w:ascii="Arial" w:hAnsi="Arial" w:cs="Arial"/>
                <w:bCs/>
                <w:sz w:val="18"/>
                <w:szCs w:val="18"/>
              </w:rPr>
              <w:t xml:space="preserve"> </w:t>
            </w:r>
            <w:r w:rsidR="005536D9" w:rsidRPr="005D31E4">
              <w:rPr>
                <w:rFonts w:ascii="Arial" w:hAnsi="Arial" w:cs="Arial"/>
                <w:bCs/>
                <w:sz w:val="18"/>
                <w:szCs w:val="18"/>
              </w:rPr>
              <w:t xml:space="preserve">serviço de carpintaria, </w:t>
            </w:r>
            <w:r w:rsidRPr="005D31E4">
              <w:rPr>
                <w:rFonts w:ascii="Arial" w:hAnsi="Arial" w:cs="Arial"/>
                <w:bCs/>
                <w:sz w:val="18"/>
                <w:szCs w:val="18"/>
              </w:rPr>
              <w:t>filmagem,</w:t>
            </w:r>
            <w:r w:rsidRPr="005D31E4">
              <w:rPr>
                <w:rFonts w:ascii="Arial" w:hAnsi="Arial" w:cs="Arial"/>
                <w:sz w:val="18"/>
                <w:szCs w:val="18"/>
              </w:rPr>
              <w:t xml:space="preserve"> cabelo, maquiagem, manicure,</w:t>
            </w:r>
            <w:r w:rsidRPr="005D31E4">
              <w:rPr>
                <w:rFonts w:ascii="Arial" w:hAnsi="Arial" w:cs="Arial"/>
                <w:bCs/>
                <w:sz w:val="18"/>
                <w:szCs w:val="18"/>
              </w:rPr>
              <w:t xml:space="preserve"> fornecimento de buquês de flores, translado, curso preparatório, passarela, </w:t>
            </w:r>
            <w:r w:rsidR="00F01B40" w:rsidRPr="005D31E4">
              <w:rPr>
                <w:rFonts w:ascii="Arial" w:hAnsi="Arial" w:cs="Arial"/>
                <w:bCs/>
                <w:sz w:val="18"/>
                <w:szCs w:val="18"/>
              </w:rPr>
              <w:t xml:space="preserve">serviço de corte e costura, </w:t>
            </w:r>
            <w:r w:rsidRPr="005D31E4">
              <w:rPr>
                <w:rFonts w:ascii="Arial" w:hAnsi="Arial" w:cs="Arial"/>
                <w:bCs/>
                <w:sz w:val="18"/>
                <w:szCs w:val="18"/>
              </w:rPr>
              <w:t xml:space="preserve">mesa de buffet, confecção e impressão de </w:t>
            </w:r>
            <w:r w:rsidR="008F5D83" w:rsidRPr="005D31E4">
              <w:rPr>
                <w:rFonts w:ascii="Arial" w:hAnsi="Arial" w:cs="Arial"/>
                <w:bCs/>
                <w:sz w:val="18"/>
                <w:szCs w:val="18"/>
              </w:rPr>
              <w:t>convites, coroas</w:t>
            </w:r>
            <w:r w:rsidRPr="005D31E4">
              <w:rPr>
                <w:rFonts w:ascii="Arial" w:hAnsi="Arial" w:cs="Arial"/>
                <w:bCs/>
                <w:sz w:val="18"/>
                <w:szCs w:val="18"/>
              </w:rPr>
              <w:t>, faixas</w:t>
            </w:r>
            <w:r w:rsidR="00657A47" w:rsidRPr="005D31E4">
              <w:rPr>
                <w:rFonts w:ascii="Arial" w:hAnsi="Arial" w:cs="Arial"/>
                <w:bCs/>
                <w:sz w:val="18"/>
                <w:szCs w:val="18"/>
              </w:rPr>
              <w:t xml:space="preserve"> para as candidatas, faixas para realezas</w:t>
            </w:r>
            <w:r w:rsidRPr="005D31E4">
              <w:rPr>
                <w:rFonts w:ascii="Arial" w:hAnsi="Arial" w:cs="Arial"/>
                <w:bCs/>
                <w:sz w:val="18"/>
                <w:szCs w:val="18"/>
              </w:rPr>
              <w:t xml:space="preserve"> e confecção de vestidos a ser executado pa</w:t>
            </w:r>
            <w:r w:rsidR="00657A47" w:rsidRPr="005D31E4">
              <w:rPr>
                <w:rFonts w:ascii="Arial" w:hAnsi="Arial" w:cs="Arial"/>
                <w:bCs/>
                <w:sz w:val="18"/>
                <w:szCs w:val="18"/>
              </w:rPr>
              <w:t>ra o baile da escolha da rainha e para as realezas eleitas,</w:t>
            </w:r>
            <w:r w:rsidRPr="005D31E4">
              <w:rPr>
                <w:rFonts w:ascii="Arial" w:hAnsi="Arial" w:cs="Arial"/>
                <w:bCs/>
                <w:sz w:val="18"/>
                <w:szCs w:val="18"/>
              </w:rPr>
              <w:t xml:space="preserve"> lançamento da festa do colono com a imprensa, </w:t>
            </w:r>
            <w:r w:rsidR="00456039" w:rsidRPr="005D31E4">
              <w:rPr>
                <w:rFonts w:ascii="Arial" w:hAnsi="Arial" w:cs="Arial"/>
                <w:bCs/>
                <w:sz w:val="18"/>
                <w:szCs w:val="18"/>
              </w:rPr>
              <w:lastRenderedPageBreak/>
              <w:t xml:space="preserve">evento </w:t>
            </w:r>
            <w:r w:rsidR="00F64D31" w:rsidRPr="005D31E4">
              <w:rPr>
                <w:rFonts w:ascii="Arial" w:hAnsi="Arial" w:cs="Arial"/>
                <w:bCs/>
                <w:sz w:val="18"/>
                <w:szCs w:val="18"/>
              </w:rPr>
              <w:t>almoço e café colonial</w:t>
            </w:r>
            <w:r w:rsidRPr="005D31E4">
              <w:rPr>
                <w:rFonts w:ascii="Arial" w:hAnsi="Arial" w:cs="Arial"/>
                <w:bCs/>
                <w:sz w:val="18"/>
                <w:szCs w:val="18"/>
              </w:rPr>
              <w:t xml:space="preserve"> do agricultor e Festa do Colono.</w:t>
            </w:r>
          </w:p>
        </w:tc>
        <w:tc>
          <w:tcPr>
            <w:tcW w:w="1159" w:type="pct"/>
            <w:tcBorders>
              <w:top w:val="single" w:sz="4" w:space="0" w:color="auto"/>
              <w:left w:val="single" w:sz="4" w:space="0" w:color="auto"/>
              <w:bottom w:val="single" w:sz="4" w:space="0" w:color="auto"/>
              <w:right w:val="single" w:sz="4" w:space="0" w:color="auto"/>
            </w:tcBorders>
          </w:tcPr>
          <w:p w14:paraId="0AD1CE67" w14:textId="77777777" w:rsidR="007C3812" w:rsidRPr="005D31E4" w:rsidRDefault="007C3812" w:rsidP="00A2229F">
            <w:pPr>
              <w:widowControl w:val="0"/>
              <w:suppressLineNumbers/>
              <w:spacing w:line="360" w:lineRule="auto"/>
              <w:jc w:val="center"/>
              <w:rPr>
                <w:rFonts w:ascii="Arial" w:eastAsia="Lucida Sans Unicode" w:hAnsi="Arial" w:cs="Arial"/>
                <w:sz w:val="18"/>
                <w:szCs w:val="18"/>
              </w:rPr>
            </w:pPr>
          </w:p>
          <w:p w14:paraId="2DE7E94F" w14:textId="7D9586B1" w:rsidR="00123ACA" w:rsidRPr="005D31E4" w:rsidRDefault="00B8147C" w:rsidP="00222208">
            <w:pPr>
              <w:widowControl w:val="0"/>
              <w:suppressLineNumbers/>
              <w:spacing w:line="360" w:lineRule="auto"/>
              <w:jc w:val="center"/>
              <w:rPr>
                <w:rFonts w:ascii="Arial" w:eastAsia="Lucida Sans Unicode" w:hAnsi="Arial" w:cs="Arial"/>
                <w:b/>
                <w:sz w:val="18"/>
                <w:szCs w:val="18"/>
              </w:rPr>
            </w:pPr>
            <w:r w:rsidRPr="005D31E4">
              <w:rPr>
                <w:rFonts w:ascii="Arial" w:eastAsia="Lucida Sans Unicode" w:hAnsi="Arial" w:cs="Arial"/>
                <w:b/>
                <w:sz w:val="18"/>
                <w:szCs w:val="18"/>
              </w:rPr>
              <w:t>R$</w:t>
            </w:r>
            <w:r w:rsidR="00222208" w:rsidRPr="005D31E4">
              <w:rPr>
                <w:rFonts w:ascii="Arial" w:eastAsia="Lucida Sans Unicode" w:hAnsi="Arial" w:cs="Arial"/>
                <w:b/>
                <w:sz w:val="18"/>
                <w:szCs w:val="18"/>
              </w:rPr>
              <w:t>409.759,66</w:t>
            </w:r>
          </w:p>
        </w:tc>
      </w:tr>
    </w:tbl>
    <w:p w14:paraId="365D006B" w14:textId="77777777" w:rsidR="007C3812" w:rsidRPr="005D31E4" w:rsidRDefault="007C3812" w:rsidP="007C3812">
      <w:pPr>
        <w:widowControl w:val="0"/>
        <w:spacing w:line="360" w:lineRule="auto"/>
        <w:jc w:val="both"/>
        <w:rPr>
          <w:rFonts w:ascii="Arial" w:eastAsia="Lucida Sans Unicode" w:hAnsi="Arial" w:cs="Arial"/>
          <w:b/>
          <w:sz w:val="18"/>
          <w:szCs w:val="18"/>
        </w:rPr>
      </w:pPr>
    </w:p>
    <w:p w14:paraId="28E5D5E6" w14:textId="77777777" w:rsidR="007C3812" w:rsidRPr="00CC66FD" w:rsidRDefault="007C3812" w:rsidP="007C3812">
      <w:pPr>
        <w:widowControl w:val="0"/>
        <w:spacing w:line="360" w:lineRule="auto"/>
        <w:jc w:val="both"/>
        <w:rPr>
          <w:rFonts w:ascii="Arial" w:eastAsia="Lucida Sans Unicode" w:hAnsi="Arial" w:cs="Arial"/>
          <w:b/>
        </w:rPr>
      </w:pPr>
      <w:r w:rsidRPr="00CC66FD">
        <w:rPr>
          <w:rFonts w:ascii="Arial" w:eastAsia="Lucida Sans Unicode" w:hAnsi="Arial" w:cs="Arial"/>
          <w:b/>
        </w:rPr>
        <w:t>3. PERÍODO DE DURAÇÃO DOS SERVIÇOS:</w:t>
      </w:r>
    </w:p>
    <w:p w14:paraId="144BA7E8" w14:textId="77777777" w:rsidR="007C3812" w:rsidRPr="00CC66FD" w:rsidRDefault="007C3812" w:rsidP="007C3812">
      <w:pPr>
        <w:widowControl w:val="0"/>
        <w:spacing w:line="360" w:lineRule="auto"/>
        <w:jc w:val="both"/>
        <w:rPr>
          <w:rFonts w:ascii="Arial" w:eastAsia="Lucida Sans Unicode" w:hAnsi="Arial" w:cs="Arial"/>
        </w:rPr>
      </w:pPr>
      <w:r w:rsidRPr="00CC66FD">
        <w:rPr>
          <w:rFonts w:ascii="Arial" w:eastAsia="Lucida Sans Unicode" w:hAnsi="Arial" w:cs="Arial"/>
          <w:b/>
        </w:rPr>
        <w:t>3.1.</w:t>
      </w:r>
      <w:r w:rsidRPr="00CC66FD">
        <w:rPr>
          <w:rFonts w:ascii="Arial" w:eastAsia="Lucida Sans Unicode" w:hAnsi="Arial" w:cs="Arial"/>
        </w:rPr>
        <w:t xml:space="preserve"> O evento do Baile da Escolha da Rainha e Princesas será dia </w:t>
      </w:r>
      <w:r w:rsidR="00242FF3" w:rsidRPr="00CC66FD">
        <w:rPr>
          <w:rFonts w:ascii="Arial" w:hAnsi="Arial" w:cs="Arial"/>
          <w:b/>
          <w:bCs/>
          <w:lang w:eastAsia="pt-BR"/>
        </w:rPr>
        <w:t>0</w:t>
      </w:r>
      <w:r w:rsidR="00A15FED" w:rsidRPr="00CC66FD">
        <w:rPr>
          <w:rFonts w:ascii="Arial" w:hAnsi="Arial" w:cs="Arial"/>
          <w:b/>
          <w:bCs/>
          <w:lang w:eastAsia="pt-BR"/>
        </w:rPr>
        <w:t>3</w:t>
      </w:r>
      <w:r w:rsidRPr="00CC66FD">
        <w:rPr>
          <w:rFonts w:ascii="Arial" w:hAnsi="Arial" w:cs="Arial"/>
          <w:b/>
          <w:bCs/>
          <w:lang w:eastAsia="pt-BR"/>
        </w:rPr>
        <w:t xml:space="preserve"> de junho de 20</w:t>
      </w:r>
      <w:r w:rsidR="002E1C25" w:rsidRPr="00CC66FD">
        <w:rPr>
          <w:rFonts w:ascii="Arial" w:hAnsi="Arial" w:cs="Arial"/>
          <w:b/>
          <w:bCs/>
          <w:lang w:eastAsia="pt-BR"/>
        </w:rPr>
        <w:t>2</w:t>
      </w:r>
      <w:r w:rsidR="00A15FED" w:rsidRPr="00CC66FD">
        <w:rPr>
          <w:rFonts w:ascii="Arial" w:hAnsi="Arial" w:cs="Arial"/>
          <w:b/>
          <w:bCs/>
          <w:lang w:eastAsia="pt-BR"/>
        </w:rPr>
        <w:t>3</w:t>
      </w:r>
      <w:r w:rsidRPr="00CC66FD">
        <w:rPr>
          <w:rFonts w:ascii="Arial" w:eastAsia="Lucida Sans Unicode" w:hAnsi="Arial" w:cs="Arial"/>
          <w:color w:val="FF0000"/>
        </w:rPr>
        <w:t xml:space="preserve">, </w:t>
      </w:r>
      <w:r w:rsidRPr="00CC66FD">
        <w:rPr>
          <w:rFonts w:ascii="Arial" w:eastAsia="Lucida Sans Unicode" w:hAnsi="Arial" w:cs="Arial"/>
        </w:rPr>
        <w:t>(sábado) às 20horas no Salão Principal do Parque Municipal do Agricultor.</w:t>
      </w:r>
      <w:r w:rsidRPr="00CC66FD">
        <w:rPr>
          <w:rFonts w:ascii="Arial" w:eastAsia="Lucida Sans Unicode" w:hAnsi="Arial" w:cs="Arial"/>
          <w:color w:val="FF0000"/>
        </w:rPr>
        <w:t xml:space="preserve"> </w:t>
      </w:r>
    </w:p>
    <w:p w14:paraId="35753078" w14:textId="77777777" w:rsidR="007C3812" w:rsidRPr="00CC66FD" w:rsidRDefault="007C3812" w:rsidP="007C3812">
      <w:pPr>
        <w:widowControl w:val="0"/>
        <w:spacing w:line="360" w:lineRule="auto"/>
        <w:jc w:val="both"/>
        <w:rPr>
          <w:rFonts w:ascii="Arial" w:eastAsia="Lucida Sans Unicode" w:hAnsi="Arial" w:cs="Arial"/>
        </w:rPr>
      </w:pPr>
      <w:r w:rsidRPr="00CC66FD">
        <w:rPr>
          <w:rFonts w:ascii="Arial" w:eastAsia="Lucida Sans Unicode" w:hAnsi="Arial" w:cs="Arial"/>
          <w:b/>
        </w:rPr>
        <w:t>3.2.</w:t>
      </w:r>
      <w:r w:rsidRPr="00CC66FD">
        <w:rPr>
          <w:rFonts w:ascii="Arial" w:eastAsia="Lucida Sans Unicode" w:hAnsi="Arial" w:cs="Arial"/>
        </w:rPr>
        <w:t xml:space="preserve"> A entrega dos buquês de flores deverá ocorrer no dia </w:t>
      </w:r>
      <w:r w:rsidR="00242FF3" w:rsidRPr="00CC66FD">
        <w:rPr>
          <w:rFonts w:ascii="Arial" w:eastAsia="Lucida Sans Unicode" w:hAnsi="Arial" w:cs="Arial"/>
        </w:rPr>
        <w:t>0</w:t>
      </w:r>
      <w:r w:rsidR="00A15FED" w:rsidRPr="00CC66FD">
        <w:rPr>
          <w:rFonts w:ascii="Arial" w:eastAsia="Lucida Sans Unicode" w:hAnsi="Arial" w:cs="Arial"/>
        </w:rPr>
        <w:t>3</w:t>
      </w:r>
      <w:r w:rsidRPr="00CC66FD">
        <w:rPr>
          <w:rFonts w:ascii="Arial" w:eastAsia="Lucida Sans Unicode" w:hAnsi="Arial" w:cs="Arial"/>
        </w:rPr>
        <w:t xml:space="preserve"> de junho de 20</w:t>
      </w:r>
      <w:r w:rsidR="002E1C25" w:rsidRPr="00CC66FD">
        <w:rPr>
          <w:rFonts w:ascii="Arial" w:eastAsia="Lucida Sans Unicode" w:hAnsi="Arial" w:cs="Arial"/>
        </w:rPr>
        <w:t>2</w:t>
      </w:r>
      <w:r w:rsidR="00A15FED" w:rsidRPr="00CC66FD">
        <w:rPr>
          <w:rFonts w:ascii="Arial" w:eastAsia="Lucida Sans Unicode" w:hAnsi="Arial" w:cs="Arial"/>
        </w:rPr>
        <w:t>3</w:t>
      </w:r>
      <w:r w:rsidRPr="00CC66FD">
        <w:rPr>
          <w:rFonts w:ascii="Arial" w:eastAsia="Lucida Sans Unicode" w:hAnsi="Arial" w:cs="Arial"/>
        </w:rPr>
        <w:t xml:space="preserve"> </w:t>
      </w:r>
      <w:r w:rsidR="00DD371E" w:rsidRPr="00CC66FD">
        <w:rPr>
          <w:rFonts w:ascii="Arial" w:eastAsia="Lucida Sans Unicode" w:hAnsi="Arial" w:cs="Arial"/>
        </w:rPr>
        <w:t>às</w:t>
      </w:r>
      <w:r w:rsidRPr="00CC66FD">
        <w:rPr>
          <w:rFonts w:ascii="Arial" w:eastAsia="Lucida Sans Unicode" w:hAnsi="Arial" w:cs="Arial"/>
        </w:rPr>
        <w:t xml:space="preserve"> 18 horas.</w:t>
      </w:r>
    </w:p>
    <w:p w14:paraId="6BD1467B" w14:textId="77777777" w:rsidR="007C3812" w:rsidRPr="00CC66FD" w:rsidRDefault="007C3812" w:rsidP="007C3812">
      <w:pPr>
        <w:widowControl w:val="0"/>
        <w:spacing w:line="360" w:lineRule="auto"/>
        <w:jc w:val="both"/>
        <w:rPr>
          <w:rFonts w:ascii="Arial" w:eastAsia="Lucida Sans Unicode" w:hAnsi="Arial" w:cs="Arial"/>
          <w:color w:val="FF0000"/>
        </w:rPr>
      </w:pPr>
      <w:r w:rsidRPr="00CC66FD">
        <w:rPr>
          <w:rFonts w:ascii="Arial" w:eastAsia="Lucida Sans Unicode" w:hAnsi="Arial" w:cs="Arial"/>
          <w:b/>
        </w:rPr>
        <w:t>3.3.</w:t>
      </w:r>
      <w:r w:rsidRPr="00CC66FD">
        <w:rPr>
          <w:rFonts w:ascii="Arial" w:eastAsia="Lucida Sans Unicode" w:hAnsi="Arial" w:cs="Arial"/>
        </w:rPr>
        <w:t xml:space="preserve"> Os vestidos, coroas e faixas deverão ser entregues </w:t>
      </w:r>
      <w:r w:rsidR="00A15FED" w:rsidRPr="00CC66FD">
        <w:rPr>
          <w:rFonts w:ascii="Arial" w:eastAsia="Lucida Sans Unicode" w:hAnsi="Arial" w:cs="Arial"/>
        </w:rPr>
        <w:t xml:space="preserve">até o dia </w:t>
      </w:r>
      <w:r w:rsidR="00A15FED" w:rsidRPr="00CC66FD">
        <w:rPr>
          <w:rFonts w:ascii="Arial" w:eastAsia="Lucida Sans Unicode" w:hAnsi="Arial" w:cs="Arial"/>
          <w:b/>
          <w:bCs/>
        </w:rPr>
        <w:t>31</w:t>
      </w:r>
      <w:r w:rsidRPr="00CC66FD">
        <w:rPr>
          <w:rFonts w:ascii="Arial" w:eastAsia="Lucida Sans Unicode" w:hAnsi="Arial" w:cs="Arial"/>
          <w:b/>
          <w:bCs/>
        </w:rPr>
        <w:t xml:space="preserve"> de </w:t>
      </w:r>
      <w:r w:rsidR="00777BF3" w:rsidRPr="00CC66FD">
        <w:rPr>
          <w:rFonts w:ascii="Arial" w:eastAsia="Lucida Sans Unicode" w:hAnsi="Arial" w:cs="Arial"/>
          <w:b/>
          <w:bCs/>
        </w:rPr>
        <w:t>maio</w:t>
      </w:r>
      <w:r w:rsidR="002C6CC6" w:rsidRPr="00CC66FD">
        <w:rPr>
          <w:rFonts w:ascii="Arial" w:eastAsia="Lucida Sans Unicode" w:hAnsi="Arial" w:cs="Arial"/>
          <w:b/>
          <w:bCs/>
        </w:rPr>
        <w:t xml:space="preserve"> </w:t>
      </w:r>
      <w:r w:rsidRPr="00CC66FD">
        <w:rPr>
          <w:rFonts w:ascii="Arial" w:eastAsia="Lucida Sans Unicode" w:hAnsi="Arial" w:cs="Arial"/>
          <w:b/>
          <w:bCs/>
        </w:rPr>
        <w:t>de 20</w:t>
      </w:r>
      <w:r w:rsidR="002E1C25" w:rsidRPr="00CC66FD">
        <w:rPr>
          <w:rFonts w:ascii="Arial" w:eastAsia="Lucida Sans Unicode" w:hAnsi="Arial" w:cs="Arial"/>
          <w:b/>
          <w:bCs/>
        </w:rPr>
        <w:t>2</w:t>
      </w:r>
      <w:r w:rsidR="00A15FED" w:rsidRPr="00CC66FD">
        <w:rPr>
          <w:rFonts w:ascii="Arial" w:eastAsia="Lucida Sans Unicode" w:hAnsi="Arial" w:cs="Arial"/>
          <w:b/>
          <w:bCs/>
        </w:rPr>
        <w:t>3</w:t>
      </w:r>
      <w:r w:rsidRPr="00CC66FD">
        <w:rPr>
          <w:rFonts w:ascii="Arial" w:eastAsia="Lucida Sans Unicode" w:hAnsi="Arial" w:cs="Arial"/>
          <w:b/>
          <w:bCs/>
        </w:rPr>
        <w:t>.</w:t>
      </w:r>
      <w:r w:rsidRPr="00CC66FD">
        <w:rPr>
          <w:rFonts w:ascii="Arial" w:eastAsia="Lucida Sans Unicode" w:hAnsi="Arial" w:cs="Arial"/>
          <w:color w:val="FF0000"/>
        </w:rPr>
        <w:t xml:space="preserve"> </w:t>
      </w:r>
    </w:p>
    <w:p w14:paraId="5689C32F" w14:textId="76D8CB10" w:rsidR="007C3812" w:rsidRPr="00CC66FD" w:rsidRDefault="007C3812" w:rsidP="007C3812">
      <w:pPr>
        <w:widowControl w:val="0"/>
        <w:spacing w:line="360" w:lineRule="auto"/>
        <w:jc w:val="both"/>
        <w:rPr>
          <w:rFonts w:ascii="Arial" w:eastAsia="Lucida Sans Unicode" w:hAnsi="Arial" w:cs="Arial"/>
          <w:color w:val="FF0000"/>
        </w:rPr>
      </w:pPr>
      <w:r w:rsidRPr="00CC66FD">
        <w:rPr>
          <w:rFonts w:ascii="Arial" w:eastAsia="Lucida Sans Unicode" w:hAnsi="Arial" w:cs="Arial"/>
          <w:b/>
        </w:rPr>
        <w:t>3.4.</w:t>
      </w:r>
      <w:r w:rsidRPr="00CC66FD">
        <w:rPr>
          <w:rFonts w:ascii="Arial" w:eastAsia="Lucida Sans Unicode" w:hAnsi="Arial" w:cs="Arial"/>
        </w:rPr>
        <w:t xml:space="preserve"> A montagem das estruturas e decoração</w:t>
      </w:r>
      <w:r w:rsidR="00752C29" w:rsidRPr="00CC66FD">
        <w:rPr>
          <w:rFonts w:ascii="Arial" w:eastAsia="Lucida Sans Unicode" w:hAnsi="Arial" w:cs="Arial"/>
        </w:rPr>
        <w:t xml:space="preserve"> do baile</w:t>
      </w:r>
      <w:r w:rsidRPr="00CC66FD">
        <w:rPr>
          <w:rFonts w:ascii="Arial" w:eastAsia="Lucida Sans Unicode" w:hAnsi="Arial" w:cs="Arial"/>
          <w:b/>
        </w:rPr>
        <w:t xml:space="preserve"> </w:t>
      </w:r>
      <w:r w:rsidRPr="00CC66FD">
        <w:rPr>
          <w:rFonts w:ascii="Arial" w:eastAsia="Lucida Sans Unicode" w:hAnsi="Arial" w:cs="Arial"/>
        </w:rPr>
        <w:t>deverá ser concluída no máximo até, às 1</w:t>
      </w:r>
      <w:r w:rsidR="002E1C25" w:rsidRPr="00CC66FD">
        <w:rPr>
          <w:rFonts w:ascii="Arial" w:eastAsia="Lucida Sans Unicode" w:hAnsi="Arial" w:cs="Arial"/>
        </w:rPr>
        <w:t>4</w:t>
      </w:r>
      <w:r w:rsidRPr="00CC66FD">
        <w:rPr>
          <w:rFonts w:ascii="Arial" w:eastAsia="Lucida Sans Unicode" w:hAnsi="Arial" w:cs="Arial"/>
        </w:rPr>
        <w:t xml:space="preserve"> horas do dia </w:t>
      </w:r>
      <w:r w:rsidR="00242FF3" w:rsidRPr="00CC66FD">
        <w:rPr>
          <w:rFonts w:ascii="Arial" w:eastAsia="Lucida Sans Unicode" w:hAnsi="Arial" w:cs="Arial"/>
        </w:rPr>
        <w:t>0</w:t>
      </w:r>
      <w:r w:rsidR="00A15FED" w:rsidRPr="00CC66FD">
        <w:rPr>
          <w:rFonts w:ascii="Arial" w:eastAsia="Lucida Sans Unicode" w:hAnsi="Arial" w:cs="Arial"/>
        </w:rPr>
        <w:t>3</w:t>
      </w:r>
      <w:r w:rsidRPr="00CC66FD">
        <w:rPr>
          <w:rFonts w:ascii="Arial" w:eastAsia="Lucida Sans Unicode" w:hAnsi="Arial" w:cs="Arial"/>
        </w:rPr>
        <w:t xml:space="preserve"> de junho de 20</w:t>
      </w:r>
      <w:r w:rsidR="002E1C25" w:rsidRPr="00CC66FD">
        <w:rPr>
          <w:rFonts w:ascii="Arial" w:eastAsia="Lucida Sans Unicode" w:hAnsi="Arial" w:cs="Arial"/>
        </w:rPr>
        <w:t>2</w:t>
      </w:r>
      <w:r w:rsidR="00A15FED" w:rsidRPr="00CC66FD">
        <w:rPr>
          <w:rFonts w:ascii="Arial" w:eastAsia="Lucida Sans Unicode" w:hAnsi="Arial" w:cs="Arial"/>
        </w:rPr>
        <w:t>3</w:t>
      </w:r>
      <w:r w:rsidRPr="00CC66FD">
        <w:rPr>
          <w:rFonts w:ascii="Arial" w:eastAsia="Lucida Sans Unicode" w:hAnsi="Arial" w:cs="Arial"/>
        </w:rPr>
        <w:t xml:space="preserve">, e a desmontagem </w:t>
      </w:r>
      <w:r w:rsidR="006F0A15" w:rsidRPr="00CC66FD">
        <w:rPr>
          <w:rFonts w:ascii="Arial" w:eastAsia="Lucida Sans Unicode" w:hAnsi="Arial" w:cs="Arial"/>
        </w:rPr>
        <w:t xml:space="preserve">até o dia </w:t>
      </w:r>
      <w:r w:rsidR="00242FF3" w:rsidRPr="00CC66FD">
        <w:rPr>
          <w:rFonts w:ascii="Arial" w:eastAsia="Lucida Sans Unicode" w:hAnsi="Arial" w:cs="Arial"/>
        </w:rPr>
        <w:t>0</w:t>
      </w:r>
      <w:r w:rsidR="00A15FED" w:rsidRPr="00CC66FD">
        <w:rPr>
          <w:rFonts w:ascii="Arial" w:eastAsia="Lucida Sans Unicode" w:hAnsi="Arial" w:cs="Arial"/>
        </w:rPr>
        <w:t>5</w:t>
      </w:r>
      <w:r w:rsidRPr="00CC66FD">
        <w:rPr>
          <w:rFonts w:ascii="Arial" w:eastAsia="Lucida Sans Unicode" w:hAnsi="Arial" w:cs="Arial"/>
        </w:rPr>
        <w:t xml:space="preserve"> de junho de 20</w:t>
      </w:r>
      <w:r w:rsidR="002E1C25" w:rsidRPr="00CC66FD">
        <w:rPr>
          <w:rFonts w:ascii="Arial" w:eastAsia="Lucida Sans Unicode" w:hAnsi="Arial" w:cs="Arial"/>
        </w:rPr>
        <w:t>2</w:t>
      </w:r>
      <w:r w:rsidR="00A15FED" w:rsidRPr="00CC66FD">
        <w:rPr>
          <w:rFonts w:ascii="Arial" w:eastAsia="Lucida Sans Unicode" w:hAnsi="Arial" w:cs="Arial"/>
        </w:rPr>
        <w:t>3</w:t>
      </w:r>
      <w:r w:rsidRPr="00CC66FD">
        <w:rPr>
          <w:rFonts w:ascii="Arial" w:eastAsia="Lucida Sans Unicode" w:hAnsi="Arial" w:cs="Arial"/>
        </w:rPr>
        <w:t>.</w:t>
      </w:r>
      <w:r w:rsidRPr="00CC66FD">
        <w:rPr>
          <w:rFonts w:ascii="Arial" w:eastAsia="Lucida Sans Unicode" w:hAnsi="Arial" w:cs="Arial"/>
          <w:color w:val="FF0000"/>
        </w:rPr>
        <w:t xml:space="preserve"> </w:t>
      </w:r>
    </w:p>
    <w:p w14:paraId="7E11CE7E" w14:textId="77777777" w:rsidR="007C3812" w:rsidRPr="00CC66FD" w:rsidRDefault="007C3812" w:rsidP="007C3812">
      <w:pPr>
        <w:widowControl w:val="0"/>
        <w:spacing w:line="360" w:lineRule="auto"/>
        <w:jc w:val="both"/>
        <w:rPr>
          <w:rFonts w:ascii="Arial" w:eastAsia="Lucida Sans Unicode" w:hAnsi="Arial" w:cs="Arial"/>
        </w:rPr>
      </w:pPr>
      <w:r w:rsidRPr="00CC66FD">
        <w:rPr>
          <w:rFonts w:ascii="Arial" w:eastAsia="Lucida Sans Unicode" w:hAnsi="Arial" w:cs="Arial"/>
          <w:b/>
        </w:rPr>
        <w:t>3.5.</w:t>
      </w:r>
      <w:r w:rsidRPr="00CC66FD">
        <w:rPr>
          <w:rFonts w:ascii="Arial" w:eastAsia="Lucida Sans Unicode" w:hAnsi="Arial" w:cs="Arial"/>
        </w:rPr>
        <w:t xml:space="preserve"> Quanto ao evento de Lançamento da Festa do Colono para a Imprensa, será dia </w:t>
      </w:r>
      <w:r w:rsidR="00A15FED" w:rsidRPr="00CC66FD">
        <w:rPr>
          <w:rFonts w:ascii="Arial" w:eastAsia="Lucida Sans Unicode" w:hAnsi="Arial" w:cs="Arial"/>
          <w:b/>
          <w:bCs/>
        </w:rPr>
        <w:t xml:space="preserve">28 </w:t>
      </w:r>
      <w:r w:rsidRPr="00CC66FD">
        <w:rPr>
          <w:rFonts w:ascii="Arial" w:eastAsia="Lucida Sans Unicode" w:hAnsi="Arial" w:cs="Arial"/>
          <w:b/>
          <w:bCs/>
        </w:rPr>
        <w:t xml:space="preserve">de </w:t>
      </w:r>
      <w:r w:rsidR="00242FF3" w:rsidRPr="00CC66FD">
        <w:rPr>
          <w:rFonts w:ascii="Arial" w:eastAsia="Lucida Sans Unicode" w:hAnsi="Arial" w:cs="Arial"/>
          <w:b/>
          <w:bCs/>
        </w:rPr>
        <w:t>j</w:t>
      </w:r>
      <w:r w:rsidR="00A15FED" w:rsidRPr="00CC66FD">
        <w:rPr>
          <w:rFonts w:ascii="Arial" w:eastAsia="Lucida Sans Unicode" w:hAnsi="Arial" w:cs="Arial"/>
          <w:b/>
          <w:bCs/>
        </w:rPr>
        <w:t xml:space="preserve">unho </w:t>
      </w:r>
      <w:r w:rsidRPr="00CC66FD">
        <w:rPr>
          <w:rFonts w:ascii="Arial" w:eastAsia="Lucida Sans Unicode" w:hAnsi="Arial" w:cs="Arial"/>
          <w:b/>
          <w:bCs/>
        </w:rPr>
        <w:t>de 20</w:t>
      </w:r>
      <w:r w:rsidR="00242FF3" w:rsidRPr="00CC66FD">
        <w:rPr>
          <w:rFonts w:ascii="Arial" w:eastAsia="Lucida Sans Unicode" w:hAnsi="Arial" w:cs="Arial"/>
          <w:b/>
          <w:bCs/>
        </w:rPr>
        <w:t>2</w:t>
      </w:r>
      <w:r w:rsidR="00A15FED" w:rsidRPr="00CC66FD">
        <w:rPr>
          <w:rFonts w:ascii="Arial" w:eastAsia="Lucida Sans Unicode" w:hAnsi="Arial" w:cs="Arial"/>
          <w:b/>
          <w:bCs/>
        </w:rPr>
        <w:t>3</w:t>
      </w:r>
      <w:r w:rsidRPr="00CC66FD">
        <w:rPr>
          <w:rFonts w:ascii="Arial" w:eastAsia="Lucida Sans Unicode" w:hAnsi="Arial" w:cs="Arial"/>
        </w:rPr>
        <w:t xml:space="preserve">, às 19horas no Parque Municipal do Agricultor, devendo a montagem das estruturas e decoração deverá ser concluída no máximo até, às 16 horas do dia </w:t>
      </w:r>
      <w:r w:rsidR="00A15FED" w:rsidRPr="00CC66FD">
        <w:rPr>
          <w:rFonts w:ascii="Arial" w:eastAsia="Lucida Sans Unicode" w:hAnsi="Arial" w:cs="Arial"/>
        </w:rPr>
        <w:t>28</w:t>
      </w:r>
      <w:r w:rsidRPr="00CC66FD">
        <w:rPr>
          <w:rFonts w:ascii="Arial" w:eastAsia="Lucida Sans Unicode" w:hAnsi="Arial" w:cs="Arial"/>
        </w:rPr>
        <w:t xml:space="preserve"> de ju</w:t>
      </w:r>
      <w:r w:rsidR="00A15FED" w:rsidRPr="00CC66FD">
        <w:rPr>
          <w:rFonts w:ascii="Arial" w:eastAsia="Lucida Sans Unicode" w:hAnsi="Arial" w:cs="Arial"/>
        </w:rPr>
        <w:t>nho</w:t>
      </w:r>
      <w:r w:rsidRPr="00CC66FD">
        <w:rPr>
          <w:rFonts w:ascii="Arial" w:eastAsia="Lucida Sans Unicode" w:hAnsi="Arial" w:cs="Arial"/>
        </w:rPr>
        <w:t xml:space="preserve"> de 20</w:t>
      </w:r>
      <w:r w:rsidR="002E1C25" w:rsidRPr="00CC66FD">
        <w:rPr>
          <w:rFonts w:ascii="Arial" w:eastAsia="Lucida Sans Unicode" w:hAnsi="Arial" w:cs="Arial"/>
        </w:rPr>
        <w:t>2</w:t>
      </w:r>
      <w:r w:rsidR="00A15FED" w:rsidRPr="00CC66FD">
        <w:rPr>
          <w:rFonts w:ascii="Arial" w:eastAsia="Lucida Sans Unicode" w:hAnsi="Arial" w:cs="Arial"/>
        </w:rPr>
        <w:t>3</w:t>
      </w:r>
      <w:r w:rsidRPr="00CC66FD">
        <w:rPr>
          <w:rFonts w:ascii="Arial" w:eastAsia="Lucida Sans Unicode" w:hAnsi="Arial" w:cs="Arial"/>
        </w:rPr>
        <w:t xml:space="preserve">, e a desmontagem no dia </w:t>
      </w:r>
      <w:r w:rsidR="00A15FED" w:rsidRPr="00CC66FD">
        <w:rPr>
          <w:rFonts w:ascii="Arial" w:eastAsia="Lucida Sans Unicode" w:hAnsi="Arial" w:cs="Arial"/>
        </w:rPr>
        <w:t>29</w:t>
      </w:r>
      <w:r w:rsidRPr="00CC66FD">
        <w:rPr>
          <w:rFonts w:ascii="Arial" w:eastAsia="Lucida Sans Unicode" w:hAnsi="Arial" w:cs="Arial"/>
        </w:rPr>
        <w:t xml:space="preserve"> de ju</w:t>
      </w:r>
      <w:r w:rsidR="00242FF3" w:rsidRPr="00CC66FD">
        <w:rPr>
          <w:rFonts w:ascii="Arial" w:eastAsia="Lucida Sans Unicode" w:hAnsi="Arial" w:cs="Arial"/>
        </w:rPr>
        <w:t>lho</w:t>
      </w:r>
      <w:r w:rsidRPr="00CC66FD">
        <w:rPr>
          <w:rFonts w:ascii="Arial" w:eastAsia="Lucida Sans Unicode" w:hAnsi="Arial" w:cs="Arial"/>
        </w:rPr>
        <w:t xml:space="preserve"> de 20</w:t>
      </w:r>
      <w:r w:rsidR="00242FF3" w:rsidRPr="00CC66FD">
        <w:rPr>
          <w:rFonts w:ascii="Arial" w:eastAsia="Lucida Sans Unicode" w:hAnsi="Arial" w:cs="Arial"/>
        </w:rPr>
        <w:t>2</w:t>
      </w:r>
      <w:r w:rsidR="00A15FED" w:rsidRPr="00CC66FD">
        <w:rPr>
          <w:rFonts w:ascii="Arial" w:eastAsia="Lucida Sans Unicode" w:hAnsi="Arial" w:cs="Arial"/>
        </w:rPr>
        <w:t>3</w:t>
      </w:r>
      <w:r w:rsidRPr="00CC66FD">
        <w:rPr>
          <w:rFonts w:ascii="Arial" w:eastAsia="Lucida Sans Unicode" w:hAnsi="Arial" w:cs="Arial"/>
        </w:rPr>
        <w:t xml:space="preserve">. </w:t>
      </w:r>
    </w:p>
    <w:p w14:paraId="0C2BB19C" w14:textId="2C33B5D6" w:rsidR="007C3812" w:rsidRPr="00CC66FD" w:rsidRDefault="007C3812" w:rsidP="007C3812">
      <w:pPr>
        <w:widowControl w:val="0"/>
        <w:spacing w:line="360" w:lineRule="auto"/>
        <w:jc w:val="both"/>
        <w:rPr>
          <w:rFonts w:ascii="Arial" w:eastAsia="Lucida Sans Unicode" w:hAnsi="Arial" w:cs="Arial"/>
        </w:rPr>
      </w:pPr>
      <w:r w:rsidRPr="00CC66FD">
        <w:rPr>
          <w:rFonts w:ascii="Arial" w:eastAsia="Lucida Sans Unicode" w:hAnsi="Arial" w:cs="Arial"/>
          <w:b/>
        </w:rPr>
        <w:t>3.6.</w:t>
      </w:r>
      <w:r w:rsidRPr="00CC66FD">
        <w:rPr>
          <w:rFonts w:ascii="Arial" w:eastAsia="Lucida Sans Unicode" w:hAnsi="Arial" w:cs="Arial"/>
        </w:rPr>
        <w:t xml:space="preserve"> Referente ao evento </w:t>
      </w:r>
      <w:r w:rsidR="002E1C25" w:rsidRPr="00CC66FD">
        <w:rPr>
          <w:rFonts w:ascii="Arial" w:eastAsia="Lucida Sans Unicode" w:hAnsi="Arial" w:cs="Arial"/>
        </w:rPr>
        <w:t xml:space="preserve">gastronômico </w:t>
      </w:r>
      <w:r w:rsidRPr="00CC66FD">
        <w:rPr>
          <w:rFonts w:ascii="Arial" w:eastAsia="Lucida Sans Unicode" w:hAnsi="Arial" w:cs="Arial"/>
        </w:rPr>
        <w:t xml:space="preserve">do Agricultor </w:t>
      </w:r>
      <w:r w:rsidR="00B3242E" w:rsidRPr="00CC66FD">
        <w:rPr>
          <w:rFonts w:ascii="Arial" w:eastAsia="Lucida Sans Unicode" w:hAnsi="Arial" w:cs="Arial"/>
        </w:rPr>
        <w:t xml:space="preserve">(almoço e café colonial) </w:t>
      </w:r>
      <w:r w:rsidRPr="00CC66FD">
        <w:rPr>
          <w:rFonts w:ascii="Arial" w:eastAsia="Lucida Sans Unicode" w:hAnsi="Arial" w:cs="Arial"/>
        </w:rPr>
        <w:t xml:space="preserve">será dia </w:t>
      </w:r>
      <w:r w:rsidR="002E1C25" w:rsidRPr="00CC66FD">
        <w:rPr>
          <w:rFonts w:ascii="Arial" w:eastAsia="Lucida Sans Unicode" w:hAnsi="Arial" w:cs="Arial"/>
          <w:b/>
          <w:bCs/>
        </w:rPr>
        <w:t>1</w:t>
      </w:r>
      <w:r w:rsidR="00A15FED" w:rsidRPr="00CC66FD">
        <w:rPr>
          <w:rFonts w:ascii="Arial" w:eastAsia="Lucida Sans Unicode" w:hAnsi="Arial" w:cs="Arial"/>
          <w:b/>
          <w:bCs/>
        </w:rPr>
        <w:t>6</w:t>
      </w:r>
      <w:r w:rsidRPr="00CC66FD">
        <w:rPr>
          <w:rFonts w:ascii="Arial" w:eastAsia="Lucida Sans Unicode" w:hAnsi="Arial" w:cs="Arial"/>
          <w:b/>
          <w:bCs/>
        </w:rPr>
        <w:t xml:space="preserve"> de julho de 20</w:t>
      </w:r>
      <w:r w:rsidR="002E1C25" w:rsidRPr="00CC66FD">
        <w:rPr>
          <w:rFonts w:ascii="Arial" w:eastAsia="Lucida Sans Unicode" w:hAnsi="Arial" w:cs="Arial"/>
          <w:b/>
          <w:bCs/>
        </w:rPr>
        <w:t>2</w:t>
      </w:r>
      <w:r w:rsidR="00A15FED" w:rsidRPr="00CC66FD">
        <w:rPr>
          <w:rFonts w:ascii="Arial" w:eastAsia="Lucida Sans Unicode" w:hAnsi="Arial" w:cs="Arial"/>
          <w:b/>
          <w:bCs/>
        </w:rPr>
        <w:t>3</w:t>
      </w:r>
      <w:r w:rsidRPr="00CC66FD">
        <w:rPr>
          <w:rFonts w:ascii="Arial" w:eastAsia="Lucida Sans Unicode" w:hAnsi="Arial" w:cs="Arial"/>
        </w:rPr>
        <w:t>, (</w:t>
      </w:r>
      <w:r w:rsidR="000A49EB" w:rsidRPr="00CC66FD">
        <w:rPr>
          <w:rFonts w:ascii="Arial" w:eastAsia="Lucida Sans Unicode" w:hAnsi="Arial" w:cs="Arial"/>
        </w:rPr>
        <w:t>domingo</w:t>
      </w:r>
      <w:r w:rsidRPr="00CC66FD">
        <w:rPr>
          <w:rFonts w:ascii="Arial" w:eastAsia="Lucida Sans Unicode" w:hAnsi="Arial" w:cs="Arial"/>
        </w:rPr>
        <w:t xml:space="preserve">) </w:t>
      </w:r>
      <w:r w:rsidR="002E1C25" w:rsidRPr="00CC66FD">
        <w:rPr>
          <w:rFonts w:ascii="Arial" w:eastAsia="Lucida Sans Unicode" w:hAnsi="Arial" w:cs="Arial"/>
        </w:rPr>
        <w:t xml:space="preserve">em horário a ser definido pelo fiscal do </w:t>
      </w:r>
      <w:r w:rsidR="00F64D31" w:rsidRPr="00CC66FD">
        <w:rPr>
          <w:rFonts w:ascii="Arial" w:eastAsia="Lucida Sans Unicode" w:hAnsi="Arial" w:cs="Arial"/>
        </w:rPr>
        <w:t>contrato, no</w:t>
      </w:r>
      <w:r w:rsidRPr="00CC66FD">
        <w:rPr>
          <w:rFonts w:ascii="Arial" w:eastAsia="Lucida Sans Unicode" w:hAnsi="Arial" w:cs="Arial"/>
        </w:rPr>
        <w:t xml:space="preserve"> Parque Municipal do Agricultor, devendo a montagem das estruturas e decoração deverá estar concluída no máximo até, às </w:t>
      </w:r>
      <w:r w:rsidR="00B3242E" w:rsidRPr="00CC66FD">
        <w:rPr>
          <w:rFonts w:ascii="Arial" w:eastAsia="Lucida Sans Unicode" w:hAnsi="Arial" w:cs="Arial"/>
        </w:rPr>
        <w:t>09</w:t>
      </w:r>
      <w:r w:rsidRPr="00CC66FD">
        <w:rPr>
          <w:rFonts w:ascii="Arial" w:eastAsia="Lucida Sans Unicode" w:hAnsi="Arial" w:cs="Arial"/>
        </w:rPr>
        <w:t xml:space="preserve"> horas do dia </w:t>
      </w:r>
      <w:r w:rsidR="00B3242E" w:rsidRPr="00CC66FD">
        <w:rPr>
          <w:rFonts w:ascii="Arial" w:eastAsia="Lucida Sans Unicode" w:hAnsi="Arial" w:cs="Arial"/>
        </w:rPr>
        <w:t>1</w:t>
      </w:r>
      <w:r w:rsidR="00A15FED" w:rsidRPr="00CC66FD">
        <w:rPr>
          <w:rFonts w:ascii="Arial" w:eastAsia="Lucida Sans Unicode" w:hAnsi="Arial" w:cs="Arial"/>
        </w:rPr>
        <w:t>6</w:t>
      </w:r>
      <w:r w:rsidRPr="00CC66FD">
        <w:rPr>
          <w:rFonts w:ascii="Arial" w:eastAsia="Lucida Sans Unicode" w:hAnsi="Arial" w:cs="Arial"/>
        </w:rPr>
        <w:t xml:space="preserve"> de julho de 20</w:t>
      </w:r>
      <w:r w:rsidR="00E213FE" w:rsidRPr="00CC66FD">
        <w:rPr>
          <w:rFonts w:ascii="Arial" w:eastAsia="Lucida Sans Unicode" w:hAnsi="Arial" w:cs="Arial"/>
        </w:rPr>
        <w:t>2</w:t>
      </w:r>
      <w:r w:rsidR="00A15FED" w:rsidRPr="00CC66FD">
        <w:rPr>
          <w:rFonts w:ascii="Arial" w:eastAsia="Lucida Sans Unicode" w:hAnsi="Arial" w:cs="Arial"/>
        </w:rPr>
        <w:t>3</w:t>
      </w:r>
      <w:r w:rsidRPr="00CC66FD">
        <w:rPr>
          <w:rFonts w:ascii="Arial" w:eastAsia="Lucida Sans Unicode" w:hAnsi="Arial" w:cs="Arial"/>
        </w:rPr>
        <w:t xml:space="preserve">, e a desmontagem no dia </w:t>
      </w:r>
      <w:r w:rsidR="00E213FE" w:rsidRPr="00CC66FD">
        <w:rPr>
          <w:rFonts w:ascii="Arial" w:eastAsia="Lucida Sans Unicode" w:hAnsi="Arial" w:cs="Arial"/>
        </w:rPr>
        <w:t>1</w:t>
      </w:r>
      <w:r w:rsidR="000A49EB" w:rsidRPr="00CC66FD">
        <w:rPr>
          <w:rFonts w:ascii="Arial" w:eastAsia="Lucida Sans Unicode" w:hAnsi="Arial" w:cs="Arial"/>
        </w:rPr>
        <w:t>7</w:t>
      </w:r>
      <w:r w:rsidRPr="00CC66FD">
        <w:rPr>
          <w:rFonts w:ascii="Arial" w:eastAsia="Lucida Sans Unicode" w:hAnsi="Arial" w:cs="Arial"/>
        </w:rPr>
        <w:t xml:space="preserve"> de julho de 20</w:t>
      </w:r>
      <w:r w:rsidR="00E213FE" w:rsidRPr="00CC66FD">
        <w:rPr>
          <w:rFonts w:ascii="Arial" w:eastAsia="Lucida Sans Unicode" w:hAnsi="Arial" w:cs="Arial"/>
        </w:rPr>
        <w:t>2</w:t>
      </w:r>
      <w:r w:rsidR="00A15FED" w:rsidRPr="00CC66FD">
        <w:rPr>
          <w:rFonts w:ascii="Arial" w:eastAsia="Lucida Sans Unicode" w:hAnsi="Arial" w:cs="Arial"/>
        </w:rPr>
        <w:t>3</w:t>
      </w:r>
      <w:r w:rsidRPr="00CC66FD">
        <w:rPr>
          <w:rFonts w:ascii="Arial" w:eastAsia="Lucida Sans Unicode" w:hAnsi="Arial" w:cs="Arial"/>
        </w:rPr>
        <w:t xml:space="preserve">. </w:t>
      </w:r>
    </w:p>
    <w:p w14:paraId="03496EA4" w14:textId="060FC878" w:rsidR="007C3812" w:rsidRPr="00CC66FD" w:rsidRDefault="007C3812" w:rsidP="007C3812">
      <w:pPr>
        <w:widowControl w:val="0"/>
        <w:spacing w:line="360" w:lineRule="auto"/>
        <w:jc w:val="both"/>
        <w:rPr>
          <w:rFonts w:ascii="Arial" w:eastAsia="Lucida Sans Unicode" w:hAnsi="Arial" w:cs="Arial"/>
        </w:rPr>
      </w:pPr>
      <w:r w:rsidRPr="00CC66FD">
        <w:rPr>
          <w:rFonts w:ascii="Arial" w:eastAsia="Lucida Sans Unicode" w:hAnsi="Arial" w:cs="Arial"/>
          <w:b/>
        </w:rPr>
        <w:t>3.7.</w:t>
      </w:r>
      <w:r w:rsidRPr="00CC66FD">
        <w:rPr>
          <w:rFonts w:ascii="Arial" w:eastAsia="Lucida Sans Unicode" w:hAnsi="Arial" w:cs="Arial"/>
        </w:rPr>
        <w:t xml:space="preserve"> A 3</w:t>
      </w:r>
      <w:r w:rsidR="000603F2" w:rsidRPr="00CC66FD">
        <w:rPr>
          <w:rFonts w:ascii="Arial" w:eastAsia="Lucida Sans Unicode" w:hAnsi="Arial" w:cs="Arial"/>
        </w:rPr>
        <w:t>8</w:t>
      </w:r>
      <w:r w:rsidRPr="00CC66FD">
        <w:rPr>
          <w:rFonts w:ascii="Arial" w:eastAsia="Lucida Sans Unicode" w:hAnsi="Arial" w:cs="Arial"/>
        </w:rPr>
        <w:t xml:space="preserve">ª Festa do Colono será nos dias </w:t>
      </w:r>
      <w:r w:rsidRPr="00CC66FD">
        <w:rPr>
          <w:rFonts w:ascii="Arial" w:eastAsia="Lucida Sans Unicode" w:hAnsi="Arial" w:cs="Arial"/>
          <w:b/>
          <w:bCs/>
        </w:rPr>
        <w:t>2</w:t>
      </w:r>
      <w:r w:rsidR="00A15FED" w:rsidRPr="00CC66FD">
        <w:rPr>
          <w:rFonts w:ascii="Arial" w:eastAsia="Lucida Sans Unicode" w:hAnsi="Arial" w:cs="Arial"/>
          <w:b/>
          <w:bCs/>
        </w:rPr>
        <w:t>0</w:t>
      </w:r>
      <w:r w:rsidRPr="00CC66FD">
        <w:rPr>
          <w:rFonts w:ascii="Arial" w:eastAsia="Lucida Sans Unicode" w:hAnsi="Arial" w:cs="Arial"/>
          <w:b/>
          <w:bCs/>
        </w:rPr>
        <w:t xml:space="preserve"> a 2</w:t>
      </w:r>
      <w:r w:rsidR="00A15FED" w:rsidRPr="00CC66FD">
        <w:rPr>
          <w:rFonts w:ascii="Arial" w:eastAsia="Lucida Sans Unicode" w:hAnsi="Arial" w:cs="Arial"/>
          <w:b/>
          <w:bCs/>
        </w:rPr>
        <w:t>3</w:t>
      </w:r>
      <w:r w:rsidRPr="00CC66FD">
        <w:rPr>
          <w:rFonts w:ascii="Arial" w:eastAsia="Lucida Sans Unicode" w:hAnsi="Arial" w:cs="Arial"/>
          <w:b/>
          <w:bCs/>
        </w:rPr>
        <w:t xml:space="preserve"> de julho de </w:t>
      </w:r>
      <w:r w:rsidR="00666167" w:rsidRPr="00CC66FD">
        <w:rPr>
          <w:rFonts w:ascii="Arial" w:eastAsia="Lucida Sans Unicode" w:hAnsi="Arial" w:cs="Arial"/>
          <w:b/>
          <w:bCs/>
        </w:rPr>
        <w:t>20</w:t>
      </w:r>
      <w:r w:rsidR="00242FF3" w:rsidRPr="00CC66FD">
        <w:rPr>
          <w:rFonts w:ascii="Arial" w:eastAsia="Lucida Sans Unicode" w:hAnsi="Arial" w:cs="Arial"/>
          <w:b/>
          <w:bCs/>
        </w:rPr>
        <w:t>2</w:t>
      </w:r>
      <w:r w:rsidR="00A15FED" w:rsidRPr="00CC66FD">
        <w:rPr>
          <w:rFonts w:ascii="Arial" w:eastAsia="Lucida Sans Unicode" w:hAnsi="Arial" w:cs="Arial"/>
          <w:b/>
          <w:bCs/>
        </w:rPr>
        <w:t>3</w:t>
      </w:r>
      <w:r w:rsidRPr="00CC66FD">
        <w:rPr>
          <w:rFonts w:ascii="Arial" w:eastAsia="Lucida Sans Unicode" w:hAnsi="Arial" w:cs="Arial"/>
        </w:rPr>
        <w:t xml:space="preserve"> (quinta a domingo) no Parque Municipal do Agricultor, devendo a montagem das estruturas e decoração deverá estar concluída no máximo até, às 1</w:t>
      </w:r>
      <w:r w:rsidR="00666167" w:rsidRPr="00CC66FD">
        <w:rPr>
          <w:rFonts w:ascii="Arial" w:eastAsia="Lucida Sans Unicode" w:hAnsi="Arial" w:cs="Arial"/>
        </w:rPr>
        <w:t>4</w:t>
      </w:r>
      <w:r w:rsidRPr="00CC66FD">
        <w:rPr>
          <w:rFonts w:ascii="Arial" w:eastAsia="Lucida Sans Unicode" w:hAnsi="Arial" w:cs="Arial"/>
        </w:rPr>
        <w:t xml:space="preserve"> horas do dia </w:t>
      </w:r>
      <w:r w:rsidR="00A15FED" w:rsidRPr="00CC66FD">
        <w:rPr>
          <w:rFonts w:ascii="Arial" w:eastAsia="Lucida Sans Unicode" w:hAnsi="Arial" w:cs="Arial"/>
        </w:rPr>
        <w:t>19</w:t>
      </w:r>
      <w:r w:rsidRPr="00CC66FD">
        <w:rPr>
          <w:rFonts w:ascii="Arial" w:eastAsia="Lucida Sans Unicode" w:hAnsi="Arial" w:cs="Arial"/>
        </w:rPr>
        <w:t xml:space="preserve"> de julho de 20</w:t>
      </w:r>
      <w:r w:rsidR="00666167" w:rsidRPr="00CC66FD">
        <w:rPr>
          <w:rFonts w:ascii="Arial" w:eastAsia="Lucida Sans Unicode" w:hAnsi="Arial" w:cs="Arial"/>
        </w:rPr>
        <w:t>2</w:t>
      </w:r>
      <w:r w:rsidR="00A15FED" w:rsidRPr="00CC66FD">
        <w:rPr>
          <w:rFonts w:ascii="Arial" w:eastAsia="Lucida Sans Unicode" w:hAnsi="Arial" w:cs="Arial"/>
        </w:rPr>
        <w:t>3</w:t>
      </w:r>
      <w:r w:rsidRPr="00CC66FD">
        <w:rPr>
          <w:rFonts w:ascii="Arial" w:eastAsia="Lucida Sans Unicode" w:hAnsi="Arial" w:cs="Arial"/>
        </w:rPr>
        <w:t>, e a desmontagem a partir do dia 2</w:t>
      </w:r>
      <w:r w:rsidR="00A15FED" w:rsidRPr="00CC66FD">
        <w:rPr>
          <w:rFonts w:ascii="Arial" w:eastAsia="Lucida Sans Unicode" w:hAnsi="Arial" w:cs="Arial"/>
        </w:rPr>
        <w:t>4</w:t>
      </w:r>
      <w:r w:rsidRPr="00CC66FD">
        <w:rPr>
          <w:rFonts w:ascii="Arial" w:eastAsia="Lucida Sans Unicode" w:hAnsi="Arial" w:cs="Arial"/>
        </w:rPr>
        <w:t xml:space="preserve"> de julho de 20</w:t>
      </w:r>
      <w:r w:rsidR="00666167" w:rsidRPr="00CC66FD">
        <w:rPr>
          <w:rFonts w:ascii="Arial" w:eastAsia="Lucida Sans Unicode" w:hAnsi="Arial" w:cs="Arial"/>
        </w:rPr>
        <w:t>2</w:t>
      </w:r>
      <w:r w:rsidR="00A15FED" w:rsidRPr="00CC66FD">
        <w:rPr>
          <w:rFonts w:ascii="Arial" w:eastAsia="Lucida Sans Unicode" w:hAnsi="Arial" w:cs="Arial"/>
        </w:rPr>
        <w:t>3</w:t>
      </w:r>
      <w:r w:rsidRPr="00CC66FD">
        <w:rPr>
          <w:rFonts w:ascii="Arial" w:eastAsia="Lucida Sans Unicode" w:hAnsi="Arial" w:cs="Arial"/>
        </w:rPr>
        <w:t xml:space="preserve">. </w:t>
      </w:r>
    </w:p>
    <w:p w14:paraId="33262933" w14:textId="77777777" w:rsidR="00C25B7F" w:rsidRPr="00CC66FD" w:rsidRDefault="00C25B7F" w:rsidP="007C3812">
      <w:pPr>
        <w:widowControl w:val="0"/>
        <w:spacing w:line="360" w:lineRule="auto"/>
        <w:jc w:val="both"/>
        <w:rPr>
          <w:rFonts w:ascii="Arial" w:eastAsia="Lucida Sans Unicode" w:hAnsi="Arial" w:cs="Arial"/>
        </w:rPr>
      </w:pPr>
    </w:p>
    <w:p w14:paraId="5A075608" w14:textId="77777777" w:rsidR="00C25B7F" w:rsidRPr="00CC66FD" w:rsidRDefault="00C25B7F" w:rsidP="007C3812">
      <w:pPr>
        <w:widowControl w:val="0"/>
        <w:spacing w:line="360" w:lineRule="auto"/>
        <w:jc w:val="both"/>
        <w:rPr>
          <w:rFonts w:ascii="Arial" w:eastAsia="Lucida Sans Unicode" w:hAnsi="Arial" w:cs="Arial"/>
        </w:rPr>
      </w:pPr>
    </w:p>
    <w:p w14:paraId="667C4CD7" w14:textId="77777777" w:rsidR="007C3812" w:rsidRPr="00CC66FD" w:rsidRDefault="007C3812" w:rsidP="007C3812">
      <w:pPr>
        <w:widowControl w:val="0"/>
        <w:spacing w:line="360" w:lineRule="auto"/>
        <w:jc w:val="both"/>
        <w:rPr>
          <w:rFonts w:ascii="Arial" w:hAnsi="Arial" w:cs="Arial"/>
          <w:b/>
          <w:bCs/>
        </w:rPr>
      </w:pPr>
      <w:r w:rsidRPr="00CC66FD">
        <w:rPr>
          <w:rFonts w:ascii="Arial" w:eastAsia="Lucida Sans Unicode" w:hAnsi="Arial" w:cs="Arial"/>
          <w:b/>
        </w:rPr>
        <w:t xml:space="preserve">4. </w:t>
      </w:r>
      <w:r w:rsidRPr="00CC66FD">
        <w:rPr>
          <w:rFonts w:ascii="Arial" w:hAnsi="Arial" w:cs="Arial"/>
          <w:b/>
          <w:bCs/>
        </w:rPr>
        <w:t xml:space="preserve">DESCRIÇÃO DOS SERVIÇOS: </w:t>
      </w:r>
    </w:p>
    <w:p w14:paraId="499CCF70" w14:textId="77777777" w:rsidR="00F44834" w:rsidRPr="00CC66FD" w:rsidRDefault="00F44834" w:rsidP="007C3812">
      <w:pPr>
        <w:widowControl w:val="0"/>
        <w:spacing w:line="360" w:lineRule="auto"/>
        <w:jc w:val="both"/>
        <w:rPr>
          <w:rFonts w:ascii="Arial" w:hAnsi="Arial" w:cs="Arial"/>
          <w:b/>
          <w:bCs/>
        </w:rPr>
      </w:pPr>
    </w:p>
    <w:p w14:paraId="1FCED4C8" w14:textId="77777777" w:rsidR="007C3812" w:rsidRPr="00CC66FD" w:rsidRDefault="007E3D85" w:rsidP="00A15FED">
      <w:pPr>
        <w:widowControl w:val="0"/>
        <w:spacing w:before="240" w:line="360" w:lineRule="auto"/>
        <w:jc w:val="both"/>
        <w:rPr>
          <w:rFonts w:ascii="Arial" w:eastAsia="Lucida Sans Unicode" w:hAnsi="Arial" w:cs="Arial"/>
          <w:b/>
          <w:bCs/>
        </w:rPr>
      </w:pPr>
      <w:r w:rsidRPr="00CC66FD">
        <w:rPr>
          <w:rFonts w:ascii="Arial" w:hAnsi="Arial" w:cs="Arial"/>
          <w:b/>
          <w:bCs/>
          <w:u w:val="single"/>
        </w:rPr>
        <w:t xml:space="preserve">EVENTO 1: </w:t>
      </w:r>
      <w:r w:rsidR="00A537CE" w:rsidRPr="00CC66FD">
        <w:rPr>
          <w:rFonts w:ascii="Arial" w:hAnsi="Arial" w:cs="Arial"/>
        </w:rPr>
        <w:t xml:space="preserve">BAILE DA ESCOLHA DA RAINHA E PRINCESAS </w:t>
      </w:r>
      <w:r w:rsidR="00A537CE" w:rsidRPr="00CC66FD">
        <w:rPr>
          <w:rFonts w:ascii="Arial" w:hAnsi="Arial" w:cs="Arial"/>
          <w:b/>
          <w:bCs/>
        </w:rPr>
        <w:t>(</w:t>
      </w:r>
      <w:r w:rsidR="00A15FED" w:rsidRPr="00CC66FD">
        <w:rPr>
          <w:rFonts w:ascii="Arial" w:hAnsi="Arial" w:cs="Arial"/>
          <w:b/>
          <w:bCs/>
        </w:rPr>
        <w:t>03/06/2023)</w:t>
      </w:r>
    </w:p>
    <w:p w14:paraId="5CC5AF02" w14:textId="77777777" w:rsidR="007C3812" w:rsidRPr="00CC66FD" w:rsidRDefault="007C3812" w:rsidP="007C3812">
      <w:pPr>
        <w:widowControl w:val="0"/>
        <w:spacing w:after="240"/>
        <w:jc w:val="both"/>
        <w:rPr>
          <w:rFonts w:ascii="Arial" w:hAnsi="Arial" w:cs="Arial"/>
          <w:b/>
          <w:bCs/>
          <w:color w:val="000000"/>
        </w:rPr>
      </w:pPr>
      <w:r w:rsidRPr="00CC66FD">
        <w:rPr>
          <w:rFonts w:ascii="Arial" w:hAnsi="Arial" w:cs="Arial"/>
          <w:b/>
        </w:rPr>
        <w:t>4.1</w:t>
      </w:r>
      <w:r w:rsidRPr="00CC66FD">
        <w:rPr>
          <w:rFonts w:ascii="Arial" w:hAnsi="Arial" w:cs="Arial"/>
        </w:rPr>
        <w:t xml:space="preserve"> </w:t>
      </w:r>
      <w:r w:rsidRPr="00CC66FD">
        <w:rPr>
          <w:rFonts w:ascii="Arial" w:hAnsi="Arial" w:cs="Arial"/>
          <w:b/>
        </w:rPr>
        <w:t xml:space="preserve">RECEPÇÃO, TRANSLADO </w:t>
      </w:r>
      <w:r w:rsidR="00156951" w:rsidRPr="00CC66FD">
        <w:rPr>
          <w:rFonts w:ascii="Arial" w:hAnsi="Arial" w:cs="Arial"/>
          <w:b/>
        </w:rPr>
        <w:t>E MONTAGEM</w:t>
      </w:r>
      <w:r w:rsidRPr="00CC66FD">
        <w:rPr>
          <w:rFonts w:ascii="Arial" w:hAnsi="Arial" w:cs="Arial"/>
          <w:b/>
        </w:rPr>
        <w:t xml:space="preserve"> - BAILE DA RAINHA</w:t>
      </w:r>
    </w:p>
    <w:p w14:paraId="26D7BBF7" w14:textId="18605651" w:rsidR="007C3812" w:rsidRPr="00CC66FD" w:rsidRDefault="007C3812" w:rsidP="007C3812">
      <w:pPr>
        <w:widowControl w:val="0"/>
        <w:numPr>
          <w:ilvl w:val="0"/>
          <w:numId w:val="10"/>
        </w:numPr>
        <w:tabs>
          <w:tab w:val="left" w:pos="0"/>
          <w:tab w:val="left" w:pos="426"/>
        </w:tabs>
        <w:spacing w:after="240" w:line="360" w:lineRule="auto"/>
        <w:ind w:left="0" w:firstLine="0"/>
        <w:jc w:val="both"/>
        <w:rPr>
          <w:rFonts w:ascii="Arial" w:hAnsi="Arial" w:cs="Arial"/>
          <w:b/>
          <w:bCs/>
          <w:color w:val="000000"/>
        </w:rPr>
      </w:pPr>
      <w:r w:rsidRPr="00CC66FD">
        <w:rPr>
          <w:rFonts w:ascii="Arial" w:hAnsi="Arial" w:cs="Arial"/>
        </w:rPr>
        <w:t>A montagem, distribuição, organização e instalação de todos os itens contratados deverão ser concluídas até 04 horas do início do evento</w:t>
      </w:r>
      <w:r w:rsidR="00666167" w:rsidRPr="00CC66FD">
        <w:rPr>
          <w:rFonts w:ascii="Arial" w:hAnsi="Arial" w:cs="Arial"/>
        </w:rPr>
        <w:t xml:space="preserve">, </w:t>
      </w:r>
      <w:r w:rsidR="00F44834" w:rsidRPr="00CC66FD">
        <w:rPr>
          <w:rFonts w:ascii="Arial" w:hAnsi="Arial" w:cs="Arial"/>
        </w:rPr>
        <w:t>ou seja,</w:t>
      </w:r>
      <w:r w:rsidRPr="00CC66FD">
        <w:rPr>
          <w:rFonts w:ascii="Arial" w:hAnsi="Arial" w:cs="Arial"/>
        </w:rPr>
        <w:t xml:space="preserve"> até as 16h00, com exceção da passarela, que deverá estar montada em até </w:t>
      </w:r>
      <w:r w:rsidR="0024311D" w:rsidRPr="00CC66FD">
        <w:rPr>
          <w:rFonts w:ascii="Arial" w:hAnsi="Arial" w:cs="Arial"/>
        </w:rPr>
        <w:t>07 dias</w:t>
      </w:r>
      <w:r w:rsidRPr="00CC66FD">
        <w:rPr>
          <w:rFonts w:ascii="Arial" w:hAnsi="Arial" w:cs="Arial"/>
        </w:rPr>
        <w:t xml:space="preserve"> antes do evento. Até este horário, deverão ser realizados os últimos testes com os equipamentos que serão utilizados, visando o perfeito funcionamento dos mesmos no horário do evento;</w:t>
      </w:r>
    </w:p>
    <w:p w14:paraId="3D52BD36" w14:textId="77777777" w:rsidR="007C3812" w:rsidRPr="00CC66FD" w:rsidRDefault="007C3812" w:rsidP="007C3812">
      <w:pPr>
        <w:widowControl w:val="0"/>
        <w:numPr>
          <w:ilvl w:val="0"/>
          <w:numId w:val="10"/>
        </w:numPr>
        <w:tabs>
          <w:tab w:val="left" w:pos="0"/>
          <w:tab w:val="left" w:pos="426"/>
        </w:tabs>
        <w:spacing w:after="240" w:line="360" w:lineRule="auto"/>
        <w:ind w:left="0" w:firstLine="0"/>
        <w:jc w:val="both"/>
        <w:rPr>
          <w:rFonts w:ascii="Arial" w:hAnsi="Arial" w:cs="Arial"/>
          <w:b/>
          <w:bCs/>
          <w:color w:val="000000"/>
        </w:rPr>
      </w:pPr>
      <w:r w:rsidRPr="00CC66FD">
        <w:rPr>
          <w:rFonts w:ascii="Arial" w:hAnsi="Arial" w:cs="Arial"/>
        </w:rPr>
        <w:t>Dispor de 0</w:t>
      </w:r>
      <w:r w:rsidR="00666167" w:rsidRPr="00CC66FD">
        <w:rPr>
          <w:rFonts w:ascii="Arial" w:hAnsi="Arial" w:cs="Arial"/>
        </w:rPr>
        <w:t>3</w:t>
      </w:r>
      <w:r w:rsidRPr="00CC66FD">
        <w:rPr>
          <w:rFonts w:ascii="Arial" w:hAnsi="Arial" w:cs="Arial"/>
        </w:rPr>
        <w:t xml:space="preserve"> (</w:t>
      </w:r>
      <w:r w:rsidR="00F44834" w:rsidRPr="00CC66FD">
        <w:rPr>
          <w:rFonts w:ascii="Arial" w:hAnsi="Arial" w:cs="Arial"/>
        </w:rPr>
        <w:t>três</w:t>
      </w:r>
      <w:r w:rsidRPr="00CC66FD">
        <w:rPr>
          <w:rFonts w:ascii="Arial" w:hAnsi="Arial" w:cs="Arial"/>
        </w:rPr>
        <w:t>) pessoas devidamente uniformizadas e capacitadas, para realizar a recepção dos convidados;</w:t>
      </w:r>
      <w:r w:rsidR="001C15E9" w:rsidRPr="00CC66FD">
        <w:rPr>
          <w:rFonts w:ascii="Arial" w:hAnsi="Arial" w:cs="Arial"/>
        </w:rPr>
        <w:t xml:space="preserve"> e (02) costureiras 04 horas antes e durante o evento, para possíveis ajustes nos vestidos e acessórios. </w:t>
      </w:r>
    </w:p>
    <w:p w14:paraId="2A318939" w14:textId="53EBFAAB" w:rsidR="007C3812" w:rsidRPr="00CC66FD" w:rsidRDefault="007C3812" w:rsidP="007C3812">
      <w:pPr>
        <w:widowControl w:val="0"/>
        <w:numPr>
          <w:ilvl w:val="0"/>
          <w:numId w:val="10"/>
        </w:numPr>
        <w:tabs>
          <w:tab w:val="left" w:pos="0"/>
          <w:tab w:val="left" w:pos="426"/>
        </w:tabs>
        <w:spacing w:after="240" w:line="360" w:lineRule="auto"/>
        <w:ind w:left="0" w:firstLine="0"/>
        <w:jc w:val="both"/>
        <w:rPr>
          <w:rFonts w:ascii="Arial" w:hAnsi="Arial" w:cs="Arial"/>
          <w:b/>
          <w:bCs/>
          <w:color w:val="000000"/>
        </w:rPr>
      </w:pPr>
      <w:r w:rsidRPr="00CC66FD">
        <w:rPr>
          <w:rFonts w:ascii="Arial" w:hAnsi="Arial" w:cs="Arial"/>
        </w:rPr>
        <w:t xml:space="preserve">Dispor de um profissional </w:t>
      </w:r>
      <w:proofErr w:type="spellStart"/>
      <w:r w:rsidRPr="00CC66FD">
        <w:rPr>
          <w:rFonts w:ascii="Arial" w:hAnsi="Arial" w:cs="Arial"/>
          <w:i/>
        </w:rPr>
        <w:t>booker</w:t>
      </w:r>
      <w:proofErr w:type="spellEnd"/>
      <w:r w:rsidRPr="00CC66FD">
        <w:rPr>
          <w:rFonts w:ascii="Arial" w:hAnsi="Arial" w:cs="Arial"/>
        </w:rPr>
        <w:t xml:space="preserve"> especialista</w:t>
      </w:r>
      <w:r w:rsidR="009D57D1" w:rsidRPr="00CC66FD">
        <w:rPr>
          <w:rFonts w:ascii="Arial" w:hAnsi="Arial" w:cs="Arial"/>
        </w:rPr>
        <w:t xml:space="preserve"> em desfile e passarela</w:t>
      </w:r>
      <w:r w:rsidR="004822BF" w:rsidRPr="00CC66FD">
        <w:rPr>
          <w:rFonts w:ascii="Arial" w:hAnsi="Arial" w:cs="Arial"/>
        </w:rPr>
        <w:t xml:space="preserve"> com no mínimo 5 anos de experiência que irá ministrar </w:t>
      </w:r>
      <w:r w:rsidRPr="00CC66FD">
        <w:rPr>
          <w:rFonts w:ascii="Arial" w:hAnsi="Arial" w:cs="Arial"/>
        </w:rPr>
        <w:t xml:space="preserve">curso de passarela, </w:t>
      </w:r>
      <w:r w:rsidR="009D57D1" w:rsidRPr="00CC66FD">
        <w:rPr>
          <w:rFonts w:ascii="Arial" w:hAnsi="Arial" w:cs="Arial"/>
        </w:rPr>
        <w:t xml:space="preserve">curso de </w:t>
      </w:r>
      <w:r w:rsidRPr="00CC66FD">
        <w:rPr>
          <w:rFonts w:ascii="Arial" w:hAnsi="Arial" w:cs="Arial"/>
        </w:rPr>
        <w:t xml:space="preserve">postura e oratória para treinamento das </w:t>
      </w:r>
      <w:r w:rsidRPr="00CC66FD">
        <w:rPr>
          <w:rFonts w:ascii="Arial" w:hAnsi="Arial" w:cs="Arial"/>
        </w:rPr>
        <w:lastRenderedPageBreak/>
        <w:t>candidatas, conforme agendamento a ser definido pelo fiscal do contrato.</w:t>
      </w:r>
      <w:r w:rsidR="004822BF" w:rsidRPr="00CC66FD">
        <w:rPr>
          <w:rFonts w:ascii="Arial" w:hAnsi="Arial" w:cs="Arial"/>
        </w:rPr>
        <w:t xml:space="preserve"> (</w:t>
      </w:r>
      <w:r w:rsidR="002B7334" w:rsidRPr="00CC66FD">
        <w:rPr>
          <w:rFonts w:ascii="Arial" w:hAnsi="Arial" w:cs="Arial"/>
        </w:rPr>
        <w:t>Totalizando</w:t>
      </w:r>
      <w:r w:rsidR="004822BF" w:rsidRPr="00CC66FD">
        <w:rPr>
          <w:rFonts w:ascii="Arial" w:hAnsi="Arial" w:cs="Arial"/>
        </w:rPr>
        <w:t xml:space="preserve"> 72 horas de prestação de serviços)</w:t>
      </w:r>
    </w:p>
    <w:p w14:paraId="496A29EC" w14:textId="77777777" w:rsidR="007C3812" w:rsidRPr="00CC66FD" w:rsidRDefault="007C3812" w:rsidP="007C3812">
      <w:pPr>
        <w:widowControl w:val="0"/>
        <w:numPr>
          <w:ilvl w:val="0"/>
          <w:numId w:val="10"/>
        </w:numPr>
        <w:tabs>
          <w:tab w:val="left" w:pos="0"/>
          <w:tab w:val="left" w:pos="426"/>
        </w:tabs>
        <w:spacing w:after="240" w:line="360" w:lineRule="auto"/>
        <w:ind w:left="0" w:firstLine="0"/>
        <w:jc w:val="both"/>
        <w:rPr>
          <w:rFonts w:ascii="Arial" w:hAnsi="Arial" w:cs="Arial"/>
          <w:b/>
          <w:bCs/>
          <w:color w:val="000000"/>
        </w:rPr>
      </w:pPr>
      <w:r w:rsidRPr="00CC66FD">
        <w:rPr>
          <w:rFonts w:ascii="Arial" w:hAnsi="Arial" w:cs="Arial"/>
        </w:rPr>
        <w:t>Dispor de um profissional (totalizando 36 horas de prestação de serviços) para auxiliar (secretariado) as candidatas durante o ensaio, desfile, sessão de fotos, filmagem e preparação para o desfile e após os eventos.</w:t>
      </w:r>
    </w:p>
    <w:p w14:paraId="08D710E3" w14:textId="77777777" w:rsidR="007C3812" w:rsidRPr="00CC66FD" w:rsidRDefault="007C3812" w:rsidP="007C3812">
      <w:pPr>
        <w:widowControl w:val="0"/>
        <w:numPr>
          <w:ilvl w:val="0"/>
          <w:numId w:val="10"/>
        </w:numPr>
        <w:tabs>
          <w:tab w:val="left" w:pos="0"/>
          <w:tab w:val="left" w:pos="426"/>
        </w:tabs>
        <w:spacing w:after="240" w:line="360" w:lineRule="auto"/>
        <w:ind w:left="0" w:firstLine="0"/>
        <w:jc w:val="both"/>
        <w:rPr>
          <w:rFonts w:ascii="Arial" w:hAnsi="Arial" w:cs="Arial"/>
          <w:b/>
          <w:bCs/>
          <w:color w:val="000000"/>
        </w:rPr>
      </w:pPr>
      <w:r w:rsidRPr="00CC66FD">
        <w:rPr>
          <w:rFonts w:ascii="Arial" w:hAnsi="Arial" w:cs="Arial"/>
        </w:rPr>
        <w:t>Dispor de uma van</w:t>
      </w:r>
      <w:r w:rsidR="00DD371E" w:rsidRPr="00CC66FD">
        <w:rPr>
          <w:rFonts w:ascii="Arial" w:hAnsi="Arial" w:cs="Arial"/>
        </w:rPr>
        <w:t>,</w:t>
      </w:r>
      <w:r w:rsidRPr="00CC66FD">
        <w:rPr>
          <w:rFonts w:ascii="Arial" w:hAnsi="Arial" w:cs="Arial"/>
        </w:rPr>
        <w:t xml:space="preserve"> de no mínimo </w:t>
      </w:r>
      <w:r w:rsidR="00F44834" w:rsidRPr="00CC66FD">
        <w:rPr>
          <w:rFonts w:ascii="Arial" w:hAnsi="Arial" w:cs="Arial"/>
        </w:rPr>
        <w:t>2</w:t>
      </w:r>
      <w:r w:rsidR="002C29DE" w:rsidRPr="00CC66FD">
        <w:rPr>
          <w:rFonts w:ascii="Arial" w:hAnsi="Arial" w:cs="Arial"/>
        </w:rPr>
        <w:t>2</w:t>
      </w:r>
      <w:r w:rsidR="00F44834" w:rsidRPr="00CC66FD">
        <w:rPr>
          <w:rFonts w:ascii="Arial" w:hAnsi="Arial" w:cs="Arial"/>
        </w:rPr>
        <w:t xml:space="preserve"> </w:t>
      </w:r>
      <w:r w:rsidRPr="00CC66FD">
        <w:rPr>
          <w:rFonts w:ascii="Arial" w:hAnsi="Arial" w:cs="Arial"/>
        </w:rPr>
        <w:t xml:space="preserve">lugares, com motorista devidamente legalizada, para translado das candidatas no dia </w:t>
      </w:r>
      <w:r w:rsidR="00242FF3" w:rsidRPr="00CC66FD">
        <w:rPr>
          <w:rFonts w:ascii="Arial" w:hAnsi="Arial" w:cs="Arial"/>
        </w:rPr>
        <w:t>0</w:t>
      </w:r>
      <w:r w:rsidR="00A15FED" w:rsidRPr="00CC66FD">
        <w:rPr>
          <w:rFonts w:ascii="Arial" w:hAnsi="Arial" w:cs="Arial"/>
        </w:rPr>
        <w:t>3</w:t>
      </w:r>
      <w:r w:rsidRPr="00CC66FD">
        <w:rPr>
          <w:rFonts w:ascii="Arial" w:hAnsi="Arial" w:cs="Arial"/>
        </w:rPr>
        <w:t xml:space="preserve">/06 as 12h30min, do parque do agricultor até a Estação Experimental da </w:t>
      </w:r>
      <w:proofErr w:type="spellStart"/>
      <w:r w:rsidRPr="00CC66FD">
        <w:rPr>
          <w:rFonts w:ascii="Arial" w:hAnsi="Arial" w:cs="Arial"/>
        </w:rPr>
        <w:t>Epagri</w:t>
      </w:r>
      <w:proofErr w:type="spellEnd"/>
      <w:r w:rsidRPr="00CC66FD">
        <w:rPr>
          <w:rFonts w:ascii="Arial" w:hAnsi="Arial" w:cs="Arial"/>
        </w:rPr>
        <w:t xml:space="preserve"> de Itajaí, e retorno em horário a ser definido pelo fiscal do contrato.</w:t>
      </w:r>
    </w:p>
    <w:p w14:paraId="3DAF9940" w14:textId="77777777" w:rsidR="007C3812" w:rsidRPr="00CC66FD" w:rsidRDefault="007C3812" w:rsidP="007C3812">
      <w:pPr>
        <w:widowControl w:val="0"/>
        <w:numPr>
          <w:ilvl w:val="0"/>
          <w:numId w:val="10"/>
        </w:numPr>
        <w:tabs>
          <w:tab w:val="left" w:pos="0"/>
          <w:tab w:val="left" w:pos="426"/>
        </w:tabs>
        <w:spacing w:after="240" w:line="360" w:lineRule="auto"/>
        <w:ind w:left="0" w:firstLine="0"/>
        <w:jc w:val="both"/>
        <w:rPr>
          <w:rFonts w:ascii="Arial" w:hAnsi="Arial" w:cs="Arial"/>
          <w:b/>
          <w:bCs/>
          <w:color w:val="000000"/>
        </w:rPr>
      </w:pPr>
      <w:r w:rsidRPr="00CC66FD">
        <w:rPr>
          <w:rFonts w:ascii="Arial" w:hAnsi="Arial" w:cs="Arial"/>
        </w:rPr>
        <w:t>A desmontagem de toda a estrutura contratada, com a retirada dos materiais, mobiliário e equipamentos, deverá ser concluída até 48 horas após encerramento do evento;</w:t>
      </w:r>
      <w:r w:rsidRPr="00CC66FD">
        <w:rPr>
          <w:rFonts w:ascii="Arial" w:hAnsi="Arial" w:cs="Arial"/>
          <w:b/>
        </w:rPr>
        <w:t xml:space="preserve"> </w:t>
      </w:r>
    </w:p>
    <w:p w14:paraId="1496FC5A" w14:textId="77777777" w:rsidR="007C3812" w:rsidRPr="00CC66FD" w:rsidRDefault="007C3812" w:rsidP="007C3812">
      <w:pPr>
        <w:widowControl w:val="0"/>
        <w:numPr>
          <w:ilvl w:val="0"/>
          <w:numId w:val="10"/>
        </w:numPr>
        <w:tabs>
          <w:tab w:val="left" w:pos="0"/>
          <w:tab w:val="left" w:pos="426"/>
        </w:tabs>
        <w:spacing w:after="240" w:line="360" w:lineRule="auto"/>
        <w:ind w:left="0" w:firstLine="0"/>
        <w:jc w:val="both"/>
        <w:rPr>
          <w:rFonts w:ascii="Arial" w:hAnsi="Arial" w:cs="Arial"/>
          <w:b/>
          <w:bCs/>
          <w:color w:val="000000"/>
        </w:rPr>
      </w:pPr>
      <w:r w:rsidRPr="00CC66FD">
        <w:rPr>
          <w:rFonts w:ascii="Arial" w:hAnsi="Arial" w:cs="Arial"/>
          <w:bCs/>
          <w:color w:val="000000"/>
        </w:rPr>
        <w:t>Fornecer mil convites para</w:t>
      </w:r>
      <w:r w:rsidR="00242FF3" w:rsidRPr="00CC66FD">
        <w:rPr>
          <w:rFonts w:ascii="Arial" w:hAnsi="Arial" w:cs="Arial"/>
          <w:bCs/>
          <w:color w:val="000000"/>
        </w:rPr>
        <w:t xml:space="preserve"> o baile da escolha da rainha</w:t>
      </w:r>
      <w:r w:rsidRPr="00CC66FD">
        <w:rPr>
          <w:rFonts w:ascii="Arial" w:hAnsi="Arial" w:cs="Arial"/>
          <w:bCs/>
          <w:color w:val="000000"/>
        </w:rPr>
        <w:t>, de 15x10cm em papel nobre. A arte do convite deve ser aprovada pelo fiscal do contrato, antes da impressão dos convites.</w:t>
      </w:r>
    </w:p>
    <w:p w14:paraId="7F5BC2D6" w14:textId="77777777" w:rsidR="00266872" w:rsidRPr="00CC66FD" w:rsidRDefault="00266872" w:rsidP="00266872">
      <w:pPr>
        <w:widowControl w:val="0"/>
        <w:tabs>
          <w:tab w:val="left" w:pos="0"/>
          <w:tab w:val="left" w:pos="426"/>
        </w:tabs>
        <w:spacing w:after="240" w:line="360" w:lineRule="auto"/>
        <w:jc w:val="both"/>
        <w:rPr>
          <w:rFonts w:ascii="Arial" w:hAnsi="Arial" w:cs="Arial"/>
          <w:b/>
          <w:bCs/>
          <w:color w:val="000000"/>
        </w:rPr>
      </w:pPr>
    </w:p>
    <w:p w14:paraId="7E4E8A25" w14:textId="77777777" w:rsidR="007C3812" w:rsidRPr="00CC66FD" w:rsidRDefault="000D0C98" w:rsidP="007C3812">
      <w:pPr>
        <w:widowControl w:val="0"/>
        <w:spacing w:after="240"/>
        <w:jc w:val="both"/>
        <w:rPr>
          <w:rFonts w:ascii="Arial" w:hAnsi="Arial" w:cs="Arial"/>
          <w:b/>
          <w:bCs/>
          <w:color w:val="000000"/>
        </w:rPr>
      </w:pPr>
      <w:r w:rsidRPr="00CC66FD">
        <w:rPr>
          <w:rFonts w:ascii="Arial" w:hAnsi="Arial" w:cs="Arial"/>
          <w:b/>
        </w:rPr>
        <w:t>4.2 DECORAÇÃO</w:t>
      </w:r>
      <w:r w:rsidR="007C3812" w:rsidRPr="00CC66FD">
        <w:rPr>
          <w:rFonts w:ascii="Arial" w:hAnsi="Arial" w:cs="Arial"/>
          <w:b/>
        </w:rPr>
        <w:t xml:space="preserve"> - BAILE DA RAINHA</w:t>
      </w:r>
    </w:p>
    <w:p w14:paraId="261697C4" w14:textId="77777777" w:rsidR="007C3812" w:rsidRPr="00CC66FD" w:rsidRDefault="007C3812" w:rsidP="007C3812">
      <w:pPr>
        <w:widowControl w:val="0"/>
        <w:numPr>
          <w:ilvl w:val="0"/>
          <w:numId w:val="11"/>
        </w:numPr>
        <w:spacing w:after="240"/>
        <w:ind w:left="426" w:hanging="426"/>
        <w:jc w:val="both"/>
        <w:rPr>
          <w:rFonts w:ascii="Arial" w:hAnsi="Arial" w:cs="Arial"/>
        </w:rPr>
      </w:pPr>
      <w:r w:rsidRPr="00CC66FD">
        <w:rPr>
          <w:rFonts w:ascii="Arial" w:hAnsi="Arial" w:cs="Arial"/>
        </w:rPr>
        <w:t xml:space="preserve">Cor no tema </w:t>
      </w:r>
      <w:r w:rsidR="00F44834" w:rsidRPr="00CC66FD">
        <w:rPr>
          <w:rFonts w:ascii="Arial" w:hAnsi="Arial" w:cs="Arial"/>
        </w:rPr>
        <w:t>a ser definido pelo fiscal do contrato</w:t>
      </w:r>
      <w:r w:rsidRPr="00CC66FD">
        <w:rPr>
          <w:rFonts w:ascii="Arial" w:hAnsi="Arial" w:cs="Arial"/>
        </w:rPr>
        <w:t>;</w:t>
      </w:r>
    </w:p>
    <w:p w14:paraId="4BC90A73" w14:textId="77777777" w:rsidR="007C3812" w:rsidRPr="00CC66FD" w:rsidRDefault="007C3812" w:rsidP="007C3812">
      <w:pPr>
        <w:widowControl w:val="0"/>
        <w:spacing w:after="240"/>
        <w:ind w:left="426" w:hanging="426"/>
        <w:jc w:val="both"/>
        <w:rPr>
          <w:rFonts w:ascii="Arial" w:hAnsi="Arial" w:cs="Arial"/>
          <w:b/>
          <w:bCs/>
          <w:color w:val="000000"/>
        </w:rPr>
      </w:pPr>
      <w:r w:rsidRPr="00CC66FD">
        <w:rPr>
          <w:rFonts w:ascii="Arial" w:hAnsi="Arial" w:cs="Arial"/>
          <w:b/>
        </w:rPr>
        <w:t>4.2.1 Decoração do Palco e Passarela:</w:t>
      </w:r>
    </w:p>
    <w:p w14:paraId="7AA2CC38" w14:textId="77777777" w:rsidR="007C3812" w:rsidRPr="00CC66FD" w:rsidRDefault="007C3812" w:rsidP="007C3812">
      <w:pPr>
        <w:widowControl w:val="0"/>
        <w:numPr>
          <w:ilvl w:val="0"/>
          <w:numId w:val="3"/>
        </w:numPr>
        <w:spacing w:after="240"/>
        <w:ind w:left="426" w:hanging="426"/>
        <w:jc w:val="both"/>
        <w:rPr>
          <w:rFonts w:ascii="Arial" w:hAnsi="Arial" w:cs="Arial"/>
        </w:rPr>
      </w:pPr>
      <w:r w:rsidRPr="00CC66FD">
        <w:rPr>
          <w:rFonts w:ascii="Arial" w:hAnsi="Arial" w:cs="Arial"/>
        </w:rPr>
        <w:t xml:space="preserve">01 </w:t>
      </w:r>
      <w:proofErr w:type="spellStart"/>
      <w:r w:rsidRPr="00CC66FD">
        <w:rPr>
          <w:rFonts w:ascii="Arial" w:hAnsi="Arial" w:cs="Arial"/>
        </w:rPr>
        <w:t>Tapadeira</w:t>
      </w:r>
      <w:proofErr w:type="spellEnd"/>
      <w:r w:rsidRPr="00CC66FD">
        <w:rPr>
          <w:rFonts w:ascii="Arial" w:hAnsi="Arial" w:cs="Arial"/>
        </w:rPr>
        <w:t xml:space="preserve"> (biombo) com </w:t>
      </w:r>
      <w:r w:rsidR="003A5097" w:rsidRPr="00CC66FD">
        <w:rPr>
          <w:rFonts w:ascii="Arial" w:hAnsi="Arial" w:cs="Arial"/>
        </w:rPr>
        <w:t>20</w:t>
      </w:r>
      <w:r w:rsidRPr="00CC66FD">
        <w:rPr>
          <w:rFonts w:ascii="Arial" w:hAnsi="Arial" w:cs="Arial"/>
          <w:color w:val="FF0000"/>
        </w:rPr>
        <w:t xml:space="preserve"> </w:t>
      </w:r>
      <w:r w:rsidRPr="00CC66FD">
        <w:rPr>
          <w:rFonts w:ascii="Arial" w:hAnsi="Arial" w:cs="Arial"/>
        </w:rPr>
        <w:t>metros;</w:t>
      </w:r>
    </w:p>
    <w:p w14:paraId="52817681" w14:textId="3F8E0C01" w:rsidR="007C3812" w:rsidRPr="00CC66FD" w:rsidRDefault="007C3812" w:rsidP="007C3812">
      <w:pPr>
        <w:widowControl w:val="0"/>
        <w:numPr>
          <w:ilvl w:val="0"/>
          <w:numId w:val="3"/>
        </w:numPr>
        <w:spacing w:after="240"/>
        <w:ind w:left="426" w:hanging="426"/>
        <w:jc w:val="both"/>
        <w:rPr>
          <w:rFonts w:ascii="Arial" w:hAnsi="Arial" w:cs="Arial"/>
        </w:rPr>
      </w:pPr>
      <w:r w:rsidRPr="00CC66FD">
        <w:rPr>
          <w:rFonts w:ascii="Arial" w:hAnsi="Arial" w:cs="Arial"/>
        </w:rPr>
        <w:t>0</w:t>
      </w:r>
      <w:r w:rsidR="003A5097" w:rsidRPr="00CC66FD">
        <w:rPr>
          <w:rFonts w:ascii="Arial" w:hAnsi="Arial" w:cs="Arial"/>
        </w:rPr>
        <w:t>1</w:t>
      </w:r>
      <w:r w:rsidRPr="00CC66FD">
        <w:rPr>
          <w:rFonts w:ascii="Arial" w:hAnsi="Arial" w:cs="Arial"/>
        </w:rPr>
        <w:t xml:space="preserve"> Passarela para desfile das candidatas em forma</w:t>
      </w:r>
      <w:r w:rsidR="003A5097" w:rsidRPr="00CC66FD">
        <w:rPr>
          <w:rFonts w:ascii="Arial" w:hAnsi="Arial" w:cs="Arial"/>
        </w:rPr>
        <w:t xml:space="preserve"> de </w:t>
      </w:r>
      <w:r w:rsidR="00752C29" w:rsidRPr="00CC66FD">
        <w:rPr>
          <w:rFonts w:ascii="Arial" w:hAnsi="Arial" w:cs="Arial"/>
        </w:rPr>
        <w:t>I sendo</w:t>
      </w:r>
      <w:r w:rsidRPr="00CC66FD">
        <w:rPr>
          <w:rFonts w:ascii="Arial" w:hAnsi="Arial" w:cs="Arial"/>
        </w:rPr>
        <w:t xml:space="preserve"> </w:t>
      </w:r>
      <w:r w:rsidR="003A5097" w:rsidRPr="00CC66FD">
        <w:rPr>
          <w:rFonts w:ascii="Arial" w:hAnsi="Arial" w:cs="Arial"/>
        </w:rPr>
        <w:t xml:space="preserve">08 </w:t>
      </w:r>
      <w:r w:rsidRPr="00CC66FD">
        <w:rPr>
          <w:rFonts w:ascii="Arial" w:hAnsi="Arial" w:cs="Arial"/>
        </w:rPr>
        <w:t>metros comprimento</w:t>
      </w:r>
      <w:r w:rsidR="003A5097" w:rsidRPr="00CC66FD">
        <w:rPr>
          <w:rFonts w:ascii="Arial" w:hAnsi="Arial" w:cs="Arial"/>
        </w:rPr>
        <w:t xml:space="preserve">, 02 metros de largura, </w:t>
      </w:r>
      <w:proofErr w:type="gramStart"/>
      <w:r w:rsidR="003A5097" w:rsidRPr="00CC66FD">
        <w:rPr>
          <w:rFonts w:ascii="Arial" w:hAnsi="Arial" w:cs="Arial"/>
        </w:rPr>
        <w:t>6</w:t>
      </w:r>
      <w:proofErr w:type="gramEnd"/>
      <w:r w:rsidRPr="00CC66FD">
        <w:rPr>
          <w:rFonts w:ascii="Arial" w:hAnsi="Arial" w:cs="Arial"/>
        </w:rPr>
        <w:t xml:space="preserve"> </w:t>
      </w:r>
      <w:r w:rsidR="003A5097" w:rsidRPr="00CC66FD">
        <w:rPr>
          <w:rFonts w:ascii="Arial" w:hAnsi="Arial" w:cs="Arial"/>
        </w:rPr>
        <w:t xml:space="preserve">x 2 </w:t>
      </w:r>
      <w:r w:rsidRPr="00CC66FD">
        <w:rPr>
          <w:rFonts w:ascii="Arial" w:hAnsi="Arial" w:cs="Arial"/>
        </w:rPr>
        <w:t>metros de frente</w:t>
      </w:r>
      <w:r w:rsidR="003A5097" w:rsidRPr="00CC66FD">
        <w:rPr>
          <w:rFonts w:ascii="Arial" w:hAnsi="Arial" w:cs="Arial"/>
        </w:rPr>
        <w:t xml:space="preserve">, 6 x 2 metros de fundo </w:t>
      </w:r>
      <w:r w:rsidRPr="00CC66FD">
        <w:rPr>
          <w:rFonts w:ascii="Arial" w:hAnsi="Arial" w:cs="Arial"/>
        </w:rPr>
        <w:t xml:space="preserve">e 0,50 </w:t>
      </w:r>
      <w:r w:rsidR="00242FF3" w:rsidRPr="00CC66FD">
        <w:rPr>
          <w:rFonts w:ascii="Arial" w:hAnsi="Arial" w:cs="Arial"/>
        </w:rPr>
        <w:t>cm</w:t>
      </w:r>
      <w:r w:rsidRPr="00CC66FD">
        <w:rPr>
          <w:rFonts w:ascii="Arial" w:hAnsi="Arial" w:cs="Arial"/>
        </w:rPr>
        <w:t xml:space="preserve"> de altura; fabricada de estrutura metálica ou ferro </w:t>
      </w:r>
      <w:r w:rsidR="00313E35" w:rsidRPr="00CC66FD">
        <w:rPr>
          <w:rFonts w:ascii="Arial" w:hAnsi="Arial" w:cs="Arial"/>
        </w:rPr>
        <w:t>galvanizado</w:t>
      </w:r>
      <w:r w:rsidR="00F44834" w:rsidRPr="00CC66FD">
        <w:rPr>
          <w:rFonts w:ascii="Arial" w:hAnsi="Arial" w:cs="Arial"/>
        </w:rPr>
        <w:t>.</w:t>
      </w:r>
    </w:p>
    <w:p w14:paraId="4BAC1DEF" w14:textId="6454EA53" w:rsidR="00037EA9" w:rsidRPr="00CC66FD" w:rsidRDefault="00037EA9" w:rsidP="007C3812">
      <w:pPr>
        <w:widowControl w:val="0"/>
        <w:numPr>
          <w:ilvl w:val="0"/>
          <w:numId w:val="3"/>
        </w:numPr>
        <w:spacing w:after="240"/>
        <w:ind w:left="426" w:hanging="426"/>
        <w:jc w:val="both"/>
        <w:rPr>
          <w:rFonts w:ascii="Arial" w:hAnsi="Arial" w:cs="Arial"/>
        </w:rPr>
      </w:pPr>
      <w:r w:rsidRPr="00CC66FD">
        <w:rPr>
          <w:rFonts w:ascii="Arial" w:hAnsi="Arial" w:cs="Arial"/>
        </w:rPr>
        <w:t xml:space="preserve">01 </w:t>
      </w:r>
      <w:r w:rsidR="00F847CC" w:rsidRPr="00CC66FD">
        <w:rPr>
          <w:rFonts w:ascii="Arial" w:hAnsi="Arial" w:cs="Arial"/>
        </w:rPr>
        <w:t>E</w:t>
      </w:r>
      <w:r w:rsidRPr="00CC66FD">
        <w:rPr>
          <w:rFonts w:ascii="Arial" w:hAnsi="Arial" w:cs="Arial"/>
        </w:rPr>
        <w:t>scada de madeira, revestida de carpet</w:t>
      </w:r>
      <w:r w:rsidR="00F847CC" w:rsidRPr="00CC66FD">
        <w:rPr>
          <w:rFonts w:ascii="Arial" w:hAnsi="Arial" w:cs="Arial"/>
        </w:rPr>
        <w:t>e</w:t>
      </w:r>
      <w:r w:rsidRPr="00CC66FD">
        <w:rPr>
          <w:rFonts w:ascii="Arial" w:hAnsi="Arial" w:cs="Arial"/>
        </w:rPr>
        <w:t>, com dois degra</w:t>
      </w:r>
      <w:r w:rsidR="00F847CC" w:rsidRPr="00CC66FD">
        <w:rPr>
          <w:rFonts w:ascii="Arial" w:hAnsi="Arial" w:cs="Arial"/>
        </w:rPr>
        <w:t>u</w:t>
      </w:r>
      <w:r w:rsidRPr="00CC66FD">
        <w:rPr>
          <w:rFonts w:ascii="Arial" w:hAnsi="Arial" w:cs="Arial"/>
        </w:rPr>
        <w:t>s, para acesso a passarela.</w:t>
      </w:r>
    </w:p>
    <w:p w14:paraId="25054952" w14:textId="5153AFDC" w:rsidR="007C3812" w:rsidRPr="00CC66FD" w:rsidRDefault="007C3812" w:rsidP="007C3812">
      <w:pPr>
        <w:widowControl w:val="0"/>
        <w:numPr>
          <w:ilvl w:val="0"/>
          <w:numId w:val="3"/>
        </w:numPr>
        <w:spacing w:after="240"/>
        <w:ind w:left="426" w:hanging="426"/>
        <w:jc w:val="both"/>
        <w:rPr>
          <w:rFonts w:ascii="Arial" w:hAnsi="Arial" w:cs="Arial"/>
        </w:rPr>
      </w:pPr>
      <w:r w:rsidRPr="00CC66FD">
        <w:rPr>
          <w:rFonts w:ascii="Arial" w:hAnsi="Arial" w:cs="Arial"/>
        </w:rPr>
        <w:t xml:space="preserve">04 Arranjos </w:t>
      </w:r>
      <w:r w:rsidR="0024311D" w:rsidRPr="00CC66FD">
        <w:rPr>
          <w:rFonts w:ascii="Arial" w:hAnsi="Arial" w:cs="Arial"/>
        </w:rPr>
        <w:t xml:space="preserve">de flores do campo e </w:t>
      </w:r>
      <w:r w:rsidR="00FC03A7" w:rsidRPr="00CC66FD">
        <w:rPr>
          <w:rFonts w:ascii="Arial" w:hAnsi="Arial" w:cs="Arial"/>
        </w:rPr>
        <w:t>mini</w:t>
      </w:r>
      <w:r w:rsidR="0024311D" w:rsidRPr="00CC66FD">
        <w:rPr>
          <w:rFonts w:ascii="Arial" w:hAnsi="Arial" w:cs="Arial"/>
        </w:rPr>
        <w:t xml:space="preserve"> margaridas, </w:t>
      </w:r>
      <w:r w:rsidRPr="00CC66FD">
        <w:rPr>
          <w:rFonts w:ascii="Arial" w:hAnsi="Arial" w:cs="Arial"/>
        </w:rPr>
        <w:t xml:space="preserve">de 1metro de comprimento e 0,40 </w:t>
      </w:r>
      <w:r w:rsidR="00313E35" w:rsidRPr="00CC66FD">
        <w:rPr>
          <w:rFonts w:ascii="Arial" w:hAnsi="Arial" w:cs="Arial"/>
        </w:rPr>
        <w:t>cm</w:t>
      </w:r>
      <w:r w:rsidRPr="00CC66FD">
        <w:rPr>
          <w:rFonts w:ascii="Arial" w:hAnsi="Arial" w:cs="Arial"/>
        </w:rPr>
        <w:t xml:space="preserve"> de altura para passarela;</w:t>
      </w:r>
    </w:p>
    <w:p w14:paraId="56DA8D0E" w14:textId="77777777" w:rsidR="007C3812" w:rsidRPr="00CC66FD" w:rsidRDefault="007C3812" w:rsidP="007C3812">
      <w:pPr>
        <w:widowControl w:val="0"/>
        <w:numPr>
          <w:ilvl w:val="0"/>
          <w:numId w:val="3"/>
        </w:numPr>
        <w:spacing w:after="240"/>
        <w:ind w:left="426" w:hanging="426"/>
        <w:jc w:val="both"/>
        <w:rPr>
          <w:rFonts w:ascii="Arial" w:hAnsi="Arial" w:cs="Arial"/>
          <w:b/>
        </w:rPr>
      </w:pPr>
      <w:r w:rsidRPr="00CC66FD">
        <w:rPr>
          <w:rFonts w:ascii="Arial" w:hAnsi="Arial" w:cs="Arial"/>
        </w:rPr>
        <w:t>02 Cortinas</w:t>
      </w:r>
      <w:r w:rsidR="00313E35" w:rsidRPr="00CC66FD">
        <w:rPr>
          <w:rFonts w:ascii="Arial" w:hAnsi="Arial" w:cs="Arial"/>
        </w:rPr>
        <w:t xml:space="preserve"> de tecido cetim preto</w:t>
      </w:r>
      <w:r w:rsidRPr="00CC66FD">
        <w:rPr>
          <w:rFonts w:ascii="Arial" w:hAnsi="Arial" w:cs="Arial"/>
        </w:rPr>
        <w:t xml:space="preserve"> com 6m x 3m (cada)</w:t>
      </w:r>
      <w:r w:rsidRPr="00CC66FD">
        <w:rPr>
          <w:rFonts w:ascii="Arial" w:hAnsi="Arial" w:cs="Arial"/>
          <w:b/>
        </w:rPr>
        <w:t>;</w:t>
      </w:r>
    </w:p>
    <w:p w14:paraId="196229C1" w14:textId="531BB797" w:rsidR="007C3812" w:rsidRPr="00CC66FD" w:rsidRDefault="007C3812" w:rsidP="007C3812">
      <w:pPr>
        <w:widowControl w:val="0"/>
        <w:numPr>
          <w:ilvl w:val="0"/>
          <w:numId w:val="3"/>
        </w:numPr>
        <w:spacing w:after="240"/>
        <w:ind w:left="426" w:hanging="426"/>
        <w:jc w:val="both"/>
        <w:rPr>
          <w:rFonts w:ascii="Arial" w:hAnsi="Arial" w:cs="Arial"/>
        </w:rPr>
      </w:pPr>
      <w:r w:rsidRPr="00CC66FD">
        <w:rPr>
          <w:rFonts w:ascii="Arial" w:hAnsi="Arial" w:cs="Arial"/>
        </w:rPr>
        <w:t xml:space="preserve">02 Arranjos </w:t>
      </w:r>
      <w:r w:rsidR="00752C29" w:rsidRPr="00CC66FD">
        <w:rPr>
          <w:rFonts w:ascii="Arial" w:hAnsi="Arial" w:cs="Arial"/>
        </w:rPr>
        <w:t>grandes com</w:t>
      </w:r>
      <w:r w:rsidR="00837342" w:rsidRPr="00CC66FD">
        <w:rPr>
          <w:rFonts w:ascii="Arial" w:hAnsi="Arial" w:cs="Arial"/>
        </w:rPr>
        <w:t xml:space="preserve"> técnicas em arte floral medindo </w:t>
      </w:r>
      <w:r w:rsidRPr="00CC66FD">
        <w:rPr>
          <w:rFonts w:ascii="Arial" w:hAnsi="Arial" w:cs="Arial"/>
        </w:rPr>
        <w:t>de 1,20m com Flores nobres com pedestal de 1,60m em</w:t>
      </w:r>
      <w:r w:rsidR="0029743C" w:rsidRPr="00CC66FD">
        <w:rPr>
          <w:rFonts w:ascii="Arial" w:hAnsi="Arial" w:cs="Arial"/>
        </w:rPr>
        <w:t xml:space="preserve"> </w:t>
      </w:r>
      <w:r w:rsidRPr="00CC66FD">
        <w:rPr>
          <w:rFonts w:ascii="Arial" w:hAnsi="Arial" w:cs="Arial"/>
        </w:rPr>
        <w:t xml:space="preserve">formato de taça dourado; </w:t>
      </w:r>
    </w:p>
    <w:p w14:paraId="65E89885" w14:textId="6FE9BCCB" w:rsidR="007C3812" w:rsidRPr="00CC66FD" w:rsidRDefault="007C3812" w:rsidP="007C3812">
      <w:pPr>
        <w:widowControl w:val="0"/>
        <w:numPr>
          <w:ilvl w:val="0"/>
          <w:numId w:val="3"/>
        </w:numPr>
        <w:spacing w:after="240"/>
        <w:ind w:left="426" w:hanging="426"/>
        <w:jc w:val="both"/>
        <w:rPr>
          <w:rFonts w:ascii="Arial" w:hAnsi="Arial" w:cs="Arial"/>
        </w:rPr>
      </w:pPr>
      <w:r w:rsidRPr="00CC66FD">
        <w:rPr>
          <w:rFonts w:ascii="Arial" w:hAnsi="Arial" w:cs="Arial"/>
        </w:rPr>
        <w:t>01 Arranjo com</w:t>
      </w:r>
      <w:r w:rsidR="00837342" w:rsidRPr="00CC66FD">
        <w:rPr>
          <w:rFonts w:ascii="Arial" w:hAnsi="Arial" w:cs="Arial"/>
        </w:rPr>
        <w:t xml:space="preserve"> técnica em arte floral </w:t>
      </w:r>
      <w:r w:rsidR="00752C29" w:rsidRPr="00CC66FD">
        <w:rPr>
          <w:rFonts w:ascii="Arial" w:hAnsi="Arial" w:cs="Arial"/>
        </w:rPr>
        <w:t>e flores</w:t>
      </w:r>
      <w:r w:rsidRPr="00CC66FD">
        <w:rPr>
          <w:rFonts w:ascii="Arial" w:hAnsi="Arial" w:cs="Arial"/>
        </w:rPr>
        <w:t xml:space="preserve"> natura</w:t>
      </w:r>
      <w:r w:rsidR="00837342" w:rsidRPr="00CC66FD">
        <w:rPr>
          <w:rFonts w:ascii="Arial" w:hAnsi="Arial" w:cs="Arial"/>
        </w:rPr>
        <w:t>is</w:t>
      </w:r>
      <w:r w:rsidRPr="00CC66FD">
        <w:rPr>
          <w:rFonts w:ascii="Arial" w:hAnsi="Arial" w:cs="Arial"/>
        </w:rPr>
        <w:t xml:space="preserve"> mista (1 metro) para púlpito;</w:t>
      </w:r>
    </w:p>
    <w:p w14:paraId="27300421" w14:textId="3E379DC2" w:rsidR="007C3812" w:rsidRPr="00CC66FD" w:rsidRDefault="007C3812" w:rsidP="007C3812">
      <w:pPr>
        <w:widowControl w:val="0"/>
        <w:numPr>
          <w:ilvl w:val="0"/>
          <w:numId w:val="3"/>
        </w:numPr>
        <w:spacing w:after="240"/>
        <w:ind w:left="426" w:hanging="426"/>
        <w:jc w:val="both"/>
        <w:rPr>
          <w:rFonts w:ascii="Arial" w:hAnsi="Arial" w:cs="Arial"/>
        </w:rPr>
      </w:pPr>
      <w:r w:rsidRPr="00CC66FD">
        <w:rPr>
          <w:rFonts w:ascii="Arial" w:hAnsi="Arial" w:cs="Arial"/>
        </w:rPr>
        <w:t>02 Arranjos com</w:t>
      </w:r>
      <w:r w:rsidR="00837342" w:rsidRPr="00CC66FD">
        <w:rPr>
          <w:rFonts w:ascii="Arial" w:hAnsi="Arial" w:cs="Arial"/>
        </w:rPr>
        <w:t xml:space="preserve"> técnica em arte floral com</w:t>
      </w:r>
      <w:r w:rsidRPr="00CC66FD">
        <w:rPr>
          <w:rFonts w:ascii="Arial" w:hAnsi="Arial" w:cs="Arial"/>
        </w:rPr>
        <w:t xml:space="preserve"> flor</w:t>
      </w:r>
      <w:r w:rsidR="00837342" w:rsidRPr="00CC66FD">
        <w:rPr>
          <w:rFonts w:ascii="Arial" w:hAnsi="Arial" w:cs="Arial"/>
        </w:rPr>
        <w:t>es</w:t>
      </w:r>
      <w:r w:rsidRPr="00CC66FD">
        <w:rPr>
          <w:rFonts w:ascii="Arial" w:hAnsi="Arial" w:cs="Arial"/>
        </w:rPr>
        <w:t xml:space="preserve"> natura</w:t>
      </w:r>
      <w:r w:rsidR="00837342" w:rsidRPr="00CC66FD">
        <w:rPr>
          <w:rFonts w:ascii="Arial" w:hAnsi="Arial" w:cs="Arial"/>
        </w:rPr>
        <w:t>is</w:t>
      </w:r>
      <w:r w:rsidRPr="00CC66FD">
        <w:rPr>
          <w:rFonts w:ascii="Arial" w:hAnsi="Arial" w:cs="Arial"/>
        </w:rPr>
        <w:t xml:space="preserve"> mista (1 metro) para passarela;</w:t>
      </w:r>
    </w:p>
    <w:p w14:paraId="781B2959" w14:textId="6EFE6A22" w:rsidR="007C3812" w:rsidRPr="00CC66FD" w:rsidRDefault="007C3812" w:rsidP="007C3812">
      <w:pPr>
        <w:widowControl w:val="0"/>
        <w:numPr>
          <w:ilvl w:val="0"/>
          <w:numId w:val="3"/>
        </w:numPr>
        <w:spacing w:after="240"/>
        <w:ind w:left="426" w:hanging="426"/>
        <w:jc w:val="both"/>
        <w:rPr>
          <w:rFonts w:ascii="Arial" w:hAnsi="Arial" w:cs="Arial"/>
        </w:rPr>
      </w:pPr>
      <w:r w:rsidRPr="00CC66FD">
        <w:rPr>
          <w:rFonts w:ascii="Arial" w:hAnsi="Arial" w:cs="Arial"/>
        </w:rPr>
        <w:t xml:space="preserve">100 </w:t>
      </w:r>
      <w:r w:rsidR="00837342" w:rsidRPr="00CC66FD">
        <w:rPr>
          <w:rFonts w:ascii="Arial" w:hAnsi="Arial" w:cs="Arial"/>
        </w:rPr>
        <w:t>M</w:t>
      </w:r>
      <w:r w:rsidRPr="00CC66FD">
        <w:rPr>
          <w:rFonts w:ascii="Arial" w:hAnsi="Arial" w:cs="Arial"/>
        </w:rPr>
        <w:t xml:space="preserve">etros de </w:t>
      </w:r>
      <w:r w:rsidR="00313E35" w:rsidRPr="00CC66FD">
        <w:rPr>
          <w:rFonts w:ascii="Arial" w:hAnsi="Arial" w:cs="Arial"/>
        </w:rPr>
        <w:t>c</w:t>
      </w:r>
      <w:r w:rsidRPr="00CC66FD">
        <w:rPr>
          <w:rFonts w:ascii="Arial" w:hAnsi="Arial" w:cs="Arial"/>
        </w:rPr>
        <w:t>etim</w:t>
      </w:r>
      <w:r w:rsidR="00313E35" w:rsidRPr="00CC66FD">
        <w:rPr>
          <w:rFonts w:ascii="Arial" w:hAnsi="Arial" w:cs="Arial"/>
        </w:rPr>
        <w:t xml:space="preserve"> dourado</w:t>
      </w:r>
      <w:r w:rsidR="0024311D" w:rsidRPr="00CC66FD">
        <w:rPr>
          <w:rFonts w:ascii="Arial" w:hAnsi="Arial" w:cs="Arial"/>
        </w:rPr>
        <w:t xml:space="preserve"> ou </w:t>
      </w:r>
      <w:r w:rsidR="002B7334" w:rsidRPr="00CC66FD">
        <w:rPr>
          <w:rFonts w:ascii="Arial" w:hAnsi="Arial" w:cs="Arial"/>
        </w:rPr>
        <w:t>branco, para</w:t>
      </w:r>
      <w:r w:rsidRPr="00CC66FD">
        <w:rPr>
          <w:rFonts w:ascii="Arial" w:hAnsi="Arial" w:cs="Arial"/>
        </w:rPr>
        <w:t xml:space="preserve"> cobrir laterais da passarela;</w:t>
      </w:r>
    </w:p>
    <w:p w14:paraId="450E207C" w14:textId="77777777" w:rsidR="007C3812" w:rsidRPr="00CC66FD" w:rsidRDefault="007C3812" w:rsidP="007C3812">
      <w:pPr>
        <w:widowControl w:val="0"/>
        <w:numPr>
          <w:ilvl w:val="0"/>
          <w:numId w:val="3"/>
        </w:numPr>
        <w:spacing w:after="240"/>
        <w:ind w:left="426" w:hanging="426"/>
        <w:jc w:val="both"/>
        <w:rPr>
          <w:rFonts w:ascii="Arial" w:hAnsi="Arial" w:cs="Arial"/>
        </w:rPr>
      </w:pPr>
      <w:r w:rsidRPr="00CC66FD">
        <w:rPr>
          <w:rFonts w:ascii="Arial" w:hAnsi="Arial" w:cs="Arial"/>
        </w:rPr>
        <w:t xml:space="preserve">01 Carpete para forração </w:t>
      </w:r>
      <w:r w:rsidR="00313E35" w:rsidRPr="00CC66FD">
        <w:rPr>
          <w:rFonts w:ascii="Arial" w:hAnsi="Arial" w:cs="Arial"/>
        </w:rPr>
        <w:t xml:space="preserve">cinza escuro </w:t>
      </w:r>
      <w:r w:rsidRPr="00CC66FD">
        <w:rPr>
          <w:rFonts w:ascii="Arial" w:hAnsi="Arial" w:cs="Arial"/>
        </w:rPr>
        <w:t>da passarela;</w:t>
      </w:r>
    </w:p>
    <w:p w14:paraId="4A011747" w14:textId="4D71D1E3" w:rsidR="007C3812" w:rsidRPr="00CC66FD" w:rsidRDefault="007C3812" w:rsidP="007C3812">
      <w:pPr>
        <w:widowControl w:val="0"/>
        <w:numPr>
          <w:ilvl w:val="0"/>
          <w:numId w:val="3"/>
        </w:numPr>
        <w:spacing w:after="240"/>
        <w:ind w:left="426" w:hanging="426"/>
        <w:jc w:val="both"/>
        <w:rPr>
          <w:rFonts w:ascii="Arial" w:hAnsi="Arial" w:cs="Arial"/>
        </w:rPr>
      </w:pPr>
      <w:r w:rsidRPr="00CC66FD">
        <w:rPr>
          <w:rFonts w:ascii="Arial" w:hAnsi="Arial" w:cs="Arial"/>
        </w:rPr>
        <w:t xml:space="preserve">01 </w:t>
      </w:r>
      <w:r w:rsidR="00837342" w:rsidRPr="00CC66FD">
        <w:rPr>
          <w:rFonts w:ascii="Arial" w:hAnsi="Arial" w:cs="Arial"/>
        </w:rPr>
        <w:t>T</w:t>
      </w:r>
      <w:r w:rsidRPr="00CC66FD">
        <w:rPr>
          <w:rFonts w:ascii="Arial" w:hAnsi="Arial" w:cs="Arial"/>
        </w:rPr>
        <w:t xml:space="preserve">apete </w:t>
      </w:r>
      <w:r w:rsidR="00313E35" w:rsidRPr="00CC66FD">
        <w:rPr>
          <w:rFonts w:ascii="Arial" w:hAnsi="Arial" w:cs="Arial"/>
        </w:rPr>
        <w:t xml:space="preserve">passadeira </w:t>
      </w:r>
      <w:r w:rsidR="0024311D" w:rsidRPr="00CC66FD">
        <w:rPr>
          <w:rFonts w:ascii="Arial" w:hAnsi="Arial" w:cs="Arial"/>
        </w:rPr>
        <w:t>verde</w:t>
      </w:r>
      <w:r w:rsidRPr="00CC66FD">
        <w:rPr>
          <w:rFonts w:ascii="Arial" w:hAnsi="Arial" w:cs="Arial"/>
        </w:rPr>
        <w:t xml:space="preserve"> sobre </w:t>
      </w:r>
      <w:r w:rsidR="00313E35" w:rsidRPr="00CC66FD">
        <w:rPr>
          <w:rFonts w:ascii="Arial" w:hAnsi="Arial" w:cs="Arial"/>
        </w:rPr>
        <w:t xml:space="preserve">toda </w:t>
      </w:r>
      <w:r w:rsidRPr="00CC66FD">
        <w:rPr>
          <w:rFonts w:ascii="Arial" w:hAnsi="Arial" w:cs="Arial"/>
        </w:rPr>
        <w:t>a passarela.</w:t>
      </w:r>
    </w:p>
    <w:p w14:paraId="26E6DDA7" w14:textId="03892166" w:rsidR="006E2819" w:rsidRPr="00CC66FD" w:rsidRDefault="006E2819" w:rsidP="007C3812">
      <w:pPr>
        <w:widowControl w:val="0"/>
        <w:numPr>
          <w:ilvl w:val="0"/>
          <w:numId w:val="3"/>
        </w:numPr>
        <w:spacing w:after="240"/>
        <w:ind w:left="426" w:hanging="426"/>
        <w:jc w:val="both"/>
        <w:rPr>
          <w:rFonts w:ascii="Arial" w:hAnsi="Arial" w:cs="Arial"/>
        </w:rPr>
      </w:pPr>
      <w:r w:rsidRPr="00CC66FD">
        <w:rPr>
          <w:rFonts w:ascii="Arial" w:hAnsi="Arial" w:cs="Arial"/>
        </w:rPr>
        <w:lastRenderedPageBreak/>
        <w:t xml:space="preserve">06 </w:t>
      </w:r>
      <w:r w:rsidR="002B7334" w:rsidRPr="00CC66FD">
        <w:rPr>
          <w:rFonts w:ascii="Arial" w:hAnsi="Arial" w:cs="Arial"/>
        </w:rPr>
        <w:t>Buquê</w:t>
      </w:r>
      <w:r w:rsidRPr="00CC66FD">
        <w:rPr>
          <w:rFonts w:ascii="Arial" w:hAnsi="Arial" w:cs="Arial"/>
        </w:rPr>
        <w:t xml:space="preserve"> grande para homenagem das rainhas e princesas 20</w:t>
      </w:r>
      <w:r w:rsidR="00343E50" w:rsidRPr="00CC66FD">
        <w:rPr>
          <w:rFonts w:ascii="Arial" w:hAnsi="Arial" w:cs="Arial"/>
        </w:rPr>
        <w:t>22</w:t>
      </w:r>
      <w:r w:rsidRPr="00CC66FD">
        <w:rPr>
          <w:rFonts w:ascii="Arial" w:hAnsi="Arial" w:cs="Arial"/>
        </w:rPr>
        <w:t>/202</w:t>
      </w:r>
      <w:r w:rsidR="00343E50" w:rsidRPr="00CC66FD">
        <w:rPr>
          <w:rFonts w:ascii="Arial" w:hAnsi="Arial" w:cs="Arial"/>
        </w:rPr>
        <w:t>3</w:t>
      </w:r>
    </w:p>
    <w:p w14:paraId="01D227DD" w14:textId="4512D878" w:rsidR="0029743C" w:rsidRPr="00CC66FD" w:rsidRDefault="0029743C" w:rsidP="0029743C">
      <w:pPr>
        <w:widowControl w:val="0"/>
        <w:numPr>
          <w:ilvl w:val="0"/>
          <w:numId w:val="3"/>
        </w:numPr>
        <w:spacing w:after="240"/>
        <w:ind w:left="426" w:hanging="426"/>
        <w:jc w:val="both"/>
        <w:rPr>
          <w:rFonts w:ascii="Arial" w:hAnsi="Arial" w:cs="Arial"/>
        </w:rPr>
      </w:pPr>
      <w:r w:rsidRPr="00CC66FD">
        <w:rPr>
          <w:rFonts w:ascii="Arial" w:hAnsi="Arial" w:cs="Arial"/>
        </w:rPr>
        <w:t xml:space="preserve">01 </w:t>
      </w:r>
      <w:r w:rsidR="00837342" w:rsidRPr="00CC66FD">
        <w:rPr>
          <w:rFonts w:ascii="Arial" w:hAnsi="Arial" w:cs="Arial"/>
        </w:rPr>
        <w:t>P</w:t>
      </w:r>
      <w:r w:rsidRPr="00CC66FD">
        <w:rPr>
          <w:rFonts w:ascii="Arial" w:hAnsi="Arial" w:cs="Arial"/>
        </w:rPr>
        <w:t>úlpito de ferro branco para a passarela.</w:t>
      </w:r>
    </w:p>
    <w:p w14:paraId="7F073C32" w14:textId="46E141F9" w:rsidR="0067443B" w:rsidRPr="00CC66FD" w:rsidRDefault="0067443B" w:rsidP="0029743C">
      <w:pPr>
        <w:widowControl w:val="0"/>
        <w:numPr>
          <w:ilvl w:val="0"/>
          <w:numId w:val="3"/>
        </w:numPr>
        <w:spacing w:after="240"/>
        <w:ind w:left="426" w:hanging="426"/>
        <w:jc w:val="both"/>
        <w:rPr>
          <w:rFonts w:ascii="Arial" w:hAnsi="Arial" w:cs="Arial"/>
        </w:rPr>
      </w:pPr>
      <w:r w:rsidRPr="00CC66FD">
        <w:rPr>
          <w:rFonts w:ascii="Arial" w:hAnsi="Arial" w:cs="Arial"/>
        </w:rPr>
        <w:t xml:space="preserve">18 cestas de palha 20x20 c/ alça contendo em cada cesto, produtos produzidos no bairro de cada candidata, exemplo: </w:t>
      </w:r>
      <w:r w:rsidR="009A0B71" w:rsidRPr="00CC66FD">
        <w:rPr>
          <w:rFonts w:ascii="Arial" w:hAnsi="Arial" w:cs="Arial"/>
        </w:rPr>
        <w:t>(</w:t>
      </w:r>
      <w:r w:rsidR="009A0B71" w:rsidRPr="00CC66FD">
        <w:rPr>
          <w:rFonts w:ascii="Arial" w:hAnsi="Arial" w:cs="Arial"/>
          <w:color w:val="000000"/>
          <w:shd w:val="clear" w:color="auto" w:fill="FFFFFF"/>
        </w:rPr>
        <w:t>hortaliças, grãos e gramíneas)</w:t>
      </w:r>
    </w:p>
    <w:p w14:paraId="764FF4BE" w14:textId="77777777" w:rsidR="0029743C" w:rsidRPr="00CC66FD" w:rsidRDefault="0029743C" w:rsidP="0029743C">
      <w:pPr>
        <w:widowControl w:val="0"/>
        <w:spacing w:after="240"/>
        <w:ind w:left="426"/>
        <w:jc w:val="both"/>
        <w:rPr>
          <w:rFonts w:ascii="Arial" w:hAnsi="Arial" w:cs="Arial"/>
        </w:rPr>
      </w:pPr>
    </w:p>
    <w:p w14:paraId="746D0459" w14:textId="77777777" w:rsidR="00266872" w:rsidRPr="00CC66FD" w:rsidRDefault="00266872" w:rsidP="00266872">
      <w:pPr>
        <w:widowControl w:val="0"/>
        <w:spacing w:after="240"/>
        <w:ind w:left="426"/>
        <w:jc w:val="both"/>
        <w:rPr>
          <w:rFonts w:ascii="Arial" w:hAnsi="Arial" w:cs="Arial"/>
        </w:rPr>
      </w:pPr>
    </w:p>
    <w:p w14:paraId="154CCDAF" w14:textId="77777777" w:rsidR="007C3812" w:rsidRPr="00CC66FD" w:rsidRDefault="007C3812" w:rsidP="007C3812">
      <w:pPr>
        <w:widowControl w:val="0"/>
        <w:numPr>
          <w:ilvl w:val="2"/>
          <w:numId w:val="13"/>
        </w:numPr>
        <w:spacing w:after="240"/>
        <w:ind w:left="426" w:hanging="426"/>
        <w:jc w:val="both"/>
        <w:rPr>
          <w:rFonts w:ascii="Arial" w:hAnsi="Arial" w:cs="Arial"/>
          <w:b/>
          <w:bCs/>
          <w:color w:val="000000"/>
        </w:rPr>
      </w:pPr>
      <w:r w:rsidRPr="00CC66FD">
        <w:rPr>
          <w:rFonts w:ascii="Arial" w:hAnsi="Arial" w:cs="Arial"/>
          <w:b/>
          <w:bCs/>
          <w:color w:val="000000"/>
        </w:rPr>
        <w:t>Decoração da mesa dos Jurados:</w:t>
      </w:r>
    </w:p>
    <w:p w14:paraId="3E7B7616" w14:textId="08A7228C" w:rsidR="007C3812" w:rsidRPr="00CC66FD" w:rsidRDefault="007C3812" w:rsidP="007C3812">
      <w:pPr>
        <w:widowControl w:val="0"/>
        <w:numPr>
          <w:ilvl w:val="0"/>
          <w:numId w:val="5"/>
        </w:numPr>
        <w:spacing w:after="240"/>
        <w:ind w:left="426" w:hanging="426"/>
        <w:rPr>
          <w:rFonts w:ascii="Arial" w:hAnsi="Arial" w:cs="Arial"/>
        </w:rPr>
      </w:pPr>
      <w:r w:rsidRPr="00CC66FD">
        <w:rPr>
          <w:rFonts w:ascii="Arial" w:hAnsi="Arial" w:cs="Arial"/>
        </w:rPr>
        <w:t xml:space="preserve">01 </w:t>
      </w:r>
      <w:r w:rsidR="00837342" w:rsidRPr="00CC66FD">
        <w:rPr>
          <w:rFonts w:ascii="Arial" w:hAnsi="Arial" w:cs="Arial"/>
        </w:rPr>
        <w:t>M</w:t>
      </w:r>
      <w:r w:rsidRPr="00CC66FD">
        <w:rPr>
          <w:rFonts w:ascii="Arial" w:hAnsi="Arial" w:cs="Arial"/>
        </w:rPr>
        <w:t xml:space="preserve">esa de 5 metros com revestimento de tecido </w:t>
      </w:r>
      <w:r w:rsidR="00761D79" w:rsidRPr="00CC66FD">
        <w:rPr>
          <w:rFonts w:ascii="Arial" w:hAnsi="Arial" w:cs="Arial"/>
        </w:rPr>
        <w:t xml:space="preserve">cetim drapeado branco </w:t>
      </w:r>
      <w:r w:rsidRPr="00CC66FD">
        <w:rPr>
          <w:rFonts w:ascii="Arial" w:hAnsi="Arial" w:cs="Arial"/>
        </w:rPr>
        <w:t xml:space="preserve">para formar a mesa dos Jurados; </w:t>
      </w:r>
    </w:p>
    <w:p w14:paraId="216DF6B9" w14:textId="048EB0A2" w:rsidR="007C3812" w:rsidRPr="00CC66FD" w:rsidRDefault="007C3812" w:rsidP="007C3812">
      <w:pPr>
        <w:widowControl w:val="0"/>
        <w:numPr>
          <w:ilvl w:val="0"/>
          <w:numId w:val="5"/>
        </w:numPr>
        <w:spacing w:after="240"/>
        <w:ind w:left="426" w:hanging="426"/>
        <w:jc w:val="both"/>
        <w:rPr>
          <w:rFonts w:ascii="Arial" w:hAnsi="Arial" w:cs="Arial"/>
        </w:rPr>
      </w:pPr>
      <w:r w:rsidRPr="00CC66FD">
        <w:rPr>
          <w:rFonts w:ascii="Arial" w:hAnsi="Arial" w:cs="Arial"/>
        </w:rPr>
        <w:t xml:space="preserve">09 </w:t>
      </w:r>
      <w:r w:rsidR="00837342" w:rsidRPr="00CC66FD">
        <w:rPr>
          <w:rFonts w:ascii="Arial" w:hAnsi="Arial" w:cs="Arial"/>
        </w:rPr>
        <w:t>C</w:t>
      </w:r>
      <w:r w:rsidRPr="00CC66FD">
        <w:rPr>
          <w:rFonts w:ascii="Arial" w:hAnsi="Arial" w:cs="Arial"/>
        </w:rPr>
        <w:t>adeiras Tiffany cor branca com acento estofado;</w:t>
      </w:r>
    </w:p>
    <w:p w14:paraId="129ECAB0" w14:textId="2F5D588B" w:rsidR="007C3812" w:rsidRPr="00CC66FD" w:rsidRDefault="007C3812" w:rsidP="007C3812">
      <w:pPr>
        <w:widowControl w:val="0"/>
        <w:numPr>
          <w:ilvl w:val="0"/>
          <w:numId w:val="5"/>
        </w:numPr>
        <w:spacing w:after="240"/>
        <w:ind w:left="426" w:hanging="426"/>
        <w:jc w:val="both"/>
        <w:rPr>
          <w:rFonts w:ascii="Arial" w:hAnsi="Arial" w:cs="Arial"/>
        </w:rPr>
      </w:pPr>
      <w:r w:rsidRPr="00CC66FD">
        <w:rPr>
          <w:rFonts w:ascii="Arial" w:hAnsi="Arial" w:cs="Arial"/>
        </w:rPr>
        <w:t xml:space="preserve">01 </w:t>
      </w:r>
      <w:r w:rsidR="00837342" w:rsidRPr="00CC66FD">
        <w:rPr>
          <w:rFonts w:ascii="Arial" w:hAnsi="Arial" w:cs="Arial"/>
        </w:rPr>
        <w:t>T</w:t>
      </w:r>
      <w:r w:rsidRPr="00CC66FD">
        <w:rPr>
          <w:rFonts w:ascii="Arial" w:hAnsi="Arial" w:cs="Arial"/>
        </w:rPr>
        <w:t xml:space="preserve">oalha </w:t>
      </w:r>
      <w:r w:rsidR="00761D79" w:rsidRPr="00CC66FD">
        <w:rPr>
          <w:rFonts w:ascii="Arial" w:hAnsi="Arial" w:cs="Arial"/>
        </w:rPr>
        <w:t xml:space="preserve">brocada </w:t>
      </w:r>
      <w:r w:rsidRPr="00CC66FD">
        <w:rPr>
          <w:rFonts w:ascii="Arial" w:hAnsi="Arial" w:cs="Arial"/>
        </w:rPr>
        <w:t>branca para mesa de 5 metros</w:t>
      </w:r>
      <w:r w:rsidR="00761D79" w:rsidRPr="00CC66FD">
        <w:rPr>
          <w:rFonts w:ascii="Arial" w:hAnsi="Arial" w:cs="Arial"/>
        </w:rPr>
        <w:t xml:space="preserve"> jurados</w:t>
      </w:r>
      <w:r w:rsidRPr="00CC66FD">
        <w:rPr>
          <w:rFonts w:ascii="Arial" w:hAnsi="Arial" w:cs="Arial"/>
        </w:rPr>
        <w:t>;</w:t>
      </w:r>
    </w:p>
    <w:p w14:paraId="70D26D3E" w14:textId="2B4BC408" w:rsidR="007C3812" w:rsidRPr="00CC66FD" w:rsidRDefault="007C3812" w:rsidP="007C3812">
      <w:pPr>
        <w:widowControl w:val="0"/>
        <w:numPr>
          <w:ilvl w:val="0"/>
          <w:numId w:val="5"/>
        </w:numPr>
        <w:spacing w:after="240"/>
        <w:ind w:left="426" w:hanging="426"/>
        <w:jc w:val="both"/>
        <w:rPr>
          <w:rFonts w:ascii="Arial" w:hAnsi="Arial" w:cs="Arial"/>
        </w:rPr>
      </w:pPr>
      <w:r w:rsidRPr="00CC66FD">
        <w:rPr>
          <w:rFonts w:ascii="Arial" w:hAnsi="Arial" w:cs="Arial"/>
        </w:rPr>
        <w:t>01 Arranjo</w:t>
      </w:r>
      <w:r w:rsidR="002E1274" w:rsidRPr="00CC66FD">
        <w:rPr>
          <w:rFonts w:ascii="Arial" w:hAnsi="Arial" w:cs="Arial"/>
        </w:rPr>
        <w:t xml:space="preserve"> </w:t>
      </w:r>
      <w:r w:rsidR="00837342" w:rsidRPr="00CC66FD">
        <w:rPr>
          <w:rFonts w:ascii="Arial" w:hAnsi="Arial" w:cs="Arial"/>
        </w:rPr>
        <w:t xml:space="preserve">com técnica em arte floral e com </w:t>
      </w:r>
      <w:r w:rsidR="002E1274" w:rsidRPr="00CC66FD">
        <w:rPr>
          <w:rFonts w:ascii="Arial" w:hAnsi="Arial" w:cs="Arial"/>
        </w:rPr>
        <w:t>flores naturais</w:t>
      </w:r>
      <w:r w:rsidRPr="00CC66FD">
        <w:rPr>
          <w:rFonts w:ascii="Arial" w:hAnsi="Arial" w:cs="Arial"/>
        </w:rPr>
        <w:t xml:space="preserve"> para mesa dos Jurados com 0,90</w:t>
      </w:r>
      <w:r w:rsidR="00761D79" w:rsidRPr="00CC66FD">
        <w:rPr>
          <w:rFonts w:ascii="Arial" w:hAnsi="Arial" w:cs="Arial"/>
        </w:rPr>
        <w:t>cm</w:t>
      </w:r>
      <w:r w:rsidRPr="00CC66FD">
        <w:rPr>
          <w:rFonts w:ascii="Arial" w:hAnsi="Arial" w:cs="Arial"/>
        </w:rPr>
        <w:t xml:space="preserve"> comprimento e 0,50</w:t>
      </w:r>
      <w:r w:rsidR="00761D79" w:rsidRPr="00CC66FD">
        <w:rPr>
          <w:rFonts w:ascii="Arial" w:hAnsi="Arial" w:cs="Arial"/>
        </w:rPr>
        <w:t>c</w:t>
      </w:r>
      <w:r w:rsidRPr="00CC66FD">
        <w:rPr>
          <w:rFonts w:ascii="Arial" w:hAnsi="Arial" w:cs="Arial"/>
        </w:rPr>
        <w:t>m altura;</w:t>
      </w:r>
    </w:p>
    <w:p w14:paraId="53B5E346" w14:textId="2F53B006" w:rsidR="007C3812" w:rsidRPr="00CC66FD" w:rsidRDefault="007C3812" w:rsidP="007C3812">
      <w:pPr>
        <w:widowControl w:val="0"/>
        <w:numPr>
          <w:ilvl w:val="0"/>
          <w:numId w:val="5"/>
        </w:numPr>
        <w:spacing w:after="240"/>
        <w:ind w:left="426" w:hanging="426"/>
        <w:jc w:val="both"/>
        <w:rPr>
          <w:rFonts w:ascii="Arial" w:hAnsi="Arial" w:cs="Arial"/>
        </w:rPr>
      </w:pPr>
      <w:r w:rsidRPr="00CC66FD">
        <w:rPr>
          <w:rFonts w:ascii="Arial" w:hAnsi="Arial" w:cs="Arial"/>
        </w:rPr>
        <w:t xml:space="preserve">30 </w:t>
      </w:r>
      <w:r w:rsidR="00837342" w:rsidRPr="00CC66FD">
        <w:rPr>
          <w:rFonts w:ascii="Arial" w:hAnsi="Arial" w:cs="Arial"/>
        </w:rPr>
        <w:t>C</w:t>
      </w:r>
      <w:r w:rsidRPr="00CC66FD">
        <w:rPr>
          <w:rFonts w:ascii="Arial" w:hAnsi="Arial" w:cs="Arial"/>
        </w:rPr>
        <w:t>opos de água mineral;</w:t>
      </w:r>
    </w:p>
    <w:p w14:paraId="03DCE919" w14:textId="3BEF38F4" w:rsidR="007C3812" w:rsidRPr="00CC66FD" w:rsidRDefault="007C3812" w:rsidP="007C3812">
      <w:pPr>
        <w:widowControl w:val="0"/>
        <w:numPr>
          <w:ilvl w:val="0"/>
          <w:numId w:val="5"/>
        </w:numPr>
        <w:spacing w:after="240"/>
        <w:ind w:left="426" w:hanging="426"/>
        <w:jc w:val="both"/>
        <w:rPr>
          <w:rFonts w:ascii="Arial" w:hAnsi="Arial" w:cs="Arial"/>
        </w:rPr>
      </w:pPr>
      <w:r w:rsidRPr="00CC66FD">
        <w:rPr>
          <w:rFonts w:ascii="Arial" w:hAnsi="Arial" w:cs="Arial"/>
        </w:rPr>
        <w:t xml:space="preserve">09 </w:t>
      </w:r>
      <w:r w:rsidR="00837342" w:rsidRPr="00CC66FD">
        <w:rPr>
          <w:rFonts w:ascii="Arial" w:hAnsi="Arial" w:cs="Arial"/>
        </w:rPr>
        <w:t>C</w:t>
      </w:r>
      <w:r w:rsidRPr="00CC66FD">
        <w:rPr>
          <w:rFonts w:ascii="Arial" w:hAnsi="Arial" w:cs="Arial"/>
        </w:rPr>
        <w:t xml:space="preserve">opos/taças de vidro; </w:t>
      </w:r>
    </w:p>
    <w:p w14:paraId="4CE71070" w14:textId="77777777" w:rsidR="007C3812" w:rsidRPr="00CC66FD" w:rsidRDefault="007C3812" w:rsidP="007C3812">
      <w:pPr>
        <w:widowControl w:val="0"/>
        <w:numPr>
          <w:ilvl w:val="0"/>
          <w:numId w:val="5"/>
        </w:numPr>
        <w:spacing w:after="240"/>
        <w:ind w:left="426" w:hanging="426"/>
        <w:jc w:val="both"/>
        <w:rPr>
          <w:rFonts w:ascii="Arial" w:hAnsi="Arial" w:cs="Arial"/>
        </w:rPr>
      </w:pPr>
      <w:r w:rsidRPr="00CC66FD">
        <w:rPr>
          <w:rFonts w:ascii="Arial" w:hAnsi="Arial" w:cs="Arial"/>
        </w:rPr>
        <w:t>Cordão de isolamento com os postes apropriados e com verdes</w:t>
      </w:r>
      <w:r w:rsidR="00761D79" w:rsidRPr="00CC66FD">
        <w:rPr>
          <w:rFonts w:ascii="Arial" w:hAnsi="Arial" w:cs="Arial"/>
        </w:rPr>
        <w:t xml:space="preserve"> naturais</w:t>
      </w:r>
      <w:r w:rsidRPr="00CC66FD">
        <w:rPr>
          <w:rFonts w:ascii="Arial" w:hAnsi="Arial" w:cs="Arial"/>
        </w:rPr>
        <w:t xml:space="preserve"> entre os jurados e o público;</w:t>
      </w:r>
    </w:p>
    <w:p w14:paraId="576E86E8" w14:textId="77777777" w:rsidR="00266872" w:rsidRPr="00CC66FD" w:rsidRDefault="00266872" w:rsidP="00266872">
      <w:pPr>
        <w:widowControl w:val="0"/>
        <w:spacing w:after="240"/>
        <w:ind w:left="426"/>
        <w:jc w:val="both"/>
        <w:rPr>
          <w:rFonts w:ascii="Arial" w:hAnsi="Arial" w:cs="Arial"/>
        </w:rPr>
      </w:pPr>
    </w:p>
    <w:p w14:paraId="463A538A" w14:textId="77777777" w:rsidR="007C3812" w:rsidRPr="00CC66FD" w:rsidRDefault="007C3812" w:rsidP="007C3812">
      <w:pPr>
        <w:widowControl w:val="0"/>
        <w:numPr>
          <w:ilvl w:val="2"/>
          <w:numId w:val="13"/>
        </w:numPr>
        <w:spacing w:after="240"/>
        <w:ind w:left="426" w:hanging="426"/>
        <w:jc w:val="both"/>
        <w:rPr>
          <w:rFonts w:ascii="Arial" w:hAnsi="Arial" w:cs="Arial"/>
          <w:b/>
          <w:bCs/>
        </w:rPr>
      </w:pPr>
      <w:r w:rsidRPr="00CC66FD">
        <w:rPr>
          <w:rFonts w:ascii="Arial" w:hAnsi="Arial" w:cs="Arial"/>
          <w:b/>
          <w:bCs/>
        </w:rPr>
        <w:t>Decoração do Camarim das candidatas:</w:t>
      </w:r>
    </w:p>
    <w:p w14:paraId="46A3A621" w14:textId="6847CA2C" w:rsidR="007C3812" w:rsidRPr="00CC66FD" w:rsidRDefault="007C3812" w:rsidP="007C3812">
      <w:pPr>
        <w:widowControl w:val="0"/>
        <w:numPr>
          <w:ilvl w:val="0"/>
          <w:numId w:val="6"/>
        </w:numPr>
        <w:spacing w:after="240"/>
        <w:ind w:left="426" w:hanging="426"/>
        <w:jc w:val="both"/>
        <w:rPr>
          <w:rFonts w:ascii="Arial" w:hAnsi="Arial" w:cs="Arial"/>
        </w:rPr>
      </w:pPr>
      <w:r w:rsidRPr="00CC66FD">
        <w:rPr>
          <w:rFonts w:ascii="Arial" w:hAnsi="Arial" w:cs="Arial"/>
        </w:rPr>
        <w:t xml:space="preserve">50 </w:t>
      </w:r>
      <w:r w:rsidR="00837342" w:rsidRPr="00CC66FD">
        <w:rPr>
          <w:rFonts w:ascii="Arial" w:hAnsi="Arial" w:cs="Arial"/>
        </w:rPr>
        <w:t>C</w:t>
      </w:r>
      <w:r w:rsidRPr="00CC66FD">
        <w:rPr>
          <w:rFonts w:ascii="Arial" w:hAnsi="Arial" w:cs="Arial"/>
        </w:rPr>
        <w:t>opos de água mineral;</w:t>
      </w:r>
    </w:p>
    <w:p w14:paraId="2523D58C" w14:textId="2CF19B7C" w:rsidR="00953636" w:rsidRPr="00CC66FD" w:rsidRDefault="00953636" w:rsidP="007C3812">
      <w:pPr>
        <w:widowControl w:val="0"/>
        <w:numPr>
          <w:ilvl w:val="0"/>
          <w:numId w:val="6"/>
        </w:numPr>
        <w:spacing w:after="240"/>
        <w:ind w:left="426" w:hanging="426"/>
        <w:jc w:val="both"/>
        <w:rPr>
          <w:rFonts w:ascii="Arial" w:hAnsi="Arial" w:cs="Arial"/>
        </w:rPr>
      </w:pPr>
      <w:r w:rsidRPr="00CC66FD">
        <w:rPr>
          <w:rFonts w:ascii="Arial" w:hAnsi="Arial" w:cs="Arial"/>
        </w:rPr>
        <w:t>01 cesto de frutas</w:t>
      </w:r>
    </w:p>
    <w:p w14:paraId="4BE6C00F" w14:textId="3044CDF5" w:rsidR="00953636" w:rsidRPr="00CC66FD" w:rsidRDefault="00953636" w:rsidP="007C3812">
      <w:pPr>
        <w:widowControl w:val="0"/>
        <w:numPr>
          <w:ilvl w:val="0"/>
          <w:numId w:val="6"/>
        </w:numPr>
        <w:spacing w:after="240"/>
        <w:ind w:left="426" w:hanging="426"/>
        <w:jc w:val="both"/>
        <w:rPr>
          <w:rFonts w:ascii="Arial" w:hAnsi="Arial" w:cs="Arial"/>
        </w:rPr>
      </w:pPr>
      <w:r w:rsidRPr="00CC66FD">
        <w:rPr>
          <w:rFonts w:ascii="Arial" w:hAnsi="Arial" w:cs="Arial"/>
        </w:rPr>
        <w:t>01 coquetel para as candidatas</w:t>
      </w:r>
    </w:p>
    <w:p w14:paraId="5A9E0319" w14:textId="6A76E18E" w:rsidR="00953636" w:rsidRPr="00CC66FD" w:rsidRDefault="00953636" w:rsidP="007C3812">
      <w:pPr>
        <w:widowControl w:val="0"/>
        <w:numPr>
          <w:ilvl w:val="0"/>
          <w:numId w:val="6"/>
        </w:numPr>
        <w:spacing w:after="240"/>
        <w:ind w:left="426" w:hanging="426"/>
        <w:jc w:val="both"/>
        <w:rPr>
          <w:rFonts w:ascii="Arial" w:hAnsi="Arial" w:cs="Arial"/>
        </w:rPr>
      </w:pPr>
      <w:r w:rsidRPr="00CC66FD">
        <w:rPr>
          <w:rFonts w:ascii="Arial" w:hAnsi="Arial" w:cs="Arial"/>
        </w:rPr>
        <w:t>06 litros de suco natural</w:t>
      </w:r>
    </w:p>
    <w:p w14:paraId="0F292765" w14:textId="0309D576" w:rsidR="007C3812" w:rsidRPr="00CC66FD" w:rsidRDefault="007C3812" w:rsidP="007C3812">
      <w:pPr>
        <w:widowControl w:val="0"/>
        <w:numPr>
          <w:ilvl w:val="0"/>
          <w:numId w:val="6"/>
        </w:numPr>
        <w:spacing w:after="240"/>
        <w:ind w:left="426" w:hanging="426"/>
        <w:jc w:val="both"/>
        <w:rPr>
          <w:rFonts w:ascii="Arial" w:hAnsi="Arial" w:cs="Arial"/>
        </w:rPr>
      </w:pPr>
      <w:r w:rsidRPr="00CC66FD">
        <w:rPr>
          <w:rFonts w:ascii="Arial" w:hAnsi="Arial" w:cs="Arial"/>
        </w:rPr>
        <w:t xml:space="preserve">03 </w:t>
      </w:r>
      <w:r w:rsidR="00837342" w:rsidRPr="00CC66FD">
        <w:rPr>
          <w:rFonts w:ascii="Arial" w:hAnsi="Arial" w:cs="Arial"/>
        </w:rPr>
        <w:t>M</w:t>
      </w:r>
      <w:r w:rsidRPr="00CC66FD">
        <w:rPr>
          <w:rFonts w:ascii="Arial" w:hAnsi="Arial" w:cs="Arial"/>
        </w:rPr>
        <w:t>esas plásticas brancas com tampão redondo;</w:t>
      </w:r>
    </w:p>
    <w:p w14:paraId="38D8F448" w14:textId="09FEBDBF" w:rsidR="007C3812" w:rsidRPr="00CC66FD" w:rsidRDefault="007C3812" w:rsidP="007C3812">
      <w:pPr>
        <w:widowControl w:val="0"/>
        <w:numPr>
          <w:ilvl w:val="0"/>
          <w:numId w:val="7"/>
        </w:numPr>
        <w:spacing w:after="240"/>
        <w:ind w:left="426" w:hanging="426"/>
        <w:jc w:val="both"/>
        <w:rPr>
          <w:rFonts w:ascii="Arial" w:hAnsi="Arial" w:cs="Arial"/>
        </w:rPr>
      </w:pPr>
      <w:r w:rsidRPr="00CC66FD">
        <w:rPr>
          <w:rFonts w:ascii="Arial" w:hAnsi="Arial" w:cs="Arial"/>
        </w:rPr>
        <w:t xml:space="preserve">20 </w:t>
      </w:r>
      <w:r w:rsidR="00837342" w:rsidRPr="00CC66FD">
        <w:rPr>
          <w:rFonts w:ascii="Arial" w:hAnsi="Arial" w:cs="Arial"/>
        </w:rPr>
        <w:t>C</w:t>
      </w:r>
      <w:r w:rsidRPr="00CC66FD">
        <w:rPr>
          <w:rFonts w:ascii="Arial" w:hAnsi="Arial" w:cs="Arial"/>
        </w:rPr>
        <w:t xml:space="preserve">adeiras </w:t>
      </w:r>
      <w:r w:rsidR="00761D79" w:rsidRPr="00CC66FD">
        <w:rPr>
          <w:rFonts w:ascii="Arial" w:hAnsi="Arial" w:cs="Arial"/>
        </w:rPr>
        <w:t>Tiffany brancas;</w:t>
      </w:r>
    </w:p>
    <w:p w14:paraId="76203689" w14:textId="3225F843" w:rsidR="007C3812" w:rsidRPr="00CC66FD" w:rsidRDefault="007C3812" w:rsidP="007C3812">
      <w:pPr>
        <w:widowControl w:val="0"/>
        <w:numPr>
          <w:ilvl w:val="0"/>
          <w:numId w:val="6"/>
        </w:numPr>
        <w:spacing w:after="240"/>
        <w:ind w:left="426" w:hanging="426"/>
        <w:jc w:val="both"/>
        <w:rPr>
          <w:rFonts w:ascii="Arial" w:hAnsi="Arial" w:cs="Arial"/>
        </w:rPr>
      </w:pPr>
      <w:r w:rsidRPr="00CC66FD">
        <w:rPr>
          <w:rFonts w:ascii="Arial" w:hAnsi="Arial" w:cs="Arial"/>
        </w:rPr>
        <w:t xml:space="preserve">03 </w:t>
      </w:r>
      <w:r w:rsidR="00837342" w:rsidRPr="00CC66FD">
        <w:rPr>
          <w:rFonts w:ascii="Arial" w:hAnsi="Arial" w:cs="Arial"/>
        </w:rPr>
        <w:t>T</w:t>
      </w:r>
      <w:r w:rsidRPr="00CC66FD">
        <w:rPr>
          <w:rFonts w:ascii="Arial" w:hAnsi="Arial" w:cs="Arial"/>
        </w:rPr>
        <w:t xml:space="preserve">oalhas brancas </w:t>
      </w:r>
      <w:r w:rsidR="00761D79" w:rsidRPr="00CC66FD">
        <w:rPr>
          <w:rFonts w:ascii="Arial" w:hAnsi="Arial" w:cs="Arial"/>
        </w:rPr>
        <w:t xml:space="preserve">brocadas </w:t>
      </w:r>
      <w:r w:rsidRPr="00CC66FD">
        <w:rPr>
          <w:rFonts w:ascii="Arial" w:hAnsi="Arial" w:cs="Arial"/>
        </w:rPr>
        <w:t>de 3 metros para as mesas;</w:t>
      </w:r>
    </w:p>
    <w:p w14:paraId="4CD91171" w14:textId="63182CF6" w:rsidR="007C3812" w:rsidRPr="00CC66FD" w:rsidRDefault="007C3812" w:rsidP="007C3812">
      <w:pPr>
        <w:widowControl w:val="0"/>
        <w:numPr>
          <w:ilvl w:val="0"/>
          <w:numId w:val="6"/>
        </w:numPr>
        <w:spacing w:after="240"/>
        <w:ind w:left="426" w:hanging="426"/>
        <w:jc w:val="both"/>
        <w:rPr>
          <w:rFonts w:ascii="Arial" w:hAnsi="Arial" w:cs="Arial"/>
        </w:rPr>
      </w:pPr>
      <w:r w:rsidRPr="00CC66FD">
        <w:rPr>
          <w:rFonts w:ascii="Arial" w:hAnsi="Arial" w:cs="Arial"/>
        </w:rPr>
        <w:t xml:space="preserve">03 </w:t>
      </w:r>
      <w:r w:rsidR="003C77C3" w:rsidRPr="00CC66FD">
        <w:rPr>
          <w:rFonts w:ascii="Arial" w:hAnsi="Arial" w:cs="Arial"/>
        </w:rPr>
        <w:t>A</w:t>
      </w:r>
      <w:r w:rsidR="00761D79" w:rsidRPr="00CC66FD">
        <w:rPr>
          <w:rFonts w:ascii="Arial" w:hAnsi="Arial" w:cs="Arial"/>
        </w:rPr>
        <w:t>rranjos</w:t>
      </w:r>
      <w:r w:rsidR="00837342" w:rsidRPr="00CC66FD">
        <w:rPr>
          <w:rFonts w:ascii="Arial" w:hAnsi="Arial" w:cs="Arial"/>
        </w:rPr>
        <w:t xml:space="preserve"> com técnicas em arte </w:t>
      </w:r>
      <w:r w:rsidR="00752C29" w:rsidRPr="00CC66FD">
        <w:rPr>
          <w:rFonts w:ascii="Arial" w:hAnsi="Arial" w:cs="Arial"/>
        </w:rPr>
        <w:t>floral e</w:t>
      </w:r>
      <w:r w:rsidR="003C77C3" w:rsidRPr="00CC66FD">
        <w:rPr>
          <w:rFonts w:ascii="Arial" w:hAnsi="Arial" w:cs="Arial"/>
        </w:rPr>
        <w:t xml:space="preserve"> </w:t>
      </w:r>
      <w:r w:rsidR="00752C29" w:rsidRPr="00CC66FD">
        <w:rPr>
          <w:rFonts w:ascii="Arial" w:hAnsi="Arial" w:cs="Arial"/>
        </w:rPr>
        <w:t>com flores</w:t>
      </w:r>
      <w:r w:rsidRPr="00CC66FD">
        <w:rPr>
          <w:rFonts w:ascii="Arial" w:hAnsi="Arial" w:cs="Arial"/>
        </w:rPr>
        <w:t xml:space="preserve"> </w:t>
      </w:r>
      <w:r w:rsidR="002E1274" w:rsidRPr="00CC66FD">
        <w:rPr>
          <w:rFonts w:ascii="Arial" w:hAnsi="Arial" w:cs="Arial"/>
        </w:rPr>
        <w:t xml:space="preserve">naturais </w:t>
      </w:r>
      <w:r w:rsidRPr="00CC66FD">
        <w:rPr>
          <w:rFonts w:ascii="Arial" w:hAnsi="Arial" w:cs="Arial"/>
        </w:rPr>
        <w:t>de tamanho médio;</w:t>
      </w:r>
    </w:p>
    <w:p w14:paraId="3E7EF6A4" w14:textId="30ABBBD0" w:rsidR="0029743C" w:rsidRPr="00CC66FD" w:rsidRDefault="0029743C" w:rsidP="007C3812">
      <w:pPr>
        <w:widowControl w:val="0"/>
        <w:numPr>
          <w:ilvl w:val="0"/>
          <w:numId w:val="6"/>
        </w:numPr>
        <w:spacing w:after="240"/>
        <w:ind w:left="426" w:hanging="426"/>
        <w:jc w:val="both"/>
        <w:rPr>
          <w:rFonts w:ascii="Arial" w:hAnsi="Arial" w:cs="Arial"/>
        </w:rPr>
      </w:pPr>
      <w:r w:rsidRPr="00CC66FD">
        <w:rPr>
          <w:rFonts w:ascii="Arial" w:hAnsi="Arial" w:cs="Arial"/>
        </w:rPr>
        <w:t xml:space="preserve">01 </w:t>
      </w:r>
      <w:r w:rsidR="003C77C3" w:rsidRPr="00CC66FD">
        <w:rPr>
          <w:rFonts w:ascii="Arial" w:hAnsi="Arial" w:cs="Arial"/>
        </w:rPr>
        <w:t>M</w:t>
      </w:r>
      <w:r w:rsidRPr="00CC66FD">
        <w:rPr>
          <w:rFonts w:ascii="Arial" w:hAnsi="Arial" w:cs="Arial"/>
        </w:rPr>
        <w:t>esa de apoio de madeira demolição</w:t>
      </w:r>
    </w:p>
    <w:p w14:paraId="27C8BC35" w14:textId="030B5B27" w:rsidR="0029743C" w:rsidRPr="00CC66FD" w:rsidRDefault="0029743C" w:rsidP="007C3812">
      <w:pPr>
        <w:widowControl w:val="0"/>
        <w:numPr>
          <w:ilvl w:val="0"/>
          <w:numId w:val="6"/>
        </w:numPr>
        <w:spacing w:after="240"/>
        <w:ind w:left="426" w:hanging="426"/>
        <w:jc w:val="both"/>
        <w:rPr>
          <w:rFonts w:ascii="Arial" w:hAnsi="Arial" w:cs="Arial"/>
        </w:rPr>
      </w:pPr>
      <w:r w:rsidRPr="00CC66FD">
        <w:rPr>
          <w:rFonts w:ascii="Arial" w:hAnsi="Arial" w:cs="Arial"/>
        </w:rPr>
        <w:t xml:space="preserve">02 </w:t>
      </w:r>
      <w:r w:rsidR="003C77C3" w:rsidRPr="00CC66FD">
        <w:rPr>
          <w:rFonts w:ascii="Arial" w:hAnsi="Arial" w:cs="Arial"/>
        </w:rPr>
        <w:t>S</w:t>
      </w:r>
      <w:r w:rsidRPr="00CC66FD">
        <w:rPr>
          <w:rFonts w:ascii="Arial" w:hAnsi="Arial" w:cs="Arial"/>
        </w:rPr>
        <w:t>ofás de 03 lugares</w:t>
      </w:r>
    </w:p>
    <w:p w14:paraId="5AE913CB" w14:textId="5DBA677F" w:rsidR="0029743C" w:rsidRPr="00CC66FD" w:rsidRDefault="0029743C" w:rsidP="007C3812">
      <w:pPr>
        <w:widowControl w:val="0"/>
        <w:numPr>
          <w:ilvl w:val="0"/>
          <w:numId w:val="6"/>
        </w:numPr>
        <w:spacing w:after="240"/>
        <w:ind w:left="426" w:hanging="426"/>
        <w:jc w:val="both"/>
        <w:rPr>
          <w:rFonts w:ascii="Arial" w:hAnsi="Arial" w:cs="Arial"/>
        </w:rPr>
      </w:pPr>
      <w:r w:rsidRPr="00CC66FD">
        <w:rPr>
          <w:rFonts w:ascii="Arial" w:hAnsi="Arial" w:cs="Arial"/>
        </w:rPr>
        <w:t xml:space="preserve">01 </w:t>
      </w:r>
      <w:r w:rsidR="003C77C3" w:rsidRPr="00CC66FD">
        <w:rPr>
          <w:rFonts w:ascii="Arial" w:hAnsi="Arial" w:cs="Arial"/>
        </w:rPr>
        <w:t>R</w:t>
      </w:r>
      <w:r w:rsidRPr="00CC66FD">
        <w:rPr>
          <w:rFonts w:ascii="Arial" w:hAnsi="Arial" w:cs="Arial"/>
        </w:rPr>
        <w:t>evestimento do teto do camarim das candidatas em tecido branco</w:t>
      </w:r>
    </w:p>
    <w:p w14:paraId="532149C1" w14:textId="5DA578C4" w:rsidR="00B72CDA" w:rsidRPr="00CC66FD" w:rsidRDefault="00B72CDA" w:rsidP="007C3812">
      <w:pPr>
        <w:widowControl w:val="0"/>
        <w:numPr>
          <w:ilvl w:val="0"/>
          <w:numId w:val="6"/>
        </w:numPr>
        <w:spacing w:after="240"/>
        <w:ind w:left="426" w:hanging="426"/>
        <w:jc w:val="both"/>
        <w:rPr>
          <w:rFonts w:ascii="Arial" w:hAnsi="Arial" w:cs="Arial"/>
        </w:rPr>
      </w:pPr>
      <w:r w:rsidRPr="00CC66FD">
        <w:rPr>
          <w:rFonts w:ascii="Arial" w:hAnsi="Arial" w:cs="Arial"/>
        </w:rPr>
        <w:t>02 espelhos grandes de corpo inteiro.</w:t>
      </w:r>
    </w:p>
    <w:p w14:paraId="3AA94B15" w14:textId="77777777" w:rsidR="00266872" w:rsidRPr="00CC66FD" w:rsidRDefault="00266872" w:rsidP="00266872">
      <w:pPr>
        <w:widowControl w:val="0"/>
        <w:spacing w:after="240"/>
        <w:ind w:left="426"/>
        <w:jc w:val="both"/>
        <w:rPr>
          <w:rFonts w:ascii="Arial" w:hAnsi="Arial" w:cs="Arial"/>
        </w:rPr>
      </w:pPr>
    </w:p>
    <w:p w14:paraId="0BB23388" w14:textId="77777777" w:rsidR="007C3812" w:rsidRPr="00CC66FD" w:rsidRDefault="007C3812" w:rsidP="007C3812">
      <w:pPr>
        <w:widowControl w:val="0"/>
        <w:numPr>
          <w:ilvl w:val="2"/>
          <w:numId w:val="13"/>
        </w:numPr>
        <w:spacing w:after="240"/>
        <w:ind w:left="426" w:hanging="426"/>
        <w:jc w:val="both"/>
        <w:rPr>
          <w:rFonts w:ascii="Arial" w:hAnsi="Arial" w:cs="Arial"/>
          <w:b/>
          <w:bCs/>
          <w:color w:val="000000"/>
        </w:rPr>
      </w:pPr>
      <w:r w:rsidRPr="00CC66FD">
        <w:rPr>
          <w:rFonts w:ascii="Arial" w:hAnsi="Arial" w:cs="Arial"/>
          <w:b/>
          <w:bCs/>
          <w:color w:val="000000"/>
        </w:rPr>
        <w:t>Decoração Salão:</w:t>
      </w:r>
    </w:p>
    <w:p w14:paraId="4E6FA626" w14:textId="684515C3" w:rsidR="007C3812" w:rsidRPr="00CC66FD" w:rsidRDefault="007C3812" w:rsidP="007C3812">
      <w:pPr>
        <w:widowControl w:val="0"/>
        <w:numPr>
          <w:ilvl w:val="0"/>
          <w:numId w:val="7"/>
        </w:numPr>
        <w:spacing w:after="240"/>
        <w:ind w:left="426" w:hanging="426"/>
        <w:jc w:val="both"/>
        <w:rPr>
          <w:rFonts w:ascii="Arial" w:hAnsi="Arial" w:cs="Arial"/>
        </w:rPr>
      </w:pPr>
      <w:r w:rsidRPr="00CC66FD">
        <w:rPr>
          <w:rFonts w:ascii="Arial" w:hAnsi="Arial" w:cs="Arial"/>
        </w:rPr>
        <w:t xml:space="preserve">65 </w:t>
      </w:r>
      <w:r w:rsidR="003C77C3" w:rsidRPr="00CC66FD">
        <w:rPr>
          <w:rFonts w:ascii="Arial" w:hAnsi="Arial" w:cs="Arial"/>
        </w:rPr>
        <w:t>M</w:t>
      </w:r>
      <w:r w:rsidRPr="00CC66FD">
        <w:rPr>
          <w:rFonts w:ascii="Arial" w:hAnsi="Arial" w:cs="Arial"/>
        </w:rPr>
        <w:t>esas redondas com tampo de madeira, comportando 08 pessoas;</w:t>
      </w:r>
    </w:p>
    <w:p w14:paraId="2C45CD0F" w14:textId="466BE2B6" w:rsidR="007C3812" w:rsidRPr="00CC66FD" w:rsidRDefault="007C3812" w:rsidP="007C3812">
      <w:pPr>
        <w:widowControl w:val="0"/>
        <w:numPr>
          <w:ilvl w:val="0"/>
          <w:numId w:val="7"/>
        </w:numPr>
        <w:spacing w:after="240"/>
        <w:ind w:left="426" w:hanging="426"/>
        <w:jc w:val="both"/>
        <w:rPr>
          <w:rFonts w:ascii="Arial" w:hAnsi="Arial" w:cs="Arial"/>
        </w:rPr>
      </w:pPr>
      <w:r w:rsidRPr="00CC66FD">
        <w:rPr>
          <w:rFonts w:ascii="Arial" w:hAnsi="Arial" w:cs="Arial"/>
        </w:rPr>
        <w:t xml:space="preserve">65 </w:t>
      </w:r>
      <w:r w:rsidR="003C77C3" w:rsidRPr="00CC66FD">
        <w:rPr>
          <w:rFonts w:ascii="Arial" w:hAnsi="Arial" w:cs="Arial"/>
        </w:rPr>
        <w:t>T</w:t>
      </w:r>
      <w:r w:rsidRPr="00CC66FD">
        <w:rPr>
          <w:rFonts w:ascii="Arial" w:hAnsi="Arial" w:cs="Arial"/>
        </w:rPr>
        <w:t>oalhas brancas</w:t>
      </w:r>
      <w:r w:rsidR="00761D79" w:rsidRPr="00CC66FD">
        <w:rPr>
          <w:rFonts w:ascii="Arial" w:hAnsi="Arial" w:cs="Arial"/>
        </w:rPr>
        <w:t xml:space="preserve"> brocadas com estampa diversas, para</w:t>
      </w:r>
      <w:r w:rsidRPr="00CC66FD">
        <w:rPr>
          <w:rFonts w:ascii="Arial" w:hAnsi="Arial" w:cs="Arial"/>
        </w:rPr>
        <w:t xml:space="preserve"> as mesas;</w:t>
      </w:r>
    </w:p>
    <w:p w14:paraId="0CD87658" w14:textId="7C4379CB" w:rsidR="007C3812" w:rsidRPr="00CC66FD" w:rsidRDefault="007C3812" w:rsidP="007C3812">
      <w:pPr>
        <w:widowControl w:val="0"/>
        <w:numPr>
          <w:ilvl w:val="0"/>
          <w:numId w:val="7"/>
        </w:numPr>
        <w:spacing w:after="240"/>
        <w:ind w:left="426" w:hanging="426"/>
        <w:jc w:val="both"/>
        <w:rPr>
          <w:rFonts w:ascii="Arial" w:hAnsi="Arial" w:cs="Arial"/>
        </w:rPr>
      </w:pPr>
      <w:r w:rsidRPr="00CC66FD">
        <w:rPr>
          <w:rFonts w:ascii="Arial" w:hAnsi="Arial" w:cs="Arial"/>
        </w:rPr>
        <w:t xml:space="preserve">520 </w:t>
      </w:r>
      <w:r w:rsidR="003C77C3" w:rsidRPr="00CC66FD">
        <w:rPr>
          <w:rFonts w:ascii="Arial" w:hAnsi="Arial" w:cs="Arial"/>
        </w:rPr>
        <w:t>C</w:t>
      </w:r>
      <w:r w:rsidRPr="00CC66FD">
        <w:rPr>
          <w:rFonts w:ascii="Arial" w:hAnsi="Arial" w:cs="Arial"/>
        </w:rPr>
        <w:t xml:space="preserve">adeiras </w:t>
      </w:r>
      <w:r w:rsidR="00761D79" w:rsidRPr="00CC66FD">
        <w:rPr>
          <w:rFonts w:ascii="Arial" w:hAnsi="Arial" w:cs="Arial"/>
        </w:rPr>
        <w:t>ferros</w:t>
      </w:r>
      <w:r w:rsidRPr="00CC66FD">
        <w:rPr>
          <w:rFonts w:ascii="Arial" w:hAnsi="Arial" w:cs="Arial"/>
        </w:rPr>
        <w:t xml:space="preserve"> brancas </w:t>
      </w:r>
      <w:r w:rsidR="00761D79" w:rsidRPr="00CC66FD">
        <w:rPr>
          <w:rFonts w:ascii="Arial" w:hAnsi="Arial" w:cs="Arial"/>
        </w:rPr>
        <w:t>estofadas</w:t>
      </w:r>
    </w:p>
    <w:p w14:paraId="6740C2CB" w14:textId="12CF2B8C" w:rsidR="007C3812" w:rsidRPr="00CC66FD" w:rsidRDefault="007C3812" w:rsidP="007C3812">
      <w:pPr>
        <w:widowControl w:val="0"/>
        <w:numPr>
          <w:ilvl w:val="0"/>
          <w:numId w:val="7"/>
        </w:numPr>
        <w:spacing w:after="240"/>
        <w:ind w:left="426" w:hanging="426"/>
        <w:jc w:val="both"/>
        <w:rPr>
          <w:rFonts w:ascii="Arial" w:hAnsi="Arial" w:cs="Arial"/>
        </w:rPr>
      </w:pPr>
      <w:r w:rsidRPr="00CC66FD">
        <w:rPr>
          <w:rFonts w:ascii="Arial" w:hAnsi="Arial" w:cs="Arial"/>
        </w:rPr>
        <w:t xml:space="preserve">40 </w:t>
      </w:r>
      <w:r w:rsidR="003C77C3" w:rsidRPr="00CC66FD">
        <w:rPr>
          <w:rFonts w:ascii="Arial" w:hAnsi="Arial" w:cs="Arial"/>
        </w:rPr>
        <w:t>C</w:t>
      </w:r>
      <w:r w:rsidRPr="00CC66FD">
        <w:rPr>
          <w:rFonts w:ascii="Arial" w:hAnsi="Arial" w:cs="Arial"/>
        </w:rPr>
        <w:t xml:space="preserve">adeiras </w:t>
      </w:r>
      <w:proofErr w:type="spellStart"/>
      <w:r w:rsidRPr="00CC66FD">
        <w:rPr>
          <w:rFonts w:ascii="Arial" w:hAnsi="Arial" w:cs="Arial"/>
        </w:rPr>
        <w:t>tiffany</w:t>
      </w:r>
      <w:proofErr w:type="spellEnd"/>
      <w:r w:rsidRPr="00CC66FD">
        <w:rPr>
          <w:rFonts w:ascii="Arial" w:hAnsi="Arial" w:cs="Arial"/>
        </w:rPr>
        <w:t xml:space="preserve"> brancas para as autoridades, próximo a passarela;</w:t>
      </w:r>
    </w:p>
    <w:p w14:paraId="3A7DC1C2" w14:textId="613190DF" w:rsidR="007C3812" w:rsidRPr="00CC66FD" w:rsidRDefault="007C3812" w:rsidP="007C3812">
      <w:pPr>
        <w:widowControl w:val="0"/>
        <w:numPr>
          <w:ilvl w:val="0"/>
          <w:numId w:val="7"/>
        </w:numPr>
        <w:spacing w:after="240"/>
        <w:ind w:left="426" w:hanging="426"/>
        <w:jc w:val="both"/>
        <w:rPr>
          <w:rFonts w:ascii="Arial" w:hAnsi="Arial" w:cs="Arial"/>
          <w:b/>
          <w:bCs/>
          <w:color w:val="000000"/>
        </w:rPr>
      </w:pPr>
      <w:r w:rsidRPr="00CC66FD">
        <w:rPr>
          <w:rFonts w:ascii="Arial" w:hAnsi="Arial" w:cs="Arial"/>
        </w:rPr>
        <w:t xml:space="preserve">65 </w:t>
      </w:r>
      <w:r w:rsidR="003C77C3" w:rsidRPr="00CC66FD">
        <w:rPr>
          <w:rFonts w:ascii="Arial" w:hAnsi="Arial" w:cs="Arial"/>
        </w:rPr>
        <w:t>A</w:t>
      </w:r>
      <w:r w:rsidRPr="00CC66FD">
        <w:rPr>
          <w:rFonts w:ascii="Arial" w:hAnsi="Arial" w:cs="Arial"/>
        </w:rPr>
        <w:t xml:space="preserve">rranjos </w:t>
      </w:r>
      <w:r w:rsidR="00761D79" w:rsidRPr="00CC66FD">
        <w:rPr>
          <w:rFonts w:ascii="Arial" w:hAnsi="Arial" w:cs="Arial"/>
        </w:rPr>
        <w:t>de</w:t>
      </w:r>
      <w:r w:rsidR="003C77C3" w:rsidRPr="00CC66FD">
        <w:rPr>
          <w:rFonts w:ascii="Arial" w:hAnsi="Arial" w:cs="Arial"/>
        </w:rPr>
        <w:t xml:space="preserve"> mesa</w:t>
      </w:r>
      <w:r w:rsidR="009E486F" w:rsidRPr="00CC66FD">
        <w:rPr>
          <w:rFonts w:ascii="Arial" w:hAnsi="Arial" w:cs="Arial"/>
        </w:rPr>
        <w:t xml:space="preserve"> tipo min</w:t>
      </w:r>
      <w:r w:rsidR="00D72ACB" w:rsidRPr="00CC66FD">
        <w:rPr>
          <w:rFonts w:ascii="Arial" w:hAnsi="Arial" w:cs="Arial"/>
        </w:rPr>
        <w:t>i</w:t>
      </w:r>
      <w:r w:rsidR="009E486F" w:rsidRPr="00CC66FD">
        <w:rPr>
          <w:rFonts w:ascii="Arial" w:hAnsi="Arial" w:cs="Arial"/>
        </w:rPr>
        <w:t xml:space="preserve"> carroça, carregada de </w:t>
      </w:r>
      <w:r w:rsidR="00D72ACB" w:rsidRPr="00CC66FD">
        <w:rPr>
          <w:rFonts w:ascii="Arial" w:hAnsi="Arial" w:cs="Arial"/>
        </w:rPr>
        <w:t>mini</w:t>
      </w:r>
      <w:r w:rsidR="009E486F" w:rsidRPr="00CC66FD">
        <w:rPr>
          <w:rFonts w:ascii="Arial" w:hAnsi="Arial" w:cs="Arial"/>
        </w:rPr>
        <w:t xml:space="preserve"> </w:t>
      </w:r>
      <w:r w:rsidR="00F5734B" w:rsidRPr="00CC66FD">
        <w:rPr>
          <w:rFonts w:ascii="Arial" w:hAnsi="Arial" w:cs="Arial"/>
        </w:rPr>
        <w:t>margaridas, com</w:t>
      </w:r>
      <w:r w:rsidR="003C77C3" w:rsidRPr="00CC66FD">
        <w:rPr>
          <w:rFonts w:ascii="Arial" w:hAnsi="Arial" w:cs="Arial"/>
        </w:rPr>
        <w:t xml:space="preserve"> técnicas em arte floral e com</w:t>
      </w:r>
      <w:r w:rsidR="00761D79" w:rsidRPr="00CC66FD">
        <w:rPr>
          <w:rFonts w:ascii="Arial" w:hAnsi="Arial" w:cs="Arial"/>
        </w:rPr>
        <w:t xml:space="preserve"> flores</w:t>
      </w:r>
      <w:r w:rsidR="009E486F" w:rsidRPr="00CC66FD">
        <w:rPr>
          <w:rFonts w:ascii="Arial" w:hAnsi="Arial" w:cs="Arial"/>
        </w:rPr>
        <w:t xml:space="preserve"> do campo</w:t>
      </w:r>
      <w:r w:rsidR="003C77C3" w:rsidRPr="00CC66FD">
        <w:rPr>
          <w:rFonts w:ascii="Arial" w:hAnsi="Arial" w:cs="Arial"/>
        </w:rPr>
        <w:t xml:space="preserve"> sendo </w:t>
      </w:r>
      <w:r w:rsidR="00761D79" w:rsidRPr="00CC66FD">
        <w:rPr>
          <w:rFonts w:ascii="Arial" w:hAnsi="Arial" w:cs="Arial"/>
        </w:rPr>
        <w:t>altos e baixos.</w:t>
      </w:r>
    </w:p>
    <w:p w14:paraId="057F0B6B" w14:textId="7D9AECA9" w:rsidR="00495CDE" w:rsidRPr="00CC66FD" w:rsidRDefault="00495CDE" w:rsidP="00495CDE">
      <w:pPr>
        <w:widowControl w:val="0"/>
        <w:numPr>
          <w:ilvl w:val="0"/>
          <w:numId w:val="7"/>
        </w:numPr>
        <w:spacing w:after="240"/>
        <w:ind w:left="426" w:hanging="426"/>
        <w:jc w:val="both"/>
        <w:rPr>
          <w:rFonts w:ascii="Arial" w:hAnsi="Arial" w:cs="Arial"/>
        </w:rPr>
      </w:pPr>
      <w:r w:rsidRPr="00CC66FD">
        <w:rPr>
          <w:rFonts w:ascii="Arial" w:hAnsi="Arial" w:cs="Arial"/>
        </w:rPr>
        <w:t>Revestimento de todo o teto do salão central 60X40mt em TNT</w:t>
      </w:r>
      <w:r w:rsidR="00F5734B" w:rsidRPr="00CC66FD">
        <w:rPr>
          <w:rFonts w:ascii="Arial" w:hAnsi="Arial" w:cs="Arial"/>
        </w:rPr>
        <w:t xml:space="preserve"> com aplicação </w:t>
      </w:r>
      <w:proofErr w:type="spellStart"/>
      <w:r w:rsidR="00F5734B" w:rsidRPr="00CC66FD">
        <w:rPr>
          <w:rFonts w:ascii="Arial" w:hAnsi="Arial" w:cs="Arial"/>
        </w:rPr>
        <w:t>retardante</w:t>
      </w:r>
      <w:proofErr w:type="spellEnd"/>
      <w:r w:rsidR="00F5734B" w:rsidRPr="00CC66FD">
        <w:rPr>
          <w:rFonts w:ascii="Arial" w:hAnsi="Arial" w:cs="Arial"/>
        </w:rPr>
        <w:t xml:space="preserve"> de chamas para tecido, com apresentação de laudo e ART </w:t>
      </w:r>
      <w:r w:rsidRPr="00CC66FD">
        <w:rPr>
          <w:rFonts w:ascii="Arial" w:hAnsi="Arial" w:cs="Arial"/>
        </w:rPr>
        <w:t>do nas cores da bandeira da cidade.</w:t>
      </w:r>
    </w:p>
    <w:p w14:paraId="75E5B679" w14:textId="77777777" w:rsidR="00495CDE" w:rsidRPr="00CC66FD" w:rsidRDefault="00495CDE" w:rsidP="00495CDE">
      <w:pPr>
        <w:widowControl w:val="0"/>
        <w:spacing w:after="240"/>
        <w:ind w:left="426"/>
        <w:jc w:val="both"/>
        <w:rPr>
          <w:rFonts w:ascii="Arial" w:hAnsi="Arial" w:cs="Arial"/>
        </w:rPr>
      </w:pPr>
    </w:p>
    <w:p w14:paraId="08963F6A" w14:textId="77777777" w:rsidR="00266872" w:rsidRPr="00CC66FD" w:rsidRDefault="00266872" w:rsidP="00266872">
      <w:pPr>
        <w:widowControl w:val="0"/>
        <w:spacing w:after="240"/>
        <w:ind w:left="426"/>
        <w:jc w:val="both"/>
        <w:rPr>
          <w:rFonts w:ascii="Arial" w:hAnsi="Arial" w:cs="Arial"/>
          <w:b/>
          <w:bCs/>
          <w:color w:val="000000"/>
        </w:rPr>
      </w:pPr>
    </w:p>
    <w:p w14:paraId="070B77F0" w14:textId="77777777" w:rsidR="007C3812" w:rsidRPr="00CC66FD" w:rsidRDefault="007C3812" w:rsidP="007C3812">
      <w:pPr>
        <w:widowControl w:val="0"/>
        <w:numPr>
          <w:ilvl w:val="2"/>
          <w:numId w:val="13"/>
        </w:numPr>
        <w:spacing w:after="240"/>
        <w:ind w:hanging="1430"/>
        <w:jc w:val="both"/>
        <w:rPr>
          <w:rFonts w:ascii="Arial" w:hAnsi="Arial" w:cs="Arial"/>
          <w:b/>
          <w:bCs/>
          <w:color w:val="000000"/>
        </w:rPr>
      </w:pPr>
      <w:r w:rsidRPr="00CC66FD">
        <w:rPr>
          <w:rFonts w:ascii="Arial" w:hAnsi="Arial" w:cs="Arial"/>
          <w:b/>
          <w:bCs/>
          <w:color w:val="000000"/>
        </w:rPr>
        <w:t>Decoração da Recepção</w:t>
      </w:r>
      <w:r w:rsidR="005A4BD8" w:rsidRPr="00CC66FD">
        <w:rPr>
          <w:rFonts w:ascii="Arial" w:hAnsi="Arial" w:cs="Arial"/>
          <w:b/>
          <w:bCs/>
          <w:color w:val="000000"/>
        </w:rPr>
        <w:t xml:space="preserve"> / Studio de fotos (9 metros quadrados):</w:t>
      </w:r>
    </w:p>
    <w:p w14:paraId="5E04EF07" w14:textId="5156A875" w:rsidR="007C3812" w:rsidRPr="00CC66FD" w:rsidRDefault="007C3812" w:rsidP="007C3812">
      <w:pPr>
        <w:widowControl w:val="0"/>
        <w:numPr>
          <w:ilvl w:val="0"/>
          <w:numId w:val="8"/>
        </w:numPr>
        <w:spacing w:after="240"/>
        <w:ind w:left="426" w:hanging="426"/>
        <w:jc w:val="both"/>
        <w:rPr>
          <w:rFonts w:ascii="Arial" w:hAnsi="Arial" w:cs="Arial"/>
        </w:rPr>
      </w:pPr>
      <w:r w:rsidRPr="00CC66FD">
        <w:rPr>
          <w:rFonts w:ascii="Arial" w:hAnsi="Arial" w:cs="Arial"/>
        </w:rPr>
        <w:t xml:space="preserve">02 </w:t>
      </w:r>
      <w:r w:rsidR="003C77C3" w:rsidRPr="00CC66FD">
        <w:rPr>
          <w:rFonts w:ascii="Arial" w:hAnsi="Arial" w:cs="Arial"/>
        </w:rPr>
        <w:t>M</w:t>
      </w:r>
      <w:r w:rsidRPr="00CC66FD">
        <w:rPr>
          <w:rFonts w:ascii="Arial" w:hAnsi="Arial" w:cs="Arial"/>
        </w:rPr>
        <w:t>esas rústicas de madeira (2 metros)</w:t>
      </w:r>
      <w:r w:rsidR="005A4BD8" w:rsidRPr="00CC66FD">
        <w:rPr>
          <w:rFonts w:ascii="Arial" w:hAnsi="Arial" w:cs="Arial"/>
        </w:rPr>
        <w:t xml:space="preserve"> para </w:t>
      </w:r>
      <w:proofErr w:type="spellStart"/>
      <w:r w:rsidR="005A4BD8" w:rsidRPr="00CC66FD">
        <w:rPr>
          <w:rFonts w:ascii="Arial" w:hAnsi="Arial" w:cs="Arial"/>
        </w:rPr>
        <w:t>check</w:t>
      </w:r>
      <w:proofErr w:type="spellEnd"/>
      <w:r w:rsidR="002B7334" w:rsidRPr="00CC66FD">
        <w:rPr>
          <w:rFonts w:ascii="Arial" w:hAnsi="Arial" w:cs="Arial"/>
        </w:rPr>
        <w:t xml:space="preserve"> </w:t>
      </w:r>
      <w:r w:rsidR="005A4BD8" w:rsidRPr="00CC66FD">
        <w:rPr>
          <w:rFonts w:ascii="Arial" w:hAnsi="Arial" w:cs="Arial"/>
        </w:rPr>
        <w:t>in, decoradas com rodas de carroças de madeira de lei, troncos de madeira de reflorestamento</w:t>
      </w:r>
      <w:r w:rsidRPr="00CC66FD">
        <w:rPr>
          <w:rFonts w:ascii="Arial" w:hAnsi="Arial" w:cs="Arial"/>
        </w:rPr>
        <w:t>;</w:t>
      </w:r>
    </w:p>
    <w:p w14:paraId="7E52CC43" w14:textId="77777777" w:rsidR="005A4BD8" w:rsidRPr="00CC66FD" w:rsidRDefault="005A4BD8" w:rsidP="005A4BD8">
      <w:pPr>
        <w:numPr>
          <w:ilvl w:val="0"/>
          <w:numId w:val="8"/>
        </w:numPr>
        <w:spacing w:after="240"/>
        <w:ind w:left="426" w:hanging="426"/>
        <w:jc w:val="both"/>
        <w:rPr>
          <w:rFonts w:ascii="Arial" w:hAnsi="Arial" w:cs="Arial"/>
        </w:rPr>
      </w:pPr>
      <w:r w:rsidRPr="00CC66FD">
        <w:rPr>
          <w:rFonts w:ascii="Arial" w:hAnsi="Arial" w:cs="Arial"/>
        </w:rPr>
        <w:t>Bancos com roda de carroça de madeira de lei do século XVIII (Studio de fotos)</w:t>
      </w:r>
    </w:p>
    <w:p w14:paraId="497315AF" w14:textId="7A05D361" w:rsidR="005A4BD8" w:rsidRPr="00CC66FD" w:rsidRDefault="005A4BD8" w:rsidP="005A4BD8">
      <w:pPr>
        <w:numPr>
          <w:ilvl w:val="0"/>
          <w:numId w:val="8"/>
        </w:numPr>
        <w:spacing w:after="240"/>
        <w:ind w:left="426" w:hanging="426"/>
        <w:jc w:val="both"/>
        <w:rPr>
          <w:rFonts w:ascii="Arial" w:hAnsi="Arial" w:cs="Arial"/>
        </w:rPr>
      </w:pPr>
      <w:r w:rsidRPr="00CC66FD">
        <w:rPr>
          <w:rFonts w:ascii="Arial" w:hAnsi="Arial" w:cs="Arial"/>
        </w:rPr>
        <w:t>Pergolado de madeira de lei, de 3</w:t>
      </w:r>
      <w:r w:rsidR="003C77C3" w:rsidRPr="00CC66FD">
        <w:rPr>
          <w:rFonts w:ascii="Arial" w:hAnsi="Arial" w:cs="Arial"/>
        </w:rPr>
        <w:t>mt de</w:t>
      </w:r>
      <w:r w:rsidRPr="00CC66FD">
        <w:rPr>
          <w:rFonts w:ascii="Arial" w:hAnsi="Arial" w:cs="Arial"/>
        </w:rPr>
        <w:t xml:space="preserve"> </w:t>
      </w:r>
      <w:r w:rsidR="00752C29" w:rsidRPr="00CC66FD">
        <w:rPr>
          <w:rFonts w:ascii="Arial" w:hAnsi="Arial" w:cs="Arial"/>
        </w:rPr>
        <w:t>comprimento, com</w:t>
      </w:r>
      <w:r w:rsidR="003C77C3" w:rsidRPr="00CC66FD">
        <w:rPr>
          <w:rFonts w:ascii="Arial" w:hAnsi="Arial" w:cs="Arial"/>
        </w:rPr>
        <w:t xml:space="preserve"> </w:t>
      </w:r>
      <w:r w:rsidRPr="00CC66FD">
        <w:rPr>
          <w:rFonts w:ascii="Arial" w:hAnsi="Arial" w:cs="Arial"/>
        </w:rPr>
        <w:t>2,70</w:t>
      </w:r>
      <w:r w:rsidR="003C77C3" w:rsidRPr="00CC66FD">
        <w:rPr>
          <w:rFonts w:ascii="Arial" w:hAnsi="Arial" w:cs="Arial"/>
        </w:rPr>
        <w:t xml:space="preserve"> </w:t>
      </w:r>
      <w:proofErr w:type="spellStart"/>
      <w:r w:rsidR="003C77C3" w:rsidRPr="00CC66FD">
        <w:rPr>
          <w:rFonts w:ascii="Arial" w:hAnsi="Arial" w:cs="Arial"/>
        </w:rPr>
        <w:t>mt</w:t>
      </w:r>
      <w:proofErr w:type="spellEnd"/>
      <w:r w:rsidR="003C77C3" w:rsidRPr="00CC66FD">
        <w:rPr>
          <w:rFonts w:ascii="Arial" w:hAnsi="Arial" w:cs="Arial"/>
        </w:rPr>
        <w:t xml:space="preserve"> </w:t>
      </w:r>
      <w:r w:rsidR="00752C29" w:rsidRPr="00CC66FD">
        <w:rPr>
          <w:rFonts w:ascii="Arial" w:hAnsi="Arial" w:cs="Arial"/>
        </w:rPr>
        <w:t>de alturas, e</w:t>
      </w:r>
      <w:r w:rsidR="003C77C3" w:rsidRPr="00CC66FD">
        <w:rPr>
          <w:rFonts w:ascii="Arial" w:hAnsi="Arial" w:cs="Arial"/>
        </w:rPr>
        <w:t xml:space="preserve"> </w:t>
      </w:r>
      <w:r w:rsidRPr="00CC66FD">
        <w:rPr>
          <w:rFonts w:ascii="Arial" w:hAnsi="Arial" w:cs="Arial"/>
        </w:rPr>
        <w:t xml:space="preserve">0,80 </w:t>
      </w:r>
      <w:r w:rsidR="003C77C3" w:rsidRPr="00CC66FD">
        <w:rPr>
          <w:rFonts w:ascii="Arial" w:hAnsi="Arial" w:cs="Arial"/>
        </w:rPr>
        <w:t xml:space="preserve">cm de </w:t>
      </w:r>
      <w:r w:rsidRPr="00CC66FD">
        <w:rPr>
          <w:rFonts w:ascii="Arial" w:hAnsi="Arial" w:cs="Arial"/>
        </w:rPr>
        <w:t xml:space="preserve">largura, decorado com lustres rústicos, iluminação, e plantas verdes naturais </w:t>
      </w:r>
      <w:r w:rsidR="00752C29" w:rsidRPr="00CC66FD">
        <w:rPr>
          <w:rFonts w:ascii="Arial" w:hAnsi="Arial" w:cs="Arial"/>
        </w:rPr>
        <w:t>pendentes. (</w:t>
      </w:r>
      <w:r w:rsidRPr="00CC66FD">
        <w:rPr>
          <w:rFonts w:ascii="Arial" w:hAnsi="Arial" w:cs="Arial"/>
        </w:rPr>
        <w:t xml:space="preserve">fundo do </w:t>
      </w:r>
      <w:proofErr w:type="spellStart"/>
      <w:proofErr w:type="gramStart"/>
      <w:r w:rsidRPr="00CC66FD">
        <w:rPr>
          <w:rFonts w:ascii="Arial" w:hAnsi="Arial" w:cs="Arial"/>
        </w:rPr>
        <w:t>studio</w:t>
      </w:r>
      <w:proofErr w:type="spellEnd"/>
      <w:proofErr w:type="gramEnd"/>
      <w:r w:rsidRPr="00CC66FD">
        <w:rPr>
          <w:rFonts w:ascii="Arial" w:hAnsi="Arial" w:cs="Arial"/>
        </w:rPr>
        <w:t xml:space="preserve"> de fotos)</w:t>
      </w:r>
    </w:p>
    <w:p w14:paraId="5F13B16A" w14:textId="5EFBD813" w:rsidR="005A4BD8" w:rsidRPr="00CC66FD" w:rsidRDefault="00C74D95" w:rsidP="005A4BD8">
      <w:pPr>
        <w:numPr>
          <w:ilvl w:val="0"/>
          <w:numId w:val="8"/>
        </w:numPr>
        <w:spacing w:after="240"/>
        <w:ind w:left="426" w:hanging="426"/>
        <w:jc w:val="both"/>
        <w:rPr>
          <w:rFonts w:ascii="Arial" w:hAnsi="Arial" w:cs="Arial"/>
        </w:rPr>
      </w:pPr>
      <w:r w:rsidRPr="00CC66FD">
        <w:rPr>
          <w:rFonts w:ascii="Arial" w:hAnsi="Arial" w:cs="Arial"/>
        </w:rPr>
        <w:t xml:space="preserve">01 </w:t>
      </w:r>
      <w:r w:rsidR="003C77C3" w:rsidRPr="00CC66FD">
        <w:rPr>
          <w:rFonts w:ascii="Arial" w:hAnsi="Arial" w:cs="Arial"/>
        </w:rPr>
        <w:t>C</w:t>
      </w:r>
      <w:r w:rsidRPr="00CC66FD">
        <w:rPr>
          <w:rFonts w:ascii="Arial" w:hAnsi="Arial" w:cs="Arial"/>
        </w:rPr>
        <w:t>arroça estivo medieval do século XVIII com decoração rustica, cestos de palha, fardos de feno, plantas, tecidos em juta rustica.</w:t>
      </w:r>
    </w:p>
    <w:p w14:paraId="118A1D5B" w14:textId="70AB339A" w:rsidR="00C74D95" w:rsidRPr="00CC66FD" w:rsidRDefault="00C74D95" w:rsidP="005A4BD8">
      <w:pPr>
        <w:numPr>
          <w:ilvl w:val="0"/>
          <w:numId w:val="8"/>
        </w:numPr>
        <w:spacing w:after="240"/>
        <w:ind w:left="426" w:hanging="426"/>
        <w:jc w:val="both"/>
        <w:rPr>
          <w:rFonts w:ascii="Arial" w:hAnsi="Arial" w:cs="Arial"/>
        </w:rPr>
      </w:pPr>
      <w:r w:rsidRPr="00CC66FD">
        <w:rPr>
          <w:rFonts w:ascii="Arial" w:hAnsi="Arial" w:cs="Arial"/>
        </w:rPr>
        <w:t xml:space="preserve">02 </w:t>
      </w:r>
      <w:r w:rsidR="003C77C3" w:rsidRPr="00CC66FD">
        <w:rPr>
          <w:rFonts w:ascii="Arial" w:hAnsi="Arial" w:cs="Arial"/>
        </w:rPr>
        <w:t>P</w:t>
      </w:r>
      <w:r w:rsidRPr="00CC66FD">
        <w:rPr>
          <w:rFonts w:ascii="Arial" w:hAnsi="Arial" w:cs="Arial"/>
        </w:rPr>
        <w:t>és de frutas naturais plantado c/ frutos.</w:t>
      </w:r>
    </w:p>
    <w:p w14:paraId="7A94EA78" w14:textId="34180F56" w:rsidR="007C3812" w:rsidRPr="00CC66FD" w:rsidRDefault="007C3812" w:rsidP="007C3812">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0</w:t>
      </w:r>
      <w:r w:rsidR="00A26C0B" w:rsidRPr="00CC66FD">
        <w:rPr>
          <w:rFonts w:ascii="Arial" w:hAnsi="Arial" w:cs="Arial"/>
        </w:rPr>
        <w:t>2</w:t>
      </w:r>
      <w:r w:rsidRPr="00CC66FD">
        <w:rPr>
          <w:rFonts w:ascii="Arial" w:hAnsi="Arial" w:cs="Arial"/>
        </w:rPr>
        <w:t xml:space="preserve"> </w:t>
      </w:r>
      <w:r w:rsidR="00752C29" w:rsidRPr="00CC66FD">
        <w:rPr>
          <w:rFonts w:ascii="Arial" w:hAnsi="Arial" w:cs="Arial"/>
        </w:rPr>
        <w:t>Arranjos com</w:t>
      </w:r>
      <w:r w:rsidR="003C77C3" w:rsidRPr="00CC66FD">
        <w:rPr>
          <w:rFonts w:ascii="Arial" w:hAnsi="Arial" w:cs="Arial"/>
        </w:rPr>
        <w:t xml:space="preserve"> técnica em arte floral e </w:t>
      </w:r>
      <w:r w:rsidRPr="00CC66FD">
        <w:rPr>
          <w:rFonts w:ascii="Arial" w:hAnsi="Arial" w:cs="Arial"/>
        </w:rPr>
        <w:t>com flores naturais mistas e pedestal estilo medieval dourado de 1,2m para aparador;</w:t>
      </w:r>
    </w:p>
    <w:p w14:paraId="3DF4098F" w14:textId="3B1248B9" w:rsidR="00525FE1" w:rsidRPr="00CC66FD" w:rsidRDefault="00525FE1" w:rsidP="007C3812">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 xml:space="preserve">01 </w:t>
      </w:r>
      <w:r w:rsidR="003C77C3" w:rsidRPr="00CC66FD">
        <w:rPr>
          <w:rFonts w:ascii="Arial" w:hAnsi="Arial" w:cs="Arial"/>
        </w:rPr>
        <w:t>C</w:t>
      </w:r>
      <w:r w:rsidR="00DB6592" w:rsidRPr="00CC66FD">
        <w:rPr>
          <w:rFonts w:ascii="Arial" w:hAnsi="Arial" w:cs="Arial"/>
        </w:rPr>
        <w:t xml:space="preserve">írculo de flores </w:t>
      </w:r>
      <w:r w:rsidRPr="00CC66FD">
        <w:rPr>
          <w:rFonts w:ascii="Arial" w:hAnsi="Arial" w:cs="Arial"/>
        </w:rPr>
        <w:t>naturais</w:t>
      </w:r>
      <w:r w:rsidR="00DB6592" w:rsidRPr="00CC66FD">
        <w:rPr>
          <w:rFonts w:ascii="Arial" w:hAnsi="Arial" w:cs="Arial"/>
        </w:rPr>
        <w:t xml:space="preserve"> pendentes</w:t>
      </w:r>
      <w:r w:rsidRPr="00CC66FD">
        <w:rPr>
          <w:rFonts w:ascii="Arial" w:hAnsi="Arial" w:cs="Arial"/>
        </w:rPr>
        <w:t xml:space="preserve"> com um lustre </w:t>
      </w:r>
      <w:r w:rsidR="00DB6592" w:rsidRPr="00CC66FD">
        <w:rPr>
          <w:rFonts w:ascii="Arial" w:hAnsi="Arial" w:cs="Arial"/>
        </w:rPr>
        <w:t xml:space="preserve">central </w:t>
      </w:r>
      <w:r w:rsidRPr="00CC66FD">
        <w:rPr>
          <w:rFonts w:ascii="Arial" w:hAnsi="Arial" w:cs="Arial"/>
        </w:rPr>
        <w:t>rustico</w:t>
      </w:r>
      <w:r w:rsidR="002A67F7" w:rsidRPr="00CC66FD">
        <w:rPr>
          <w:rFonts w:ascii="Arial" w:hAnsi="Arial" w:cs="Arial"/>
        </w:rPr>
        <w:t xml:space="preserve"> </w:t>
      </w:r>
      <w:r w:rsidR="00DB6592" w:rsidRPr="00CC66FD">
        <w:rPr>
          <w:rFonts w:ascii="Arial" w:hAnsi="Arial" w:cs="Arial"/>
        </w:rPr>
        <w:t xml:space="preserve">de roda de carroça de madeira de lei do século XVIII </w:t>
      </w:r>
      <w:r w:rsidR="002A67F7" w:rsidRPr="00CC66FD">
        <w:rPr>
          <w:rFonts w:ascii="Arial" w:hAnsi="Arial" w:cs="Arial"/>
        </w:rPr>
        <w:t>de 1,40mt x 0,80cm</w:t>
      </w:r>
      <w:r w:rsidRPr="00CC66FD">
        <w:rPr>
          <w:rFonts w:ascii="Arial" w:hAnsi="Arial" w:cs="Arial"/>
        </w:rPr>
        <w:t>.</w:t>
      </w:r>
    </w:p>
    <w:p w14:paraId="561F987A" w14:textId="77777777" w:rsidR="007C3812" w:rsidRPr="00CC66FD" w:rsidRDefault="007C3812" w:rsidP="007C3812">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01 Painel de muro inglês (verde</w:t>
      </w:r>
      <w:r w:rsidR="002A67F7" w:rsidRPr="00CC66FD">
        <w:rPr>
          <w:rFonts w:ascii="Arial" w:hAnsi="Arial" w:cs="Arial"/>
        </w:rPr>
        <w:t xml:space="preserve"> natural</w:t>
      </w:r>
      <w:r w:rsidRPr="00CC66FD">
        <w:rPr>
          <w:rFonts w:ascii="Arial" w:hAnsi="Arial" w:cs="Arial"/>
        </w:rPr>
        <w:t xml:space="preserve">) </w:t>
      </w:r>
      <w:r w:rsidR="00DB6592" w:rsidRPr="00CC66FD">
        <w:rPr>
          <w:rFonts w:ascii="Arial" w:hAnsi="Arial" w:cs="Arial"/>
        </w:rPr>
        <w:t>nos detalhes das laterais da recepção.</w:t>
      </w:r>
    </w:p>
    <w:p w14:paraId="15295EE2" w14:textId="77777777" w:rsidR="007C3812" w:rsidRPr="00CC66FD" w:rsidRDefault="007C3812" w:rsidP="007C3812">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 xml:space="preserve">01 Espaço </w:t>
      </w:r>
      <w:proofErr w:type="spellStart"/>
      <w:r w:rsidRPr="00CC66FD">
        <w:rPr>
          <w:rFonts w:ascii="Arial" w:hAnsi="Arial" w:cs="Arial"/>
        </w:rPr>
        <w:t>lounge</w:t>
      </w:r>
      <w:proofErr w:type="spellEnd"/>
      <w:r w:rsidRPr="00CC66FD">
        <w:rPr>
          <w:rFonts w:ascii="Arial" w:hAnsi="Arial" w:cs="Arial"/>
        </w:rPr>
        <w:t xml:space="preserve"> contendo </w:t>
      </w:r>
      <w:r w:rsidR="00DB6592" w:rsidRPr="00CC66FD">
        <w:rPr>
          <w:rFonts w:ascii="Arial" w:hAnsi="Arial" w:cs="Arial"/>
        </w:rPr>
        <w:t>03 sofás de tecido aveludado preto ou bege, de 03 lugares</w:t>
      </w:r>
    </w:p>
    <w:p w14:paraId="6F29C06B" w14:textId="69A42EF4" w:rsidR="00DB6592" w:rsidRPr="00CC66FD" w:rsidRDefault="00DB6592" w:rsidP="007C3812">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 xml:space="preserve">01 </w:t>
      </w:r>
      <w:r w:rsidR="003C77C3" w:rsidRPr="00CC66FD">
        <w:rPr>
          <w:rFonts w:ascii="Arial" w:hAnsi="Arial" w:cs="Arial"/>
        </w:rPr>
        <w:t>P</w:t>
      </w:r>
      <w:r w:rsidRPr="00CC66FD">
        <w:rPr>
          <w:rFonts w:ascii="Arial" w:hAnsi="Arial" w:cs="Arial"/>
        </w:rPr>
        <w:t>ortal de madeira na entrada para o salão, com iluminação pendente e decorações rusticas contendo, cestos de palha, troncos de madeira decorado com flores naturais, galhos secos de arvores, plantas naturais, vasos de madeira de lei rustico</w:t>
      </w:r>
      <w:r w:rsidR="00600105" w:rsidRPr="00CC66FD">
        <w:rPr>
          <w:rFonts w:ascii="Arial" w:hAnsi="Arial" w:cs="Arial"/>
        </w:rPr>
        <w:t>.</w:t>
      </w:r>
    </w:p>
    <w:p w14:paraId="2FC7AB2E" w14:textId="2C22735E" w:rsidR="007C3812" w:rsidRPr="00CC66FD" w:rsidRDefault="007C3812" w:rsidP="007C3812">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 xml:space="preserve">02 </w:t>
      </w:r>
      <w:r w:rsidR="00BA018B" w:rsidRPr="00CC66FD">
        <w:rPr>
          <w:rFonts w:ascii="Arial" w:hAnsi="Arial" w:cs="Arial"/>
        </w:rPr>
        <w:t>Arranjos</w:t>
      </w:r>
      <w:r w:rsidR="003C77C3" w:rsidRPr="00CC66FD">
        <w:rPr>
          <w:rFonts w:ascii="Arial" w:hAnsi="Arial" w:cs="Arial"/>
        </w:rPr>
        <w:t xml:space="preserve"> com técnicas em arte floral e flores </w:t>
      </w:r>
      <w:r w:rsidR="00752C29" w:rsidRPr="00CC66FD">
        <w:rPr>
          <w:rFonts w:ascii="Arial" w:hAnsi="Arial" w:cs="Arial"/>
        </w:rPr>
        <w:t>em pedestal</w:t>
      </w:r>
      <w:r w:rsidR="002A67F7" w:rsidRPr="00CC66FD">
        <w:rPr>
          <w:rFonts w:ascii="Arial" w:hAnsi="Arial" w:cs="Arial"/>
        </w:rPr>
        <w:t xml:space="preserve"> de resina</w:t>
      </w:r>
      <w:r w:rsidRPr="00CC66FD">
        <w:rPr>
          <w:rFonts w:ascii="Arial" w:hAnsi="Arial" w:cs="Arial"/>
        </w:rPr>
        <w:t xml:space="preserve"> para mesa de </w:t>
      </w:r>
      <w:proofErr w:type="spellStart"/>
      <w:r w:rsidRPr="00CC66FD">
        <w:rPr>
          <w:rFonts w:ascii="Arial" w:hAnsi="Arial" w:cs="Arial"/>
          <w:i/>
        </w:rPr>
        <w:t>check</w:t>
      </w:r>
      <w:proofErr w:type="spellEnd"/>
      <w:r w:rsidRPr="00CC66FD">
        <w:rPr>
          <w:rFonts w:ascii="Arial" w:hAnsi="Arial" w:cs="Arial"/>
          <w:i/>
        </w:rPr>
        <w:t xml:space="preserve"> in</w:t>
      </w:r>
      <w:r w:rsidRPr="00CC66FD">
        <w:rPr>
          <w:rFonts w:ascii="Arial" w:hAnsi="Arial" w:cs="Arial"/>
        </w:rPr>
        <w:t>;</w:t>
      </w:r>
    </w:p>
    <w:p w14:paraId="19FEC32E" w14:textId="77777777" w:rsidR="007C3812" w:rsidRPr="00CC66FD" w:rsidRDefault="007C3812" w:rsidP="007C3812">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 xml:space="preserve">01 </w:t>
      </w:r>
      <w:proofErr w:type="spellStart"/>
      <w:r w:rsidR="009606C3" w:rsidRPr="00CC66FD">
        <w:rPr>
          <w:rFonts w:ascii="Arial" w:hAnsi="Arial" w:cs="Arial"/>
        </w:rPr>
        <w:t>Ciclorama</w:t>
      </w:r>
      <w:proofErr w:type="spellEnd"/>
      <w:r w:rsidRPr="00CC66FD">
        <w:rPr>
          <w:rFonts w:ascii="Arial" w:hAnsi="Arial" w:cs="Arial"/>
        </w:rPr>
        <w:t>, para uma parede de 11m de comprimento e 3m de altura com bando;</w:t>
      </w:r>
    </w:p>
    <w:p w14:paraId="5D92696A" w14:textId="77777777" w:rsidR="007C3812" w:rsidRPr="00CC66FD" w:rsidRDefault="007C3812" w:rsidP="007C3812">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 xml:space="preserve">02 </w:t>
      </w:r>
      <w:proofErr w:type="spellStart"/>
      <w:r w:rsidR="009606C3" w:rsidRPr="00CC66FD">
        <w:rPr>
          <w:rFonts w:ascii="Arial" w:hAnsi="Arial" w:cs="Arial"/>
        </w:rPr>
        <w:t>Cicloramas</w:t>
      </w:r>
      <w:proofErr w:type="spellEnd"/>
      <w:r w:rsidRPr="00CC66FD">
        <w:rPr>
          <w:rFonts w:ascii="Arial" w:hAnsi="Arial" w:cs="Arial"/>
        </w:rPr>
        <w:t>, para duas paredes de 6m</w:t>
      </w:r>
      <w:r w:rsidRPr="00CC66FD">
        <w:rPr>
          <w:rFonts w:ascii="Arial" w:hAnsi="Arial" w:cs="Arial"/>
          <w:vertAlign w:val="superscript"/>
        </w:rPr>
        <w:t xml:space="preserve"> </w:t>
      </w:r>
      <w:r w:rsidRPr="00CC66FD">
        <w:rPr>
          <w:rFonts w:ascii="Arial" w:hAnsi="Arial" w:cs="Arial"/>
        </w:rPr>
        <w:t>de comprimento e 3m de altura com bando;</w:t>
      </w:r>
    </w:p>
    <w:p w14:paraId="54E30011" w14:textId="77777777" w:rsidR="007C3812" w:rsidRPr="00CC66FD" w:rsidRDefault="007C3812" w:rsidP="007C3812">
      <w:pPr>
        <w:numPr>
          <w:ilvl w:val="0"/>
          <w:numId w:val="8"/>
        </w:numPr>
        <w:tabs>
          <w:tab w:val="left" w:pos="426"/>
        </w:tabs>
        <w:spacing w:after="240"/>
        <w:ind w:left="426" w:hanging="426"/>
        <w:jc w:val="both"/>
        <w:rPr>
          <w:rFonts w:ascii="Arial" w:hAnsi="Arial" w:cs="Arial"/>
        </w:rPr>
      </w:pPr>
      <w:r w:rsidRPr="00CC66FD">
        <w:rPr>
          <w:rFonts w:ascii="Arial" w:hAnsi="Arial" w:cs="Arial"/>
        </w:rPr>
        <w:lastRenderedPageBreak/>
        <w:t xml:space="preserve">02 </w:t>
      </w:r>
      <w:proofErr w:type="spellStart"/>
      <w:r w:rsidR="009606C3" w:rsidRPr="00CC66FD">
        <w:rPr>
          <w:rFonts w:ascii="Arial" w:hAnsi="Arial" w:cs="Arial"/>
        </w:rPr>
        <w:t>Cicloramas</w:t>
      </w:r>
      <w:proofErr w:type="spellEnd"/>
      <w:r w:rsidRPr="00CC66FD">
        <w:rPr>
          <w:rFonts w:ascii="Arial" w:hAnsi="Arial" w:cs="Arial"/>
        </w:rPr>
        <w:t>, para duas paredes de 3m</w:t>
      </w:r>
      <w:r w:rsidRPr="00CC66FD">
        <w:rPr>
          <w:rFonts w:ascii="Arial" w:hAnsi="Arial" w:cs="Arial"/>
          <w:vertAlign w:val="superscript"/>
        </w:rPr>
        <w:t xml:space="preserve"> </w:t>
      </w:r>
      <w:r w:rsidRPr="00CC66FD">
        <w:rPr>
          <w:rFonts w:ascii="Arial" w:hAnsi="Arial" w:cs="Arial"/>
        </w:rPr>
        <w:t>de comprimento e 3m de altura com bando;</w:t>
      </w:r>
    </w:p>
    <w:p w14:paraId="23866FFB" w14:textId="0CD171AA" w:rsidR="00B04D91" w:rsidRPr="00CC66FD" w:rsidRDefault="009606C3" w:rsidP="007C3812">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01 </w:t>
      </w:r>
      <w:r w:rsidR="003C77C3" w:rsidRPr="00CC66FD">
        <w:rPr>
          <w:rFonts w:ascii="Arial" w:hAnsi="Arial" w:cs="Arial"/>
        </w:rPr>
        <w:t>P</w:t>
      </w:r>
      <w:r w:rsidRPr="00CC66FD">
        <w:rPr>
          <w:rFonts w:ascii="Arial" w:hAnsi="Arial" w:cs="Arial"/>
        </w:rPr>
        <w:t xml:space="preserve">ergolado de madeira de demolição </w:t>
      </w:r>
      <w:r w:rsidR="00B04D91" w:rsidRPr="00CC66FD">
        <w:rPr>
          <w:rFonts w:ascii="Arial" w:hAnsi="Arial" w:cs="Arial"/>
        </w:rPr>
        <w:t xml:space="preserve">na entrada do salão </w:t>
      </w:r>
      <w:r w:rsidR="00600105" w:rsidRPr="00CC66FD">
        <w:rPr>
          <w:rFonts w:ascii="Arial" w:hAnsi="Arial" w:cs="Arial"/>
        </w:rPr>
        <w:t xml:space="preserve">(escadaria) </w:t>
      </w:r>
      <w:r w:rsidR="00B04D91" w:rsidRPr="00CC66FD">
        <w:rPr>
          <w:rFonts w:ascii="Arial" w:hAnsi="Arial" w:cs="Arial"/>
        </w:rPr>
        <w:t xml:space="preserve">de entrada com verdes e plantas naturais, de 8mt de comp. 4 </w:t>
      </w:r>
      <w:proofErr w:type="spellStart"/>
      <w:r w:rsidR="00B04D91" w:rsidRPr="00CC66FD">
        <w:rPr>
          <w:rFonts w:ascii="Arial" w:hAnsi="Arial" w:cs="Arial"/>
        </w:rPr>
        <w:t>mt</w:t>
      </w:r>
      <w:proofErr w:type="spellEnd"/>
      <w:r w:rsidR="00B04D91" w:rsidRPr="00CC66FD">
        <w:rPr>
          <w:rFonts w:ascii="Arial" w:hAnsi="Arial" w:cs="Arial"/>
        </w:rPr>
        <w:t xml:space="preserve"> de largura, decorado com plantas pendentes naturais no comprimento total.</w:t>
      </w:r>
    </w:p>
    <w:p w14:paraId="7782C7EC" w14:textId="77777777" w:rsidR="007C3812" w:rsidRPr="00CC66FD" w:rsidRDefault="007C3812" w:rsidP="007C3812">
      <w:pPr>
        <w:numPr>
          <w:ilvl w:val="0"/>
          <w:numId w:val="8"/>
        </w:numPr>
        <w:tabs>
          <w:tab w:val="left" w:pos="426"/>
        </w:tabs>
        <w:spacing w:after="240"/>
        <w:ind w:left="426" w:hanging="426"/>
        <w:jc w:val="both"/>
        <w:rPr>
          <w:rFonts w:ascii="Arial" w:hAnsi="Arial" w:cs="Arial"/>
        </w:rPr>
      </w:pPr>
      <w:r w:rsidRPr="00CC66FD">
        <w:rPr>
          <w:rFonts w:ascii="Arial" w:hAnsi="Arial" w:cs="Arial"/>
        </w:rPr>
        <w:t>04 Colunas de muro Inglês (verdes</w:t>
      </w:r>
      <w:r w:rsidR="00B04D91" w:rsidRPr="00CC66FD">
        <w:rPr>
          <w:rFonts w:ascii="Arial" w:hAnsi="Arial" w:cs="Arial"/>
        </w:rPr>
        <w:t xml:space="preserve"> naturais</w:t>
      </w:r>
      <w:r w:rsidRPr="00CC66FD">
        <w:rPr>
          <w:rFonts w:ascii="Arial" w:hAnsi="Arial" w:cs="Arial"/>
        </w:rPr>
        <w:t>) em frente às colunas da recepção;</w:t>
      </w:r>
    </w:p>
    <w:p w14:paraId="6F3C9D78" w14:textId="24F66526" w:rsidR="007C3812" w:rsidRPr="00CC66FD" w:rsidRDefault="007C3812" w:rsidP="007C3812">
      <w:pPr>
        <w:numPr>
          <w:ilvl w:val="0"/>
          <w:numId w:val="8"/>
        </w:numPr>
        <w:tabs>
          <w:tab w:val="left" w:pos="426"/>
        </w:tabs>
        <w:spacing w:after="240"/>
        <w:ind w:left="426" w:hanging="426"/>
        <w:jc w:val="both"/>
        <w:rPr>
          <w:rFonts w:ascii="Arial" w:hAnsi="Arial" w:cs="Arial"/>
        </w:rPr>
      </w:pPr>
      <w:r w:rsidRPr="00CC66FD">
        <w:rPr>
          <w:rFonts w:ascii="Arial" w:hAnsi="Arial" w:cs="Arial"/>
        </w:rPr>
        <w:t>0</w:t>
      </w:r>
      <w:r w:rsidR="00600105" w:rsidRPr="00CC66FD">
        <w:rPr>
          <w:rFonts w:ascii="Arial" w:hAnsi="Arial" w:cs="Arial"/>
        </w:rPr>
        <w:t>8</w:t>
      </w:r>
      <w:r w:rsidRPr="00CC66FD">
        <w:rPr>
          <w:rFonts w:ascii="Arial" w:hAnsi="Arial" w:cs="Arial"/>
        </w:rPr>
        <w:t xml:space="preserve"> </w:t>
      </w:r>
      <w:r w:rsidR="003C77C3" w:rsidRPr="00CC66FD">
        <w:rPr>
          <w:rFonts w:ascii="Arial" w:hAnsi="Arial" w:cs="Arial"/>
        </w:rPr>
        <w:t>V</w:t>
      </w:r>
      <w:r w:rsidRPr="00CC66FD">
        <w:rPr>
          <w:rFonts w:ascii="Arial" w:hAnsi="Arial" w:cs="Arial"/>
        </w:rPr>
        <w:t>asos de folhagens grandes</w:t>
      </w:r>
      <w:r w:rsidR="00B04D91" w:rsidRPr="00CC66FD">
        <w:rPr>
          <w:rFonts w:ascii="Arial" w:hAnsi="Arial" w:cs="Arial"/>
        </w:rPr>
        <w:t xml:space="preserve"> com 3mt de altura total</w:t>
      </w:r>
      <w:r w:rsidRPr="00CC66FD">
        <w:rPr>
          <w:rFonts w:ascii="Arial" w:hAnsi="Arial" w:cs="Arial"/>
        </w:rPr>
        <w:t>;</w:t>
      </w:r>
    </w:p>
    <w:p w14:paraId="037204CD" w14:textId="7773DB2D" w:rsidR="007C3812" w:rsidRPr="00CC66FD" w:rsidRDefault="007C3812" w:rsidP="007C3812">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20 </w:t>
      </w:r>
      <w:r w:rsidR="003C77C3" w:rsidRPr="00CC66FD">
        <w:rPr>
          <w:rFonts w:ascii="Arial" w:hAnsi="Arial" w:cs="Arial"/>
        </w:rPr>
        <w:t>L</w:t>
      </w:r>
      <w:r w:rsidRPr="00CC66FD">
        <w:rPr>
          <w:rFonts w:ascii="Arial" w:hAnsi="Arial" w:cs="Arial"/>
        </w:rPr>
        <w:t>uzes cênicas;</w:t>
      </w:r>
    </w:p>
    <w:p w14:paraId="482ED7DB" w14:textId="140819ED" w:rsidR="00495CDE" w:rsidRPr="00CC66FD" w:rsidRDefault="00495CDE" w:rsidP="007C3812">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Revestimento de todo o piso da recepção com </w:t>
      </w:r>
      <w:r w:rsidR="00752C29" w:rsidRPr="00CC66FD">
        <w:rPr>
          <w:rFonts w:ascii="Arial" w:hAnsi="Arial" w:cs="Arial"/>
        </w:rPr>
        <w:t>carpete cinza</w:t>
      </w:r>
      <w:r w:rsidRPr="00CC66FD">
        <w:rPr>
          <w:rFonts w:ascii="Arial" w:hAnsi="Arial" w:cs="Arial"/>
        </w:rPr>
        <w:t xml:space="preserve"> escuro.</w:t>
      </w:r>
    </w:p>
    <w:p w14:paraId="15D748FB" w14:textId="33F86A08" w:rsidR="00716AE5" w:rsidRPr="00CC66FD" w:rsidRDefault="00716AE5" w:rsidP="007C3812">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01 pilão de madeira grande c/ </w:t>
      </w:r>
      <w:proofErr w:type="spellStart"/>
      <w:r w:rsidRPr="00CC66FD">
        <w:rPr>
          <w:rFonts w:ascii="Arial" w:hAnsi="Arial" w:cs="Arial"/>
        </w:rPr>
        <w:t>socador</w:t>
      </w:r>
      <w:proofErr w:type="spellEnd"/>
    </w:p>
    <w:p w14:paraId="481BCCEB" w14:textId="77777777" w:rsidR="00BA018B" w:rsidRPr="00CC66FD" w:rsidRDefault="00BA018B" w:rsidP="007C3812">
      <w:pPr>
        <w:tabs>
          <w:tab w:val="left" w:pos="426"/>
        </w:tabs>
        <w:spacing w:after="240"/>
        <w:ind w:left="426"/>
        <w:jc w:val="both"/>
        <w:rPr>
          <w:rFonts w:ascii="Arial" w:hAnsi="Arial" w:cs="Arial"/>
        </w:rPr>
      </w:pPr>
    </w:p>
    <w:p w14:paraId="6D911D79" w14:textId="6EAEBAA8" w:rsidR="007C3812" w:rsidRPr="00CC66FD" w:rsidRDefault="007C3812" w:rsidP="007C3812">
      <w:pPr>
        <w:spacing w:after="240"/>
        <w:ind w:left="426" w:hanging="426"/>
        <w:jc w:val="both"/>
        <w:rPr>
          <w:rFonts w:ascii="Arial" w:hAnsi="Arial" w:cs="Arial"/>
          <w:b/>
        </w:rPr>
      </w:pPr>
      <w:r w:rsidRPr="00CC66FD">
        <w:rPr>
          <w:rFonts w:ascii="Arial" w:hAnsi="Arial" w:cs="Arial"/>
          <w:b/>
        </w:rPr>
        <w:t>4.3.</w:t>
      </w:r>
      <w:r w:rsidRPr="00CC66FD">
        <w:rPr>
          <w:rFonts w:ascii="Arial" w:hAnsi="Arial" w:cs="Arial"/>
        </w:rPr>
        <w:t xml:space="preserve"> </w:t>
      </w:r>
      <w:r w:rsidRPr="00CC66FD">
        <w:rPr>
          <w:rFonts w:ascii="Arial" w:hAnsi="Arial" w:cs="Arial"/>
          <w:b/>
        </w:rPr>
        <w:t>FOTO E FILMAGEM - CANDIDATAS E BAILE</w:t>
      </w:r>
    </w:p>
    <w:p w14:paraId="403BC095" w14:textId="77777777" w:rsidR="00752C29" w:rsidRPr="00CC66FD" w:rsidRDefault="00752C29" w:rsidP="007C3812">
      <w:pPr>
        <w:spacing w:after="240"/>
        <w:ind w:left="426" w:hanging="426"/>
        <w:jc w:val="both"/>
        <w:rPr>
          <w:rFonts w:ascii="Arial" w:hAnsi="Arial" w:cs="Arial"/>
        </w:rPr>
      </w:pPr>
    </w:p>
    <w:p w14:paraId="73249D72" w14:textId="7199CAB3" w:rsidR="007C3812" w:rsidRPr="00CC66FD" w:rsidRDefault="00C144E4" w:rsidP="007C3812">
      <w:pPr>
        <w:numPr>
          <w:ilvl w:val="0"/>
          <w:numId w:val="12"/>
        </w:numPr>
        <w:spacing w:after="240"/>
        <w:ind w:left="426" w:hanging="426"/>
        <w:jc w:val="both"/>
        <w:rPr>
          <w:rFonts w:ascii="Arial" w:hAnsi="Arial" w:cs="Arial"/>
        </w:rPr>
      </w:pPr>
      <w:r w:rsidRPr="00CC66FD">
        <w:rPr>
          <w:rFonts w:ascii="Arial" w:hAnsi="Arial" w:cs="Arial"/>
        </w:rPr>
        <w:t xml:space="preserve">02 </w:t>
      </w:r>
      <w:r w:rsidR="00892708" w:rsidRPr="00CC66FD">
        <w:rPr>
          <w:rFonts w:ascii="Arial" w:hAnsi="Arial" w:cs="Arial"/>
        </w:rPr>
        <w:t>P</w:t>
      </w:r>
      <w:r w:rsidRPr="00CC66FD">
        <w:rPr>
          <w:rFonts w:ascii="Arial" w:hAnsi="Arial" w:cs="Arial"/>
        </w:rPr>
        <w:t>rofissionais de filmagem, para g</w:t>
      </w:r>
      <w:r w:rsidR="007C3812" w:rsidRPr="00CC66FD">
        <w:rPr>
          <w:rFonts w:ascii="Arial" w:hAnsi="Arial" w:cs="Arial"/>
        </w:rPr>
        <w:t>ravação do baile;</w:t>
      </w:r>
    </w:p>
    <w:p w14:paraId="5EB90D3B" w14:textId="77777777" w:rsidR="007C3812" w:rsidRPr="00CC66FD" w:rsidRDefault="007C3812" w:rsidP="007C3812">
      <w:pPr>
        <w:numPr>
          <w:ilvl w:val="0"/>
          <w:numId w:val="4"/>
        </w:numPr>
        <w:spacing w:after="240"/>
        <w:ind w:left="426" w:hanging="426"/>
        <w:jc w:val="both"/>
        <w:rPr>
          <w:rFonts w:ascii="Arial" w:hAnsi="Arial" w:cs="Arial"/>
        </w:rPr>
      </w:pPr>
      <w:r w:rsidRPr="00CC66FD">
        <w:rPr>
          <w:rFonts w:ascii="Arial" w:hAnsi="Arial" w:cs="Arial"/>
        </w:rPr>
        <w:t>Fornecer um clipe final editado e aprovado pela Secretaria de Agricultura (clipe de</w:t>
      </w:r>
      <w:r w:rsidR="00BA018B" w:rsidRPr="00CC66FD">
        <w:rPr>
          <w:rFonts w:ascii="Arial" w:hAnsi="Arial" w:cs="Arial"/>
        </w:rPr>
        <w:t xml:space="preserve"> no mínimo</w:t>
      </w:r>
      <w:r w:rsidRPr="00CC66FD">
        <w:rPr>
          <w:rFonts w:ascii="Arial" w:hAnsi="Arial" w:cs="Arial"/>
        </w:rPr>
        <w:t xml:space="preserve"> 10 minutos);</w:t>
      </w:r>
    </w:p>
    <w:p w14:paraId="7C3D8325" w14:textId="77777777" w:rsidR="007C3812" w:rsidRPr="00CC66FD" w:rsidRDefault="007C3812" w:rsidP="007C3812">
      <w:pPr>
        <w:numPr>
          <w:ilvl w:val="0"/>
          <w:numId w:val="4"/>
        </w:numPr>
        <w:spacing w:after="240"/>
        <w:ind w:left="426" w:hanging="426"/>
        <w:jc w:val="both"/>
        <w:rPr>
          <w:rFonts w:ascii="Arial" w:hAnsi="Arial" w:cs="Arial"/>
        </w:rPr>
      </w:pPr>
      <w:r w:rsidRPr="00CC66FD">
        <w:rPr>
          <w:rFonts w:ascii="Arial" w:hAnsi="Arial" w:cs="Arial"/>
        </w:rPr>
        <w:t>Fornecer todo material (Foto e filmagem) editado e finalizado todo o desfile, no máximo 15 dias após o evento do Baile de Escolha da Rainha;</w:t>
      </w:r>
    </w:p>
    <w:p w14:paraId="5EDD262A" w14:textId="2171BE3B" w:rsidR="00465995" w:rsidRPr="00CC66FD" w:rsidRDefault="00752C29" w:rsidP="007C3812">
      <w:pPr>
        <w:numPr>
          <w:ilvl w:val="0"/>
          <w:numId w:val="4"/>
        </w:numPr>
        <w:spacing w:after="240"/>
        <w:ind w:left="426" w:hanging="426"/>
        <w:jc w:val="both"/>
        <w:rPr>
          <w:rFonts w:ascii="Arial" w:hAnsi="Arial" w:cs="Arial"/>
        </w:rPr>
      </w:pPr>
      <w:r w:rsidRPr="00CC66FD">
        <w:rPr>
          <w:rFonts w:ascii="Arial" w:hAnsi="Arial" w:cs="Arial"/>
        </w:rPr>
        <w:t xml:space="preserve">02 fotógrafos para fotografar </w:t>
      </w:r>
      <w:r w:rsidR="008A24C3" w:rsidRPr="00CC66FD">
        <w:rPr>
          <w:rFonts w:ascii="Arial" w:hAnsi="Arial" w:cs="Arial"/>
        </w:rPr>
        <w:t>o evento</w:t>
      </w:r>
      <w:r w:rsidR="00A575E7" w:rsidRPr="00CC66FD">
        <w:rPr>
          <w:rFonts w:ascii="Arial" w:hAnsi="Arial" w:cs="Arial"/>
        </w:rPr>
        <w:t xml:space="preserve"> do baile as partir das 19:00hs</w:t>
      </w:r>
      <w:r w:rsidR="008A24C3" w:rsidRPr="00CC66FD">
        <w:rPr>
          <w:rFonts w:ascii="Arial" w:hAnsi="Arial" w:cs="Arial"/>
        </w:rPr>
        <w:t>;</w:t>
      </w:r>
      <w:r w:rsidR="00A575E7" w:rsidRPr="00CC66FD">
        <w:rPr>
          <w:rFonts w:ascii="Arial" w:hAnsi="Arial" w:cs="Arial"/>
        </w:rPr>
        <w:t xml:space="preserve"> e 01 fotografo para o </w:t>
      </w:r>
      <w:proofErr w:type="spellStart"/>
      <w:r w:rsidR="00A575E7" w:rsidRPr="00CC66FD">
        <w:rPr>
          <w:rFonts w:ascii="Arial" w:hAnsi="Arial" w:cs="Arial"/>
        </w:rPr>
        <w:t>make</w:t>
      </w:r>
      <w:proofErr w:type="spellEnd"/>
      <w:r w:rsidR="00A575E7" w:rsidRPr="00CC66FD">
        <w:rPr>
          <w:rFonts w:ascii="Arial" w:hAnsi="Arial" w:cs="Arial"/>
        </w:rPr>
        <w:t xml:space="preserve"> off na </w:t>
      </w:r>
      <w:proofErr w:type="spellStart"/>
      <w:r w:rsidR="00A575E7" w:rsidRPr="00CC66FD">
        <w:rPr>
          <w:rFonts w:ascii="Arial" w:hAnsi="Arial" w:cs="Arial"/>
        </w:rPr>
        <w:t>Epagri</w:t>
      </w:r>
      <w:proofErr w:type="spellEnd"/>
      <w:r w:rsidR="00A575E7" w:rsidRPr="00CC66FD">
        <w:rPr>
          <w:rFonts w:ascii="Arial" w:hAnsi="Arial" w:cs="Arial"/>
        </w:rPr>
        <w:t xml:space="preserve"> no dia 03/06/2023 das 13:00 as 18:00hs</w:t>
      </w:r>
    </w:p>
    <w:p w14:paraId="61C22D88" w14:textId="77777777" w:rsidR="00752C29" w:rsidRPr="00CC66FD" w:rsidRDefault="00752C29" w:rsidP="00752C29">
      <w:pPr>
        <w:spacing w:after="240"/>
        <w:ind w:left="426"/>
        <w:jc w:val="both"/>
        <w:rPr>
          <w:rFonts w:ascii="Arial" w:hAnsi="Arial" w:cs="Arial"/>
        </w:rPr>
      </w:pPr>
    </w:p>
    <w:p w14:paraId="650DFFAF" w14:textId="77777777" w:rsidR="007C3812" w:rsidRPr="00CC66FD" w:rsidRDefault="007C3812" w:rsidP="007C3812">
      <w:pPr>
        <w:widowControl w:val="0"/>
        <w:spacing w:line="360" w:lineRule="auto"/>
        <w:ind w:left="426" w:hanging="426"/>
        <w:jc w:val="both"/>
        <w:rPr>
          <w:rFonts w:ascii="Arial" w:hAnsi="Arial" w:cs="Arial"/>
          <w:b/>
        </w:rPr>
      </w:pPr>
      <w:r w:rsidRPr="00CC66FD">
        <w:rPr>
          <w:rFonts w:ascii="Arial" w:hAnsi="Arial" w:cs="Arial"/>
          <w:b/>
          <w:bCs/>
          <w:color w:val="000000"/>
        </w:rPr>
        <w:t xml:space="preserve">4.4 </w:t>
      </w:r>
      <w:r w:rsidRPr="00CC66FD">
        <w:rPr>
          <w:rFonts w:ascii="Arial" w:hAnsi="Arial" w:cs="Arial"/>
          <w:b/>
        </w:rPr>
        <w:t>CABELO E MAQUIAGEM.</w:t>
      </w:r>
    </w:p>
    <w:p w14:paraId="6516C206" w14:textId="285CAF56" w:rsidR="007C3812" w:rsidRPr="00CC66FD" w:rsidRDefault="007C3812" w:rsidP="007C3812">
      <w:pPr>
        <w:widowControl w:val="0"/>
        <w:numPr>
          <w:ilvl w:val="0"/>
          <w:numId w:val="9"/>
        </w:numPr>
        <w:spacing w:line="360" w:lineRule="auto"/>
        <w:ind w:left="426" w:hanging="426"/>
        <w:jc w:val="both"/>
        <w:rPr>
          <w:rFonts w:ascii="Arial" w:hAnsi="Arial" w:cs="Arial"/>
        </w:rPr>
      </w:pPr>
      <w:r w:rsidRPr="00CC66FD">
        <w:rPr>
          <w:rFonts w:ascii="Arial" w:hAnsi="Arial" w:cs="Arial"/>
        </w:rPr>
        <w:t>O ganhador do certame deverá fornecer, em todos os serviços de cabelo e maquiagem, os produtos¹ e materiais de apoio²</w:t>
      </w:r>
      <w:r w:rsidR="002C29DE" w:rsidRPr="00CC66FD">
        <w:rPr>
          <w:rFonts w:ascii="Arial" w:hAnsi="Arial" w:cs="Arial"/>
        </w:rPr>
        <w:t xml:space="preserve"> devem ser </w:t>
      </w:r>
      <w:r w:rsidR="00DE78D7" w:rsidRPr="00CC66FD">
        <w:rPr>
          <w:rFonts w:ascii="Arial" w:hAnsi="Arial" w:cs="Arial"/>
        </w:rPr>
        <w:t>hipoalérgicos</w:t>
      </w:r>
      <w:r w:rsidR="002C29DE" w:rsidRPr="00CC66FD">
        <w:rPr>
          <w:rFonts w:ascii="Arial" w:hAnsi="Arial" w:cs="Arial"/>
        </w:rPr>
        <w:t xml:space="preserve">, </w:t>
      </w:r>
      <w:r w:rsidR="00DE78D7" w:rsidRPr="00CC66FD">
        <w:rPr>
          <w:rFonts w:ascii="Arial" w:hAnsi="Arial" w:cs="Arial"/>
        </w:rPr>
        <w:t>fornece</w:t>
      </w:r>
      <w:r w:rsidRPr="00CC66FD">
        <w:rPr>
          <w:rFonts w:ascii="Arial" w:hAnsi="Arial" w:cs="Arial"/>
        </w:rPr>
        <w:t xml:space="preserve"> uma equipe</w:t>
      </w:r>
      <w:r w:rsidR="002C29DE" w:rsidRPr="00CC66FD">
        <w:rPr>
          <w:rFonts w:ascii="Arial" w:hAnsi="Arial" w:cs="Arial"/>
        </w:rPr>
        <w:t xml:space="preserve"> profissional (cabelereira e maquiadora) com no mínimo </w:t>
      </w:r>
      <w:r w:rsidR="008E03EE" w:rsidRPr="00CC66FD">
        <w:rPr>
          <w:rFonts w:ascii="Arial" w:hAnsi="Arial" w:cs="Arial"/>
        </w:rPr>
        <w:t>3</w:t>
      </w:r>
      <w:r w:rsidR="002C29DE" w:rsidRPr="00CC66FD">
        <w:rPr>
          <w:rFonts w:ascii="Arial" w:hAnsi="Arial" w:cs="Arial"/>
        </w:rPr>
        <w:t xml:space="preserve"> anos de experiência, </w:t>
      </w:r>
      <w:r w:rsidRPr="00CC66FD">
        <w:rPr>
          <w:rFonts w:ascii="Arial" w:hAnsi="Arial" w:cs="Arial"/>
        </w:rPr>
        <w:t>que atenda os horários previstos no Termo de Referência, para realização dos serviços;</w:t>
      </w:r>
    </w:p>
    <w:p w14:paraId="351E5E23" w14:textId="20A162A7" w:rsidR="007C3812" w:rsidRPr="00CC66FD" w:rsidRDefault="00892708" w:rsidP="007C3812">
      <w:pPr>
        <w:numPr>
          <w:ilvl w:val="0"/>
          <w:numId w:val="9"/>
        </w:numPr>
        <w:spacing w:line="360" w:lineRule="auto"/>
        <w:ind w:left="426" w:hanging="426"/>
        <w:jc w:val="both"/>
        <w:rPr>
          <w:rFonts w:ascii="Arial" w:hAnsi="Arial" w:cs="Arial"/>
        </w:rPr>
      </w:pPr>
      <w:r w:rsidRPr="00CC66FD">
        <w:rPr>
          <w:rFonts w:ascii="Arial" w:hAnsi="Arial" w:cs="Arial"/>
        </w:rPr>
        <w:t>1 B</w:t>
      </w:r>
      <w:r w:rsidR="007C3812" w:rsidRPr="00CC66FD">
        <w:rPr>
          <w:rFonts w:ascii="Arial" w:hAnsi="Arial" w:cs="Arial"/>
        </w:rPr>
        <w:t xml:space="preserve">ase líquida, corretivos faciais, primer facial e para área dos olhos, pó compacto e mineral, delineadores, lápis para olhos e boca, iluminador, </w:t>
      </w:r>
      <w:proofErr w:type="spellStart"/>
      <w:r w:rsidR="007C3812" w:rsidRPr="00CC66FD">
        <w:rPr>
          <w:rFonts w:ascii="Arial" w:hAnsi="Arial" w:cs="Arial"/>
        </w:rPr>
        <w:t>demaquilantes</w:t>
      </w:r>
      <w:proofErr w:type="spellEnd"/>
      <w:r w:rsidR="007C3812" w:rsidRPr="00CC66FD">
        <w:rPr>
          <w:rFonts w:ascii="Arial" w:hAnsi="Arial" w:cs="Arial"/>
        </w:rPr>
        <w:t xml:space="preserve">, batons, sombras para olhos, spray para fixação de maquiagem, esmalte, acetona etc. </w:t>
      </w:r>
    </w:p>
    <w:p w14:paraId="690E2527" w14:textId="1D6A5A95" w:rsidR="007C3812" w:rsidRPr="00CC66FD" w:rsidRDefault="00892708" w:rsidP="007C3812">
      <w:pPr>
        <w:numPr>
          <w:ilvl w:val="0"/>
          <w:numId w:val="9"/>
        </w:numPr>
        <w:spacing w:line="360" w:lineRule="auto"/>
        <w:ind w:left="426" w:hanging="426"/>
        <w:jc w:val="both"/>
        <w:rPr>
          <w:rFonts w:ascii="Arial" w:hAnsi="Arial" w:cs="Arial"/>
        </w:rPr>
      </w:pPr>
      <w:r w:rsidRPr="00CC66FD">
        <w:rPr>
          <w:rFonts w:ascii="Arial" w:hAnsi="Arial" w:cs="Arial"/>
        </w:rPr>
        <w:t>2 S</w:t>
      </w:r>
      <w:r w:rsidR="007C3812" w:rsidRPr="00CC66FD">
        <w:rPr>
          <w:rFonts w:ascii="Arial" w:hAnsi="Arial" w:cs="Arial"/>
        </w:rPr>
        <w:t xml:space="preserve">ecador de cabelo, </w:t>
      </w:r>
      <w:r w:rsidR="002C29DE" w:rsidRPr="00CC66FD">
        <w:rPr>
          <w:rFonts w:ascii="Arial" w:hAnsi="Arial" w:cs="Arial"/>
        </w:rPr>
        <w:t xml:space="preserve">18 </w:t>
      </w:r>
      <w:r w:rsidR="007C3812" w:rsidRPr="00CC66FD">
        <w:rPr>
          <w:rFonts w:ascii="Arial" w:hAnsi="Arial" w:cs="Arial"/>
        </w:rPr>
        <w:t xml:space="preserve">espelhos, </w:t>
      </w:r>
      <w:proofErr w:type="spellStart"/>
      <w:r w:rsidR="007C3812" w:rsidRPr="00CC66FD">
        <w:rPr>
          <w:rFonts w:ascii="Arial" w:hAnsi="Arial" w:cs="Arial"/>
        </w:rPr>
        <w:t>bob´s</w:t>
      </w:r>
      <w:proofErr w:type="spellEnd"/>
      <w:r w:rsidR="007C3812" w:rsidRPr="00CC66FD">
        <w:rPr>
          <w:rFonts w:ascii="Arial" w:hAnsi="Arial" w:cs="Arial"/>
        </w:rPr>
        <w:t xml:space="preserve">, spray para cabelo, grampos, prancha de cabelo, alumínio para penteado, baby </w:t>
      </w:r>
      <w:proofErr w:type="spellStart"/>
      <w:r w:rsidR="007C3812" w:rsidRPr="00CC66FD">
        <w:rPr>
          <w:rFonts w:ascii="Arial" w:hAnsi="Arial" w:cs="Arial"/>
        </w:rPr>
        <w:t>liss</w:t>
      </w:r>
      <w:proofErr w:type="spellEnd"/>
      <w:r w:rsidR="007C3812" w:rsidRPr="00CC66FD">
        <w:rPr>
          <w:rFonts w:ascii="Arial" w:hAnsi="Arial" w:cs="Arial"/>
        </w:rPr>
        <w:t>, etc.</w:t>
      </w:r>
    </w:p>
    <w:p w14:paraId="5EB42B19" w14:textId="6E27B1FA" w:rsidR="007C3812" w:rsidRPr="00CC66FD" w:rsidRDefault="007C3812" w:rsidP="007C3812">
      <w:pPr>
        <w:widowControl w:val="0"/>
        <w:numPr>
          <w:ilvl w:val="0"/>
          <w:numId w:val="9"/>
        </w:numPr>
        <w:spacing w:line="360" w:lineRule="auto"/>
        <w:ind w:left="426" w:hanging="426"/>
        <w:jc w:val="both"/>
        <w:rPr>
          <w:rFonts w:ascii="Arial" w:hAnsi="Arial" w:cs="Arial"/>
        </w:rPr>
      </w:pPr>
      <w:r w:rsidRPr="00CC66FD">
        <w:rPr>
          <w:rFonts w:ascii="Arial" w:hAnsi="Arial" w:cs="Arial"/>
        </w:rPr>
        <w:t xml:space="preserve">21 </w:t>
      </w:r>
      <w:r w:rsidR="00892708" w:rsidRPr="00CC66FD">
        <w:rPr>
          <w:rFonts w:ascii="Arial" w:hAnsi="Arial" w:cs="Arial"/>
        </w:rPr>
        <w:t>S</w:t>
      </w:r>
      <w:r w:rsidRPr="00CC66FD">
        <w:rPr>
          <w:rFonts w:ascii="Arial" w:hAnsi="Arial" w:cs="Arial"/>
        </w:rPr>
        <w:t xml:space="preserve">erviços de cabelo e maquiagens, a realizar-se no dia </w:t>
      </w:r>
      <w:r w:rsidR="00E90B0A" w:rsidRPr="00CC66FD">
        <w:rPr>
          <w:rFonts w:ascii="Arial" w:hAnsi="Arial" w:cs="Arial"/>
        </w:rPr>
        <w:t>0</w:t>
      </w:r>
      <w:r w:rsidR="00A15FED" w:rsidRPr="00CC66FD">
        <w:rPr>
          <w:rFonts w:ascii="Arial" w:hAnsi="Arial" w:cs="Arial"/>
        </w:rPr>
        <w:t>3</w:t>
      </w:r>
      <w:r w:rsidRPr="00CC66FD">
        <w:rPr>
          <w:rFonts w:ascii="Arial" w:hAnsi="Arial" w:cs="Arial"/>
        </w:rPr>
        <w:t xml:space="preserve"> de junho de 20</w:t>
      </w:r>
      <w:r w:rsidR="00ED066C" w:rsidRPr="00CC66FD">
        <w:rPr>
          <w:rFonts w:ascii="Arial" w:hAnsi="Arial" w:cs="Arial"/>
        </w:rPr>
        <w:t>2</w:t>
      </w:r>
      <w:r w:rsidR="00A15FED" w:rsidRPr="00CC66FD">
        <w:rPr>
          <w:rFonts w:ascii="Arial" w:hAnsi="Arial" w:cs="Arial"/>
        </w:rPr>
        <w:t>3</w:t>
      </w:r>
      <w:r w:rsidRPr="00CC66FD">
        <w:rPr>
          <w:rFonts w:ascii="Arial" w:hAnsi="Arial" w:cs="Arial"/>
        </w:rPr>
        <w:t xml:space="preserve">, no Centro de Treinamento da </w:t>
      </w:r>
      <w:proofErr w:type="spellStart"/>
      <w:r w:rsidRPr="00CC66FD">
        <w:rPr>
          <w:rFonts w:ascii="Arial" w:hAnsi="Arial" w:cs="Arial"/>
        </w:rPr>
        <w:t>Epagri</w:t>
      </w:r>
      <w:proofErr w:type="spellEnd"/>
      <w:r w:rsidRPr="00CC66FD">
        <w:rPr>
          <w:rFonts w:ascii="Arial" w:hAnsi="Arial" w:cs="Arial"/>
        </w:rPr>
        <w:t xml:space="preserve"> em Itajaí. Para o baile da Escolha da Rainha, deverá ser composta por, </w:t>
      </w:r>
      <w:r w:rsidRPr="00CC66FD">
        <w:rPr>
          <w:rFonts w:ascii="Arial" w:hAnsi="Arial" w:cs="Arial"/>
          <w:b/>
          <w:bCs/>
          <w:u w:val="single"/>
        </w:rPr>
        <w:t xml:space="preserve">no mínimo </w:t>
      </w:r>
      <w:r w:rsidR="004A543C" w:rsidRPr="00CC66FD">
        <w:rPr>
          <w:rFonts w:ascii="Arial" w:hAnsi="Arial" w:cs="Arial"/>
          <w:b/>
          <w:bCs/>
          <w:u w:val="single"/>
        </w:rPr>
        <w:t>10 profissionais entre cabeleira e maquiadora</w:t>
      </w:r>
      <w:r w:rsidRPr="00CC66FD">
        <w:rPr>
          <w:rFonts w:ascii="Arial" w:hAnsi="Arial" w:cs="Arial"/>
        </w:rPr>
        <w:t xml:space="preserve">, com </w:t>
      </w:r>
      <w:r w:rsidR="004A543C" w:rsidRPr="00CC66FD">
        <w:rPr>
          <w:rFonts w:ascii="Arial" w:eastAsia="Lucida Sans Unicode" w:hAnsi="Arial" w:cs="Arial"/>
        </w:rPr>
        <w:t>início</w:t>
      </w:r>
      <w:r w:rsidRPr="00CC66FD">
        <w:rPr>
          <w:rFonts w:ascii="Arial" w:eastAsia="Lucida Sans Unicode" w:hAnsi="Arial" w:cs="Arial"/>
        </w:rPr>
        <w:t xml:space="preserve"> dos serviços às 13 horas e término</w:t>
      </w:r>
      <w:r w:rsidRPr="00CC66FD">
        <w:rPr>
          <w:rFonts w:ascii="Arial" w:hAnsi="Arial" w:cs="Arial"/>
        </w:rPr>
        <w:t xml:space="preserve"> às 18h do dia </w:t>
      </w:r>
      <w:r w:rsidR="00E90B0A" w:rsidRPr="00CC66FD">
        <w:rPr>
          <w:rFonts w:ascii="Arial" w:hAnsi="Arial" w:cs="Arial"/>
        </w:rPr>
        <w:t>0</w:t>
      </w:r>
      <w:r w:rsidR="00A15FED" w:rsidRPr="00CC66FD">
        <w:rPr>
          <w:rFonts w:ascii="Arial" w:hAnsi="Arial" w:cs="Arial"/>
        </w:rPr>
        <w:t>3</w:t>
      </w:r>
      <w:r w:rsidRPr="00CC66FD">
        <w:rPr>
          <w:rFonts w:ascii="Arial" w:hAnsi="Arial" w:cs="Arial"/>
        </w:rPr>
        <w:t xml:space="preserve"> de junho de 20</w:t>
      </w:r>
      <w:r w:rsidR="00ED066C" w:rsidRPr="00CC66FD">
        <w:rPr>
          <w:rFonts w:ascii="Arial" w:hAnsi="Arial" w:cs="Arial"/>
        </w:rPr>
        <w:t>2</w:t>
      </w:r>
      <w:r w:rsidR="00A15FED" w:rsidRPr="00CC66FD">
        <w:rPr>
          <w:rFonts w:ascii="Arial" w:hAnsi="Arial" w:cs="Arial"/>
        </w:rPr>
        <w:t>3</w:t>
      </w:r>
      <w:r w:rsidRPr="00CC66FD">
        <w:rPr>
          <w:rFonts w:ascii="Arial" w:hAnsi="Arial" w:cs="Arial"/>
        </w:rPr>
        <w:t xml:space="preserve">; </w:t>
      </w:r>
    </w:p>
    <w:p w14:paraId="40E6476E" w14:textId="77777777" w:rsidR="00BA018B" w:rsidRPr="00CC66FD" w:rsidRDefault="00BA018B" w:rsidP="00BA018B">
      <w:pPr>
        <w:widowControl w:val="0"/>
        <w:spacing w:line="360" w:lineRule="auto"/>
        <w:jc w:val="both"/>
        <w:rPr>
          <w:rFonts w:ascii="Arial" w:hAnsi="Arial" w:cs="Arial"/>
        </w:rPr>
      </w:pPr>
    </w:p>
    <w:p w14:paraId="5D4F2FA2" w14:textId="77777777" w:rsidR="00BA018B" w:rsidRPr="00CC66FD" w:rsidRDefault="00BA018B" w:rsidP="00BA018B">
      <w:pPr>
        <w:widowControl w:val="0"/>
        <w:spacing w:line="360" w:lineRule="auto"/>
        <w:jc w:val="both"/>
        <w:rPr>
          <w:rFonts w:ascii="Arial" w:hAnsi="Arial" w:cs="Arial"/>
        </w:rPr>
      </w:pPr>
    </w:p>
    <w:p w14:paraId="41E3508A" w14:textId="77777777" w:rsidR="007C3812" w:rsidRPr="00CC66FD" w:rsidRDefault="007C3812" w:rsidP="007C3812">
      <w:pPr>
        <w:widowControl w:val="0"/>
        <w:spacing w:line="360" w:lineRule="auto"/>
        <w:ind w:firstLine="284"/>
        <w:jc w:val="both"/>
        <w:rPr>
          <w:rFonts w:ascii="Arial" w:hAnsi="Arial" w:cs="Arial"/>
          <w:b/>
          <w:bCs/>
        </w:rPr>
      </w:pPr>
      <w:r w:rsidRPr="00CC66FD">
        <w:rPr>
          <w:rFonts w:ascii="Arial" w:hAnsi="Arial" w:cs="Arial"/>
          <w:b/>
          <w:bCs/>
        </w:rPr>
        <w:t>4.5 VESTIDO, COROA, FAIXAS</w:t>
      </w:r>
      <w:r w:rsidR="0081016E" w:rsidRPr="00CC66FD">
        <w:rPr>
          <w:rFonts w:ascii="Arial" w:hAnsi="Arial" w:cs="Arial"/>
          <w:b/>
          <w:bCs/>
        </w:rPr>
        <w:t>, CROQUIS</w:t>
      </w:r>
      <w:r w:rsidRPr="00CC66FD">
        <w:rPr>
          <w:rFonts w:ascii="Arial" w:hAnsi="Arial" w:cs="Arial"/>
          <w:b/>
          <w:bCs/>
        </w:rPr>
        <w:t xml:space="preserve"> E BUQUÊS DE FLORES</w:t>
      </w:r>
    </w:p>
    <w:p w14:paraId="48958D2F" w14:textId="6732A7EC" w:rsidR="0081016E" w:rsidRPr="00CC66FD" w:rsidRDefault="0081016E" w:rsidP="0081016E">
      <w:pPr>
        <w:widowControl w:val="0"/>
        <w:numPr>
          <w:ilvl w:val="0"/>
          <w:numId w:val="20"/>
        </w:numPr>
        <w:tabs>
          <w:tab w:val="left" w:pos="426"/>
        </w:tabs>
        <w:spacing w:line="360" w:lineRule="auto"/>
        <w:ind w:left="0" w:firstLine="0"/>
        <w:jc w:val="both"/>
        <w:rPr>
          <w:rFonts w:ascii="Arial" w:hAnsi="Arial" w:cs="Arial"/>
          <w:bCs/>
        </w:rPr>
      </w:pPr>
      <w:r w:rsidRPr="00CC66FD">
        <w:rPr>
          <w:rFonts w:ascii="Arial" w:hAnsi="Arial" w:cs="Arial"/>
          <w:bCs/>
        </w:rPr>
        <w:t xml:space="preserve"> 21 </w:t>
      </w:r>
      <w:r w:rsidR="00892708" w:rsidRPr="00CC66FD">
        <w:rPr>
          <w:rFonts w:ascii="Arial" w:hAnsi="Arial" w:cs="Arial"/>
          <w:bCs/>
        </w:rPr>
        <w:t>S</w:t>
      </w:r>
      <w:r w:rsidRPr="00CC66FD">
        <w:rPr>
          <w:rFonts w:ascii="Arial" w:hAnsi="Arial" w:cs="Arial"/>
          <w:bCs/>
        </w:rPr>
        <w:t xml:space="preserve">erviços </w:t>
      </w:r>
      <w:r w:rsidR="004822BF" w:rsidRPr="00CC66FD">
        <w:rPr>
          <w:rFonts w:ascii="Arial" w:hAnsi="Arial" w:cs="Arial"/>
          <w:bCs/>
        </w:rPr>
        <w:t xml:space="preserve">de </w:t>
      </w:r>
      <w:r w:rsidRPr="00CC66FD">
        <w:rPr>
          <w:rFonts w:ascii="Arial" w:hAnsi="Arial" w:cs="Arial"/>
          <w:bCs/>
        </w:rPr>
        <w:t xml:space="preserve">(estilista) </w:t>
      </w:r>
      <w:r w:rsidR="002C29DE" w:rsidRPr="00CC66FD">
        <w:rPr>
          <w:rFonts w:ascii="Arial" w:hAnsi="Arial" w:cs="Arial"/>
          <w:bCs/>
        </w:rPr>
        <w:t>para desenho dos</w:t>
      </w:r>
      <w:r w:rsidRPr="00CC66FD">
        <w:rPr>
          <w:rFonts w:ascii="Arial" w:hAnsi="Arial" w:cs="Arial"/>
          <w:bCs/>
        </w:rPr>
        <w:t xml:space="preserve"> croquis dos </w:t>
      </w:r>
      <w:r w:rsidR="00FC090E" w:rsidRPr="00CC66FD">
        <w:rPr>
          <w:rFonts w:ascii="Arial" w:hAnsi="Arial" w:cs="Arial"/>
          <w:bCs/>
        </w:rPr>
        <w:t>trajes</w:t>
      </w:r>
      <w:r w:rsidRPr="00CC66FD">
        <w:rPr>
          <w:rFonts w:ascii="Arial" w:hAnsi="Arial" w:cs="Arial"/>
          <w:bCs/>
        </w:rPr>
        <w:t xml:space="preserve">, sendo 18 </w:t>
      </w:r>
      <w:r w:rsidR="00FC090E" w:rsidRPr="00CC66FD">
        <w:rPr>
          <w:rFonts w:ascii="Arial" w:hAnsi="Arial" w:cs="Arial"/>
          <w:bCs/>
        </w:rPr>
        <w:t>trajes</w:t>
      </w:r>
      <w:r w:rsidRPr="00CC66FD">
        <w:rPr>
          <w:rFonts w:ascii="Arial" w:hAnsi="Arial" w:cs="Arial"/>
          <w:bCs/>
        </w:rPr>
        <w:t xml:space="preserve"> serão destinadas as candidatas e a confecção de 3 vestidos para a Rainha, 1ª Princesa e 2ª Princesa</w:t>
      </w:r>
      <w:r w:rsidR="004202D9" w:rsidRPr="00CC66FD">
        <w:rPr>
          <w:rFonts w:ascii="Arial" w:hAnsi="Arial" w:cs="Arial"/>
          <w:bCs/>
        </w:rPr>
        <w:t xml:space="preserve"> a ser aprovado pelo fiscal do contrato até 03 dias uteis após assinatura do contrato.</w:t>
      </w:r>
    </w:p>
    <w:p w14:paraId="2C560FC1" w14:textId="03D9588B" w:rsidR="007C3812" w:rsidRPr="00CC66FD" w:rsidRDefault="007C3812" w:rsidP="007C3812">
      <w:pPr>
        <w:widowControl w:val="0"/>
        <w:numPr>
          <w:ilvl w:val="0"/>
          <w:numId w:val="20"/>
        </w:numPr>
        <w:tabs>
          <w:tab w:val="left" w:pos="426"/>
        </w:tabs>
        <w:spacing w:line="360" w:lineRule="auto"/>
        <w:ind w:left="0" w:firstLine="0"/>
        <w:jc w:val="both"/>
        <w:rPr>
          <w:rFonts w:ascii="Arial" w:hAnsi="Arial" w:cs="Arial"/>
          <w:lang w:eastAsia="pt-BR"/>
        </w:rPr>
      </w:pPr>
      <w:r w:rsidRPr="00CC66FD">
        <w:rPr>
          <w:rFonts w:ascii="Arial" w:hAnsi="Arial" w:cs="Arial"/>
          <w:bCs/>
        </w:rPr>
        <w:t xml:space="preserve">21 </w:t>
      </w:r>
      <w:r w:rsidR="00892708" w:rsidRPr="00CC66FD">
        <w:rPr>
          <w:rFonts w:ascii="Arial" w:hAnsi="Arial" w:cs="Arial"/>
          <w:bCs/>
        </w:rPr>
        <w:t>S</w:t>
      </w:r>
      <w:r w:rsidRPr="00CC66FD">
        <w:rPr>
          <w:rFonts w:ascii="Arial" w:hAnsi="Arial" w:cs="Arial"/>
          <w:bCs/>
        </w:rPr>
        <w:t xml:space="preserve">erviços de corte e costura para confecção de </w:t>
      </w:r>
      <w:r w:rsidR="00FC090E" w:rsidRPr="00CC66FD">
        <w:rPr>
          <w:rFonts w:ascii="Arial" w:hAnsi="Arial" w:cs="Arial"/>
          <w:bCs/>
        </w:rPr>
        <w:t>trajes</w:t>
      </w:r>
      <w:r w:rsidRPr="00CC66FD">
        <w:rPr>
          <w:rFonts w:ascii="Arial" w:hAnsi="Arial" w:cs="Arial"/>
          <w:bCs/>
        </w:rPr>
        <w:t xml:space="preserve">, sendo 18 vestidos que serão destinadas as candidatas e a confecção de 3 vestidos para a Rainha, 1ª Princesa e 2ª Princesa.  O </w:t>
      </w:r>
      <w:r w:rsidR="00FC090E" w:rsidRPr="00CC66FD">
        <w:rPr>
          <w:rFonts w:ascii="Arial" w:hAnsi="Arial" w:cs="Arial"/>
          <w:bCs/>
        </w:rPr>
        <w:t>traje</w:t>
      </w:r>
      <w:r w:rsidRPr="00CC66FD">
        <w:rPr>
          <w:rFonts w:ascii="Arial" w:hAnsi="Arial" w:cs="Arial"/>
          <w:bCs/>
        </w:rPr>
        <w:t xml:space="preserve"> será composto por uma camisa, saia godê</w:t>
      </w:r>
      <w:r w:rsidR="00E45057" w:rsidRPr="00CC66FD">
        <w:rPr>
          <w:rFonts w:ascii="Arial" w:hAnsi="Arial" w:cs="Arial"/>
          <w:bCs/>
        </w:rPr>
        <w:t>, saiote de tule</w:t>
      </w:r>
      <w:r w:rsidR="00C17544" w:rsidRPr="00CC66FD">
        <w:rPr>
          <w:rFonts w:ascii="Arial" w:hAnsi="Arial" w:cs="Arial"/>
          <w:bCs/>
        </w:rPr>
        <w:t>, cinto; todos os itens com aviamentos, fitas de cetim, fitas bordadas, trancelim, bordados e acessórios (18 colares e 18 pares de brincos)</w:t>
      </w:r>
      <w:r w:rsidRPr="00CC66FD">
        <w:rPr>
          <w:rFonts w:ascii="Arial" w:hAnsi="Arial" w:cs="Arial"/>
          <w:bCs/>
        </w:rPr>
        <w:t>. O modelo deverá ser aprovado pela Secretaria de Agricultura e Expansão Urbana;</w:t>
      </w:r>
    </w:p>
    <w:p w14:paraId="7CA7241E" w14:textId="13366E93" w:rsidR="007C3812" w:rsidRPr="00CC66FD" w:rsidRDefault="007C3812" w:rsidP="007C3812">
      <w:pPr>
        <w:widowControl w:val="0"/>
        <w:numPr>
          <w:ilvl w:val="0"/>
          <w:numId w:val="20"/>
        </w:numPr>
        <w:tabs>
          <w:tab w:val="left" w:pos="426"/>
        </w:tabs>
        <w:spacing w:line="360" w:lineRule="auto"/>
        <w:ind w:left="0" w:firstLine="0"/>
        <w:jc w:val="both"/>
        <w:rPr>
          <w:rFonts w:ascii="Arial" w:hAnsi="Arial" w:cs="Arial"/>
          <w:lang w:eastAsia="pt-BR"/>
        </w:rPr>
      </w:pPr>
      <w:r w:rsidRPr="00CC66FD">
        <w:rPr>
          <w:rFonts w:ascii="Arial" w:hAnsi="Arial" w:cs="Arial"/>
          <w:bCs/>
        </w:rPr>
        <w:t xml:space="preserve">18 </w:t>
      </w:r>
      <w:r w:rsidR="00892708" w:rsidRPr="00CC66FD">
        <w:rPr>
          <w:rFonts w:ascii="Arial" w:hAnsi="Arial" w:cs="Arial"/>
          <w:bCs/>
        </w:rPr>
        <w:t>C</w:t>
      </w:r>
      <w:r w:rsidRPr="00CC66FD">
        <w:rPr>
          <w:rFonts w:ascii="Arial" w:hAnsi="Arial" w:cs="Arial"/>
          <w:bCs/>
        </w:rPr>
        <w:t>onfecções de faixas de cetim, para candidatas com bordado com nome da comunidade que a candidata representa.</w:t>
      </w:r>
    </w:p>
    <w:p w14:paraId="33219E44" w14:textId="746064A9" w:rsidR="007C3812" w:rsidRPr="00CC66FD" w:rsidRDefault="007C3812" w:rsidP="007C3812">
      <w:pPr>
        <w:widowControl w:val="0"/>
        <w:numPr>
          <w:ilvl w:val="0"/>
          <w:numId w:val="20"/>
        </w:numPr>
        <w:tabs>
          <w:tab w:val="left" w:pos="426"/>
        </w:tabs>
        <w:suppressAutoHyphens w:val="0"/>
        <w:spacing w:line="360" w:lineRule="auto"/>
        <w:ind w:left="0" w:firstLine="0"/>
        <w:jc w:val="both"/>
        <w:rPr>
          <w:rFonts w:ascii="Arial" w:hAnsi="Arial" w:cs="Arial"/>
          <w:lang w:eastAsia="pt-BR"/>
        </w:rPr>
      </w:pPr>
      <w:r w:rsidRPr="00CC66FD">
        <w:rPr>
          <w:rFonts w:ascii="Arial" w:hAnsi="Arial" w:cs="Arial"/>
          <w:lang w:eastAsia="pt-BR"/>
        </w:rPr>
        <w:t xml:space="preserve">3 </w:t>
      </w:r>
      <w:r w:rsidR="00892708" w:rsidRPr="00CC66FD">
        <w:rPr>
          <w:rFonts w:ascii="Arial" w:hAnsi="Arial" w:cs="Arial"/>
          <w:lang w:eastAsia="pt-BR"/>
        </w:rPr>
        <w:t>C</w:t>
      </w:r>
      <w:r w:rsidRPr="00CC66FD">
        <w:rPr>
          <w:rFonts w:ascii="Arial" w:hAnsi="Arial" w:cs="Arial"/>
          <w:lang w:eastAsia="pt-BR"/>
        </w:rPr>
        <w:t xml:space="preserve">oroas (adulto) de metal fina (prata), cravejadas com </w:t>
      </w:r>
      <w:proofErr w:type="spellStart"/>
      <w:r w:rsidRPr="00CC66FD">
        <w:rPr>
          <w:rFonts w:ascii="Arial" w:hAnsi="Arial" w:cs="Arial"/>
          <w:i/>
          <w:lang w:eastAsia="pt-BR"/>
        </w:rPr>
        <w:t>strass</w:t>
      </w:r>
      <w:proofErr w:type="spellEnd"/>
      <w:r w:rsidRPr="00CC66FD">
        <w:rPr>
          <w:rFonts w:ascii="Arial" w:hAnsi="Arial" w:cs="Arial"/>
          <w:lang w:eastAsia="pt-BR"/>
        </w:rPr>
        <w:t xml:space="preserve"> e pedrarias. </w:t>
      </w:r>
    </w:p>
    <w:p w14:paraId="2BC16AD9" w14:textId="4A103681" w:rsidR="007C3812" w:rsidRPr="00CC66FD" w:rsidRDefault="007C3812" w:rsidP="007C3812">
      <w:pPr>
        <w:widowControl w:val="0"/>
        <w:numPr>
          <w:ilvl w:val="0"/>
          <w:numId w:val="20"/>
        </w:numPr>
        <w:tabs>
          <w:tab w:val="left" w:pos="426"/>
        </w:tabs>
        <w:suppressAutoHyphens w:val="0"/>
        <w:spacing w:line="360" w:lineRule="auto"/>
        <w:ind w:left="0" w:firstLine="0"/>
        <w:jc w:val="both"/>
        <w:rPr>
          <w:rFonts w:ascii="Arial" w:hAnsi="Arial" w:cs="Arial"/>
          <w:lang w:eastAsia="pt-BR"/>
        </w:rPr>
      </w:pPr>
      <w:r w:rsidRPr="00CC66FD">
        <w:rPr>
          <w:rFonts w:ascii="Arial" w:hAnsi="Arial" w:cs="Arial"/>
          <w:lang w:eastAsia="pt-BR"/>
        </w:rPr>
        <w:t xml:space="preserve">3 </w:t>
      </w:r>
      <w:r w:rsidR="00892708" w:rsidRPr="00CC66FD">
        <w:rPr>
          <w:rFonts w:ascii="Arial" w:hAnsi="Arial" w:cs="Arial"/>
          <w:lang w:eastAsia="pt-BR"/>
        </w:rPr>
        <w:t>F</w:t>
      </w:r>
      <w:r w:rsidRPr="00CC66FD">
        <w:rPr>
          <w:rFonts w:ascii="Arial" w:hAnsi="Arial" w:cs="Arial"/>
          <w:lang w:eastAsia="pt-BR"/>
        </w:rPr>
        <w:t xml:space="preserve">aixas em cetim e bordada para identificar a Rainha, 1ª Princesa e 2ª Princesa. </w:t>
      </w:r>
    </w:p>
    <w:p w14:paraId="362CDFFF" w14:textId="252B083A" w:rsidR="007C3812" w:rsidRPr="00CC66FD" w:rsidRDefault="00A037B8" w:rsidP="007C3812">
      <w:pPr>
        <w:widowControl w:val="0"/>
        <w:numPr>
          <w:ilvl w:val="0"/>
          <w:numId w:val="20"/>
        </w:numPr>
        <w:tabs>
          <w:tab w:val="left" w:pos="426"/>
        </w:tabs>
        <w:suppressAutoHyphens w:val="0"/>
        <w:spacing w:line="360" w:lineRule="auto"/>
        <w:ind w:left="0" w:firstLine="0"/>
        <w:jc w:val="both"/>
        <w:rPr>
          <w:rFonts w:ascii="Arial" w:hAnsi="Arial" w:cs="Arial"/>
          <w:lang w:eastAsia="pt-BR"/>
        </w:rPr>
      </w:pPr>
      <w:r w:rsidRPr="00CC66FD">
        <w:rPr>
          <w:rFonts w:ascii="Arial" w:hAnsi="Arial" w:cs="Arial"/>
          <w:lang w:eastAsia="pt-BR"/>
        </w:rPr>
        <w:t xml:space="preserve">3 </w:t>
      </w:r>
      <w:r w:rsidR="00892708" w:rsidRPr="00CC66FD">
        <w:rPr>
          <w:rFonts w:ascii="Arial" w:hAnsi="Arial" w:cs="Arial"/>
          <w:lang w:eastAsia="pt-BR"/>
        </w:rPr>
        <w:t>B</w:t>
      </w:r>
      <w:r w:rsidRPr="00CC66FD">
        <w:rPr>
          <w:rFonts w:ascii="Arial" w:hAnsi="Arial" w:cs="Arial"/>
          <w:lang w:eastAsia="pt-BR"/>
        </w:rPr>
        <w:t>uques</w:t>
      </w:r>
      <w:r w:rsidR="007C3812" w:rsidRPr="00CC66FD">
        <w:rPr>
          <w:rFonts w:ascii="Arial" w:hAnsi="Arial" w:cs="Arial"/>
          <w:lang w:eastAsia="pt-BR"/>
        </w:rPr>
        <w:t xml:space="preserve"> de flores naturais grandes, com flores nobres, para as realezas empossadas.</w:t>
      </w:r>
    </w:p>
    <w:p w14:paraId="729A1951" w14:textId="0C943D76" w:rsidR="00A537CE" w:rsidRPr="00CC66FD" w:rsidRDefault="00A65852" w:rsidP="00A65852">
      <w:pPr>
        <w:widowControl w:val="0"/>
        <w:tabs>
          <w:tab w:val="left" w:pos="426"/>
        </w:tabs>
        <w:suppressAutoHyphens w:val="0"/>
        <w:spacing w:line="360" w:lineRule="auto"/>
        <w:jc w:val="both"/>
        <w:rPr>
          <w:rFonts w:ascii="Arial" w:hAnsi="Arial" w:cs="Arial"/>
          <w:b/>
          <w:bCs/>
          <w:lang w:eastAsia="pt-BR"/>
        </w:rPr>
      </w:pPr>
      <w:r w:rsidRPr="00CC66FD">
        <w:rPr>
          <w:rFonts w:ascii="Arial" w:hAnsi="Arial" w:cs="Arial"/>
          <w:b/>
          <w:bCs/>
          <w:lang w:eastAsia="pt-BR"/>
        </w:rPr>
        <w:t xml:space="preserve">Obs.: Todos os </w:t>
      </w:r>
      <w:r w:rsidR="00B50404" w:rsidRPr="00CC66FD">
        <w:rPr>
          <w:rFonts w:ascii="Arial" w:hAnsi="Arial" w:cs="Arial"/>
          <w:b/>
          <w:bCs/>
          <w:lang w:eastAsia="pt-BR"/>
        </w:rPr>
        <w:t xml:space="preserve">trajes serão </w:t>
      </w:r>
      <w:r w:rsidRPr="00CC66FD">
        <w:rPr>
          <w:rFonts w:ascii="Arial" w:hAnsi="Arial" w:cs="Arial"/>
          <w:b/>
          <w:bCs/>
          <w:lang w:eastAsia="pt-BR"/>
        </w:rPr>
        <w:t xml:space="preserve">feitos sob medida e demais acessórios, após o uso, serão doados para as candidatas ou ficaram sob posse </w:t>
      </w:r>
      <w:r w:rsidR="000603F2" w:rsidRPr="00CC66FD">
        <w:rPr>
          <w:rFonts w:ascii="Arial" w:hAnsi="Arial" w:cs="Arial"/>
          <w:b/>
          <w:bCs/>
          <w:lang w:eastAsia="pt-BR"/>
        </w:rPr>
        <w:t>da secretaria da agricultura e Expansão U</w:t>
      </w:r>
      <w:r w:rsidRPr="00CC66FD">
        <w:rPr>
          <w:rFonts w:ascii="Arial" w:hAnsi="Arial" w:cs="Arial"/>
          <w:b/>
          <w:bCs/>
          <w:lang w:eastAsia="pt-BR"/>
        </w:rPr>
        <w:t>rbana</w:t>
      </w:r>
      <w:r w:rsidRPr="00CC66FD">
        <w:rPr>
          <w:rFonts w:ascii="Arial" w:hAnsi="Arial" w:cs="Arial"/>
          <w:b/>
          <w:bCs/>
          <w:lang w:eastAsia="pt-BR"/>
        </w:rPr>
        <w:tab/>
      </w:r>
    </w:p>
    <w:p w14:paraId="1CCA36E8" w14:textId="77777777" w:rsidR="00A537CE" w:rsidRPr="00CC66FD" w:rsidRDefault="00A537CE" w:rsidP="00A65852">
      <w:pPr>
        <w:widowControl w:val="0"/>
        <w:tabs>
          <w:tab w:val="left" w:pos="426"/>
        </w:tabs>
        <w:suppressAutoHyphens w:val="0"/>
        <w:spacing w:line="360" w:lineRule="auto"/>
        <w:jc w:val="both"/>
        <w:rPr>
          <w:rFonts w:ascii="Arial" w:hAnsi="Arial" w:cs="Arial"/>
          <w:lang w:eastAsia="pt-BR"/>
        </w:rPr>
      </w:pPr>
    </w:p>
    <w:p w14:paraId="14A92D23" w14:textId="63A61BCE" w:rsidR="00A537CE" w:rsidRPr="00CC66FD" w:rsidRDefault="00A537CE" w:rsidP="00A537CE">
      <w:pPr>
        <w:widowControl w:val="0"/>
        <w:spacing w:line="360" w:lineRule="auto"/>
        <w:jc w:val="both"/>
        <w:rPr>
          <w:rFonts w:ascii="Arial" w:hAnsi="Arial" w:cs="Arial"/>
          <w:b/>
          <w:bCs/>
        </w:rPr>
      </w:pPr>
      <w:r w:rsidRPr="00CC66FD">
        <w:rPr>
          <w:rFonts w:ascii="Arial" w:hAnsi="Arial" w:cs="Arial"/>
          <w:b/>
          <w:bCs/>
          <w:u w:val="single"/>
        </w:rPr>
        <w:t xml:space="preserve">EVENTO 2: </w:t>
      </w:r>
      <w:r w:rsidRPr="00CC66FD">
        <w:rPr>
          <w:rFonts w:ascii="Arial" w:hAnsi="Arial" w:cs="Arial"/>
        </w:rPr>
        <w:t>O LANÇAMENTO DA FESTA DO COLONO COM A IMPRENSA</w:t>
      </w:r>
      <w:r w:rsidR="000D0C98" w:rsidRPr="00CC66FD">
        <w:rPr>
          <w:rFonts w:ascii="Arial" w:hAnsi="Arial" w:cs="Arial"/>
        </w:rPr>
        <w:t xml:space="preserve"> </w:t>
      </w:r>
      <w:r w:rsidR="000D0C98" w:rsidRPr="00CC66FD">
        <w:rPr>
          <w:rFonts w:ascii="Arial" w:hAnsi="Arial" w:cs="Arial"/>
          <w:b/>
          <w:bCs/>
        </w:rPr>
        <w:t>(</w:t>
      </w:r>
      <w:r w:rsidR="008A24C3" w:rsidRPr="00CC66FD">
        <w:rPr>
          <w:rFonts w:ascii="Arial" w:hAnsi="Arial" w:cs="Arial"/>
          <w:b/>
          <w:bCs/>
        </w:rPr>
        <w:t>28/06/2023</w:t>
      </w:r>
      <w:r w:rsidR="000D0C98" w:rsidRPr="00CC66FD">
        <w:rPr>
          <w:rFonts w:ascii="Arial" w:hAnsi="Arial" w:cs="Arial"/>
          <w:b/>
          <w:bCs/>
        </w:rPr>
        <w:t>)</w:t>
      </w:r>
    </w:p>
    <w:p w14:paraId="39355CCD" w14:textId="77777777" w:rsidR="007C3812" w:rsidRPr="00CC66FD" w:rsidRDefault="007C3812" w:rsidP="00A537CE">
      <w:pPr>
        <w:widowControl w:val="0"/>
        <w:spacing w:line="360" w:lineRule="auto"/>
        <w:jc w:val="both"/>
        <w:rPr>
          <w:rFonts w:ascii="Arial" w:hAnsi="Arial" w:cs="Arial"/>
          <w:lang w:eastAsia="pt-BR"/>
        </w:rPr>
      </w:pPr>
    </w:p>
    <w:p w14:paraId="4F35EA15" w14:textId="77777777" w:rsidR="007C3812" w:rsidRPr="00CC66FD" w:rsidRDefault="007C3812" w:rsidP="007C3812">
      <w:pPr>
        <w:suppressAutoHyphens w:val="0"/>
        <w:rPr>
          <w:rFonts w:ascii="Arial" w:hAnsi="Arial" w:cs="Arial"/>
        </w:rPr>
      </w:pPr>
    </w:p>
    <w:p w14:paraId="6261F7A7" w14:textId="77777777" w:rsidR="007C3812" w:rsidRPr="00CC66FD" w:rsidRDefault="007C3812" w:rsidP="007C3812">
      <w:pPr>
        <w:widowControl w:val="0"/>
        <w:numPr>
          <w:ilvl w:val="0"/>
          <w:numId w:val="18"/>
        </w:numPr>
        <w:spacing w:line="360" w:lineRule="auto"/>
        <w:ind w:left="0" w:firstLine="0"/>
        <w:jc w:val="both"/>
        <w:rPr>
          <w:rFonts w:ascii="Arial" w:hAnsi="Arial" w:cs="Arial"/>
          <w:b/>
          <w:bCs/>
          <w:u w:val="single"/>
        </w:rPr>
      </w:pPr>
      <w:r w:rsidRPr="00CC66FD">
        <w:rPr>
          <w:rFonts w:ascii="Arial" w:hAnsi="Arial" w:cs="Arial"/>
          <w:b/>
          <w:bCs/>
          <w:u w:val="single"/>
        </w:rPr>
        <w:t>DESCRIÇÃO DOS SERVIÇOS A SEREM EXECUTADOS PARA O LANÇAMENTO DA FESTA DO COLONO COM A IMPRENSA</w:t>
      </w:r>
    </w:p>
    <w:p w14:paraId="63669B35" w14:textId="77777777" w:rsidR="007C3812" w:rsidRPr="00CC66FD" w:rsidRDefault="007C3812" w:rsidP="007C3812">
      <w:pPr>
        <w:widowControl w:val="0"/>
        <w:spacing w:line="360" w:lineRule="auto"/>
        <w:jc w:val="both"/>
        <w:rPr>
          <w:rFonts w:ascii="Arial" w:hAnsi="Arial" w:cs="Arial"/>
          <w:b/>
          <w:bCs/>
        </w:rPr>
      </w:pPr>
    </w:p>
    <w:p w14:paraId="725D1C6A" w14:textId="77777777" w:rsidR="007C3812" w:rsidRPr="00CC66FD" w:rsidRDefault="007C3812" w:rsidP="007C3812">
      <w:pPr>
        <w:widowControl w:val="0"/>
        <w:spacing w:line="360" w:lineRule="auto"/>
        <w:jc w:val="both"/>
        <w:rPr>
          <w:rFonts w:ascii="Arial" w:hAnsi="Arial" w:cs="Arial"/>
          <w:b/>
          <w:bCs/>
        </w:rPr>
      </w:pPr>
      <w:r w:rsidRPr="00CC66FD">
        <w:rPr>
          <w:rFonts w:ascii="Arial" w:hAnsi="Arial" w:cs="Arial"/>
          <w:b/>
          <w:bCs/>
        </w:rPr>
        <w:t xml:space="preserve">5.1 Decoração: </w:t>
      </w:r>
    </w:p>
    <w:p w14:paraId="7917F861" w14:textId="0FF0E92A" w:rsidR="0093645D" w:rsidRPr="00CC66FD" w:rsidRDefault="0093645D"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 xml:space="preserve">01 </w:t>
      </w:r>
      <w:r w:rsidR="00892708" w:rsidRPr="00CC66FD">
        <w:rPr>
          <w:rFonts w:ascii="Arial" w:hAnsi="Arial" w:cs="Arial"/>
          <w:bCs/>
        </w:rPr>
        <w:t>M</w:t>
      </w:r>
      <w:r w:rsidRPr="00CC66FD">
        <w:rPr>
          <w:rFonts w:ascii="Arial" w:hAnsi="Arial" w:cs="Arial"/>
          <w:bCs/>
        </w:rPr>
        <w:t>esa de coquetel de 4 metros revestida em tecido;</w:t>
      </w:r>
    </w:p>
    <w:p w14:paraId="27A09468" w14:textId="7BF49DB0" w:rsidR="0093645D" w:rsidRPr="00CC66FD" w:rsidRDefault="0093645D"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 xml:space="preserve">01 </w:t>
      </w:r>
      <w:r w:rsidR="00892708" w:rsidRPr="00CC66FD">
        <w:rPr>
          <w:rFonts w:ascii="Arial" w:hAnsi="Arial" w:cs="Arial"/>
          <w:bCs/>
        </w:rPr>
        <w:t>A</w:t>
      </w:r>
      <w:r w:rsidRPr="00CC66FD">
        <w:rPr>
          <w:rFonts w:ascii="Arial" w:hAnsi="Arial" w:cs="Arial"/>
          <w:bCs/>
        </w:rPr>
        <w:t>rranjo de flores naturais de 1,20 x 0,60</w:t>
      </w:r>
      <w:proofErr w:type="gramStart"/>
      <w:r w:rsidRPr="00CC66FD">
        <w:rPr>
          <w:rFonts w:ascii="Arial" w:hAnsi="Arial" w:cs="Arial"/>
          <w:bCs/>
        </w:rPr>
        <w:t>mt</w:t>
      </w:r>
      <w:proofErr w:type="gramEnd"/>
      <w:r w:rsidRPr="00CC66FD">
        <w:rPr>
          <w:rFonts w:ascii="Arial" w:hAnsi="Arial" w:cs="Arial"/>
          <w:bCs/>
        </w:rPr>
        <w:t>;</w:t>
      </w:r>
    </w:p>
    <w:p w14:paraId="566A144D" w14:textId="5C98B2D8" w:rsidR="00E90B0A" w:rsidRPr="00CC66FD" w:rsidRDefault="00E90B0A"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 xml:space="preserve">17 </w:t>
      </w:r>
      <w:r w:rsidR="00892708" w:rsidRPr="00CC66FD">
        <w:rPr>
          <w:rFonts w:ascii="Arial" w:hAnsi="Arial" w:cs="Arial"/>
          <w:bCs/>
        </w:rPr>
        <w:t>M</w:t>
      </w:r>
      <w:r w:rsidRPr="00CC66FD">
        <w:rPr>
          <w:rFonts w:ascii="Arial" w:hAnsi="Arial" w:cs="Arial"/>
          <w:bCs/>
        </w:rPr>
        <w:t>esas com base e tampo redondo para 6 lugares;</w:t>
      </w:r>
    </w:p>
    <w:p w14:paraId="3E99A27E" w14:textId="6FD2EEF8" w:rsidR="00E90B0A" w:rsidRPr="00CC66FD" w:rsidRDefault="00E90B0A"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 xml:space="preserve">17 </w:t>
      </w:r>
      <w:r w:rsidR="00892708" w:rsidRPr="00CC66FD">
        <w:rPr>
          <w:rFonts w:ascii="Arial" w:hAnsi="Arial" w:cs="Arial"/>
          <w:bCs/>
        </w:rPr>
        <w:t>T</w:t>
      </w:r>
      <w:r w:rsidRPr="00CC66FD">
        <w:rPr>
          <w:rFonts w:ascii="Arial" w:hAnsi="Arial" w:cs="Arial"/>
          <w:bCs/>
        </w:rPr>
        <w:t>oalhas brocadas redondas longas;</w:t>
      </w:r>
    </w:p>
    <w:p w14:paraId="26FB916B" w14:textId="0BFB433E" w:rsidR="00E90B0A" w:rsidRPr="00CC66FD" w:rsidRDefault="00E90B0A"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 xml:space="preserve">17 </w:t>
      </w:r>
      <w:r w:rsidR="00892708" w:rsidRPr="00CC66FD">
        <w:rPr>
          <w:rFonts w:ascii="Arial" w:hAnsi="Arial" w:cs="Arial"/>
          <w:bCs/>
        </w:rPr>
        <w:t>A</w:t>
      </w:r>
      <w:r w:rsidRPr="00CC66FD">
        <w:rPr>
          <w:rFonts w:ascii="Arial" w:hAnsi="Arial" w:cs="Arial"/>
          <w:bCs/>
        </w:rPr>
        <w:t>rranjos</w:t>
      </w:r>
      <w:r w:rsidR="00504C64" w:rsidRPr="00CC66FD">
        <w:rPr>
          <w:rFonts w:ascii="Arial" w:hAnsi="Arial" w:cs="Arial"/>
          <w:bCs/>
        </w:rPr>
        <w:t xml:space="preserve">, do tipo </w:t>
      </w:r>
      <w:r w:rsidR="00D72ACB" w:rsidRPr="00CC66FD">
        <w:rPr>
          <w:rFonts w:ascii="Arial" w:hAnsi="Arial" w:cs="Arial"/>
          <w:bCs/>
        </w:rPr>
        <w:t>mini</w:t>
      </w:r>
      <w:r w:rsidR="00504C64" w:rsidRPr="00CC66FD">
        <w:rPr>
          <w:rFonts w:ascii="Arial" w:hAnsi="Arial" w:cs="Arial"/>
          <w:bCs/>
        </w:rPr>
        <w:t xml:space="preserve"> carroça, carregada intercalando entre frutas da região e </w:t>
      </w:r>
      <w:r w:rsidR="00D72ACB" w:rsidRPr="00CC66FD">
        <w:rPr>
          <w:rFonts w:ascii="Arial" w:hAnsi="Arial" w:cs="Arial"/>
          <w:bCs/>
        </w:rPr>
        <w:t>mini</w:t>
      </w:r>
      <w:r w:rsidR="00504C64" w:rsidRPr="00CC66FD">
        <w:rPr>
          <w:rFonts w:ascii="Arial" w:hAnsi="Arial" w:cs="Arial"/>
          <w:bCs/>
        </w:rPr>
        <w:t xml:space="preserve"> margaridas;</w:t>
      </w:r>
    </w:p>
    <w:p w14:paraId="1C0680F4" w14:textId="329958B3" w:rsidR="007C3812" w:rsidRPr="00CC66FD" w:rsidRDefault="00E90B0A"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100</w:t>
      </w:r>
      <w:r w:rsidR="007C3812" w:rsidRPr="00CC66FD">
        <w:rPr>
          <w:rFonts w:ascii="Arial" w:hAnsi="Arial" w:cs="Arial"/>
          <w:bCs/>
        </w:rPr>
        <w:t xml:space="preserve"> </w:t>
      </w:r>
      <w:r w:rsidR="00892708" w:rsidRPr="00CC66FD">
        <w:rPr>
          <w:rFonts w:ascii="Arial" w:hAnsi="Arial" w:cs="Arial"/>
          <w:bCs/>
        </w:rPr>
        <w:t>C</w:t>
      </w:r>
      <w:r w:rsidR="007C3812" w:rsidRPr="00CC66FD">
        <w:rPr>
          <w:rFonts w:ascii="Arial" w:hAnsi="Arial" w:cs="Arial"/>
          <w:bCs/>
        </w:rPr>
        <w:t xml:space="preserve">adeiras </w:t>
      </w:r>
      <w:r w:rsidRPr="00CC66FD">
        <w:rPr>
          <w:rFonts w:ascii="Arial" w:hAnsi="Arial" w:cs="Arial"/>
          <w:bCs/>
        </w:rPr>
        <w:t>Tiffany brancas;</w:t>
      </w:r>
    </w:p>
    <w:p w14:paraId="408DC444" w14:textId="73109ABE" w:rsidR="00E90B0A" w:rsidRPr="00CC66FD" w:rsidRDefault="00DE78D7"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 xml:space="preserve">01 </w:t>
      </w:r>
      <w:r w:rsidR="00892708" w:rsidRPr="00CC66FD">
        <w:rPr>
          <w:rFonts w:ascii="Arial" w:hAnsi="Arial" w:cs="Arial"/>
          <w:bCs/>
        </w:rPr>
        <w:t>M</w:t>
      </w:r>
      <w:r w:rsidRPr="00CC66FD">
        <w:rPr>
          <w:rFonts w:ascii="Arial" w:hAnsi="Arial" w:cs="Arial"/>
          <w:bCs/>
        </w:rPr>
        <w:t>esa</w:t>
      </w:r>
      <w:r w:rsidR="00E90B0A" w:rsidRPr="00CC66FD">
        <w:rPr>
          <w:rFonts w:ascii="Arial" w:hAnsi="Arial" w:cs="Arial"/>
          <w:bCs/>
        </w:rPr>
        <w:t xml:space="preserve"> de recepção de 1,40mt x 0,80cm</w:t>
      </w:r>
    </w:p>
    <w:p w14:paraId="19AF4450" w14:textId="1EB81A56" w:rsidR="00E90B0A" w:rsidRPr="00CC66FD" w:rsidRDefault="00E90B0A"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 xml:space="preserve">01 </w:t>
      </w:r>
      <w:r w:rsidR="00892708" w:rsidRPr="00CC66FD">
        <w:rPr>
          <w:rFonts w:ascii="Arial" w:hAnsi="Arial" w:cs="Arial"/>
          <w:bCs/>
        </w:rPr>
        <w:t>A</w:t>
      </w:r>
      <w:r w:rsidRPr="00CC66FD">
        <w:rPr>
          <w:rFonts w:ascii="Arial" w:hAnsi="Arial" w:cs="Arial"/>
          <w:bCs/>
        </w:rPr>
        <w:t xml:space="preserve">rranjo de flores naturais 1mt de </w:t>
      </w:r>
      <w:r w:rsidR="0093645D" w:rsidRPr="00CC66FD">
        <w:rPr>
          <w:rFonts w:ascii="Arial" w:hAnsi="Arial" w:cs="Arial"/>
          <w:bCs/>
        </w:rPr>
        <w:t>altura x</w:t>
      </w:r>
      <w:r w:rsidRPr="00CC66FD">
        <w:rPr>
          <w:rFonts w:ascii="Arial" w:hAnsi="Arial" w:cs="Arial"/>
          <w:bCs/>
        </w:rPr>
        <w:t xml:space="preserve"> 0,60cm de circunferência</w:t>
      </w:r>
      <w:r w:rsidR="0093645D" w:rsidRPr="00CC66FD">
        <w:rPr>
          <w:rFonts w:ascii="Arial" w:hAnsi="Arial" w:cs="Arial"/>
          <w:bCs/>
        </w:rPr>
        <w:t>;</w:t>
      </w:r>
    </w:p>
    <w:p w14:paraId="73DC8235" w14:textId="33394131" w:rsidR="0093645D" w:rsidRPr="00CC66FD" w:rsidRDefault="0093645D"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 xml:space="preserve">02 </w:t>
      </w:r>
      <w:r w:rsidR="00892708" w:rsidRPr="00CC66FD">
        <w:rPr>
          <w:rFonts w:ascii="Arial" w:hAnsi="Arial" w:cs="Arial"/>
          <w:bCs/>
        </w:rPr>
        <w:t>A</w:t>
      </w:r>
      <w:r w:rsidRPr="00CC66FD">
        <w:rPr>
          <w:rFonts w:ascii="Arial" w:hAnsi="Arial" w:cs="Arial"/>
          <w:bCs/>
        </w:rPr>
        <w:t>rranjos de flores naturais, de 1,40mt x 0,80cm com pedestal.</w:t>
      </w:r>
    </w:p>
    <w:p w14:paraId="6D7C2097" w14:textId="6CB51B1E" w:rsidR="00142358" w:rsidRPr="00CC66FD" w:rsidRDefault="00142358"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 xml:space="preserve">01 </w:t>
      </w:r>
      <w:r w:rsidR="00892708" w:rsidRPr="00CC66FD">
        <w:rPr>
          <w:rFonts w:ascii="Arial" w:hAnsi="Arial" w:cs="Arial"/>
          <w:bCs/>
        </w:rPr>
        <w:t>M</w:t>
      </w:r>
      <w:r w:rsidRPr="00CC66FD">
        <w:rPr>
          <w:rFonts w:ascii="Arial" w:hAnsi="Arial" w:cs="Arial"/>
          <w:bCs/>
        </w:rPr>
        <w:t>uro inglês em frente a porta dos banheiros</w:t>
      </w:r>
      <w:r w:rsidR="00E06656" w:rsidRPr="00CC66FD">
        <w:rPr>
          <w:rFonts w:ascii="Arial" w:hAnsi="Arial" w:cs="Arial"/>
          <w:bCs/>
        </w:rPr>
        <w:t xml:space="preserve"> de 4mt de comp. e 3mt de altura</w:t>
      </w:r>
    </w:p>
    <w:p w14:paraId="4DFB2C14" w14:textId="26530702" w:rsidR="00E06656" w:rsidRPr="00CC66FD" w:rsidRDefault="00E06656"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 xml:space="preserve">01 </w:t>
      </w:r>
      <w:proofErr w:type="spellStart"/>
      <w:r w:rsidR="00892708" w:rsidRPr="00CC66FD">
        <w:rPr>
          <w:rFonts w:ascii="Arial" w:hAnsi="Arial" w:cs="Arial"/>
          <w:bCs/>
        </w:rPr>
        <w:t>L</w:t>
      </w:r>
      <w:r w:rsidRPr="00CC66FD">
        <w:rPr>
          <w:rFonts w:ascii="Arial" w:hAnsi="Arial" w:cs="Arial"/>
          <w:bCs/>
        </w:rPr>
        <w:t>ounge</w:t>
      </w:r>
      <w:proofErr w:type="spellEnd"/>
      <w:r w:rsidRPr="00CC66FD">
        <w:rPr>
          <w:rFonts w:ascii="Arial" w:hAnsi="Arial" w:cs="Arial"/>
          <w:bCs/>
        </w:rPr>
        <w:t xml:space="preserve"> na recepção contendo 02 sofás de 03 lugares, 02 </w:t>
      </w:r>
      <w:r w:rsidR="00AA1A3A" w:rsidRPr="00CC66FD">
        <w:rPr>
          <w:rFonts w:ascii="Arial" w:hAnsi="Arial" w:cs="Arial"/>
          <w:bCs/>
        </w:rPr>
        <w:t>tapetes,</w:t>
      </w:r>
      <w:r w:rsidRPr="00CC66FD">
        <w:rPr>
          <w:rFonts w:ascii="Arial" w:hAnsi="Arial" w:cs="Arial"/>
          <w:bCs/>
        </w:rPr>
        <w:t xml:space="preserve"> 01 mesa de centro, 02 </w:t>
      </w:r>
      <w:r w:rsidR="00892708" w:rsidRPr="00CC66FD">
        <w:rPr>
          <w:rFonts w:ascii="Arial" w:hAnsi="Arial" w:cs="Arial"/>
          <w:bCs/>
        </w:rPr>
        <w:t>A</w:t>
      </w:r>
      <w:r w:rsidRPr="00CC66FD">
        <w:rPr>
          <w:rFonts w:ascii="Arial" w:hAnsi="Arial" w:cs="Arial"/>
          <w:bCs/>
        </w:rPr>
        <w:t>rranjos</w:t>
      </w:r>
      <w:r w:rsidR="00892708" w:rsidRPr="00CC66FD">
        <w:rPr>
          <w:rFonts w:ascii="Arial" w:hAnsi="Arial" w:cs="Arial"/>
          <w:bCs/>
        </w:rPr>
        <w:t xml:space="preserve"> com técnicas em arte floral e com </w:t>
      </w:r>
      <w:r w:rsidRPr="00CC66FD">
        <w:rPr>
          <w:rFonts w:ascii="Arial" w:hAnsi="Arial" w:cs="Arial"/>
          <w:bCs/>
        </w:rPr>
        <w:t xml:space="preserve">flores naturais grandes, 08 vasos de plantas ornamentais. </w:t>
      </w:r>
    </w:p>
    <w:p w14:paraId="37D6D268" w14:textId="5D5B4C7D" w:rsidR="00AA1A3A" w:rsidRPr="00CC66FD" w:rsidRDefault="00AA1A3A"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 xml:space="preserve">01 </w:t>
      </w:r>
      <w:proofErr w:type="spellStart"/>
      <w:r w:rsidRPr="00CC66FD">
        <w:rPr>
          <w:rFonts w:ascii="Arial" w:hAnsi="Arial" w:cs="Arial"/>
          <w:bCs/>
        </w:rPr>
        <w:t>Ciclorama</w:t>
      </w:r>
      <w:proofErr w:type="spellEnd"/>
      <w:r w:rsidRPr="00CC66FD">
        <w:rPr>
          <w:rFonts w:ascii="Arial" w:hAnsi="Arial" w:cs="Arial"/>
          <w:bCs/>
        </w:rPr>
        <w:t xml:space="preserve"> de 20 metros de comprimento e 04 metros de altura, para ajustar o tamanho do </w:t>
      </w:r>
      <w:r w:rsidRPr="00CC66FD">
        <w:rPr>
          <w:rFonts w:ascii="Arial" w:hAnsi="Arial" w:cs="Arial"/>
          <w:bCs/>
        </w:rPr>
        <w:lastRenderedPageBreak/>
        <w:t>salão.</w:t>
      </w:r>
    </w:p>
    <w:p w14:paraId="12922F4E" w14:textId="0869A6AB" w:rsidR="00712A8B" w:rsidRPr="00CC66FD" w:rsidRDefault="00712A8B" w:rsidP="007C3812">
      <w:pPr>
        <w:widowControl w:val="0"/>
        <w:numPr>
          <w:ilvl w:val="0"/>
          <w:numId w:val="15"/>
        </w:numPr>
        <w:tabs>
          <w:tab w:val="left" w:pos="426"/>
        </w:tabs>
        <w:spacing w:line="360" w:lineRule="auto"/>
        <w:ind w:left="0" w:firstLine="0"/>
        <w:jc w:val="both"/>
        <w:rPr>
          <w:rFonts w:ascii="Arial" w:hAnsi="Arial" w:cs="Arial"/>
          <w:bCs/>
        </w:rPr>
      </w:pPr>
      <w:r w:rsidRPr="00CC66FD">
        <w:rPr>
          <w:rFonts w:ascii="Arial" w:hAnsi="Arial" w:cs="Arial"/>
          <w:bCs/>
        </w:rPr>
        <w:t>01 Cesta de palha balaio grande, com frutas, hortaliças e verduras (frescas c/ reposição diária)</w:t>
      </w:r>
    </w:p>
    <w:p w14:paraId="4752C323" w14:textId="77777777" w:rsidR="007C3812" w:rsidRPr="00CC66FD" w:rsidRDefault="007C3812" w:rsidP="007C3812">
      <w:pPr>
        <w:widowControl w:val="0"/>
        <w:tabs>
          <w:tab w:val="left" w:pos="426"/>
        </w:tabs>
        <w:spacing w:line="360" w:lineRule="auto"/>
        <w:jc w:val="both"/>
        <w:rPr>
          <w:rFonts w:ascii="Arial" w:hAnsi="Arial" w:cs="Arial"/>
          <w:b/>
          <w:bCs/>
          <w:highlight w:val="yellow"/>
        </w:rPr>
      </w:pPr>
    </w:p>
    <w:p w14:paraId="4D14EA02" w14:textId="77777777" w:rsidR="007C3812" w:rsidRPr="00CC66FD" w:rsidRDefault="007C3812" w:rsidP="007C3812">
      <w:pPr>
        <w:widowControl w:val="0"/>
        <w:spacing w:line="360" w:lineRule="auto"/>
        <w:jc w:val="both"/>
        <w:rPr>
          <w:rFonts w:ascii="Arial" w:eastAsia="Lucida Sans Unicode" w:hAnsi="Arial" w:cs="Arial"/>
        </w:rPr>
      </w:pPr>
      <w:r w:rsidRPr="00CC66FD">
        <w:rPr>
          <w:rFonts w:ascii="Arial" w:eastAsia="Lucida Sans Unicode" w:hAnsi="Arial" w:cs="Arial"/>
          <w:b/>
        </w:rPr>
        <w:t>5.2 CABELO E MAQUIAGEM</w:t>
      </w:r>
      <w:r w:rsidRPr="00CC66FD">
        <w:rPr>
          <w:rFonts w:ascii="Arial" w:eastAsia="Lucida Sans Unicode" w:hAnsi="Arial" w:cs="Arial"/>
        </w:rPr>
        <w:t xml:space="preserve">: </w:t>
      </w:r>
    </w:p>
    <w:p w14:paraId="366235D4" w14:textId="77777777" w:rsidR="007C3812" w:rsidRPr="00CC66FD" w:rsidRDefault="007C3812" w:rsidP="007C3812">
      <w:pPr>
        <w:widowControl w:val="0"/>
        <w:spacing w:line="360" w:lineRule="auto"/>
        <w:jc w:val="both"/>
        <w:rPr>
          <w:rFonts w:ascii="Arial" w:hAnsi="Arial" w:cs="Arial"/>
          <w:b/>
          <w:bCs/>
        </w:rPr>
      </w:pPr>
    </w:p>
    <w:p w14:paraId="70B7DD74" w14:textId="4CF51547" w:rsidR="007C3812" w:rsidRPr="00CC66FD" w:rsidRDefault="007C3812" w:rsidP="007C3812">
      <w:pPr>
        <w:widowControl w:val="0"/>
        <w:numPr>
          <w:ilvl w:val="0"/>
          <w:numId w:val="9"/>
        </w:numPr>
        <w:tabs>
          <w:tab w:val="left" w:pos="426"/>
        </w:tabs>
        <w:spacing w:line="360" w:lineRule="auto"/>
        <w:ind w:left="0" w:firstLine="0"/>
        <w:jc w:val="both"/>
        <w:rPr>
          <w:rFonts w:ascii="Arial" w:eastAsia="Lucida Sans Unicode" w:hAnsi="Arial" w:cs="Arial"/>
        </w:rPr>
      </w:pPr>
      <w:r w:rsidRPr="00CC66FD">
        <w:rPr>
          <w:rFonts w:ascii="Arial" w:hAnsi="Arial" w:cs="Arial"/>
        </w:rPr>
        <w:t xml:space="preserve">03 </w:t>
      </w:r>
      <w:r w:rsidR="00892708" w:rsidRPr="00CC66FD">
        <w:rPr>
          <w:rFonts w:ascii="Arial" w:hAnsi="Arial" w:cs="Arial"/>
        </w:rPr>
        <w:t>S</w:t>
      </w:r>
      <w:r w:rsidRPr="00CC66FD">
        <w:rPr>
          <w:rFonts w:ascii="Arial" w:hAnsi="Arial" w:cs="Arial"/>
        </w:rPr>
        <w:t>erviços de cabelo e maquiagem,</w:t>
      </w:r>
      <w:r w:rsidR="002C29DE" w:rsidRPr="00CC66FD">
        <w:rPr>
          <w:rFonts w:ascii="Arial" w:hAnsi="Arial" w:cs="Arial"/>
        </w:rPr>
        <w:t xml:space="preserve"> no mínimo 03 profissionais </w:t>
      </w:r>
      <w:r w:rsidRPr="00CC66FD">
        <w:rPr>
          <w:rFonts w:ascii="Arial" w:hAnsi="Arial" w:cs="Arial"/>
        </w:rPr>
        <w:t xml:space="preserve">para o Lançamento da </w:t>
      </w:r>
      <w:r w:rsidR="000603F2" w:rsidRPr="00CC66FD">
        <w:rPr>
          <w:rFonts w:ascii="Arial" w:hAnsi="Arial" w:cs="Arial"/>
        </w:rPr>
        <w:t>3</w:t>
      </w:r>
      <w:r w:rsidR="00D842BA" w:rsidRPr="00CC66FD">
        <w:rPr>
          <w:rFonts w:ascii="Arial" w:hAnsi="Arial" w:cs="Arial"/>
        </w:rPr>
        <w:t>8</w:t>
      </w:r>
      <w:r w:rsidRPr="00CC66FD">
        <w:rPr>
          <w:rFonts w:ascii="Arial" w:hAnsi="Arial" w:cs="Arial"/>
        </w:rPr>
        <w:t xml:space="preserve">ª Festa do Colono, </w:t>
      </w:r>
      <w:r w:rsidRPr="00CC66FD">
        <w:rPr>
          <w:rFonts w:ascii="Arial" w:eastAsia="Lucida Sans Unicode" w:hAnsi="Arial" w:cs="Arial"/>
        </w:rPr>
        <w:t xml:space="preserve">com início às 15h e término às 18h. </w:t>
      </w:r>
      <w:r w:rsidRPr="00CC66FD">
        <w:rPr>
          <w:rFonts w:ascii="Arial" w:hAnsi="Arial" w:cs="Arial"/>
        </w:rPr>
        <w:t xml:space="preserve"> </w:t>
      </w:r>
    </w:p>
    <w:p w14:paraId="58B7AA5E" w14:textId="77777777" w:rsidR="0093645D" w:rsidRPr="00CC66FD" w:rsidRDefault="0093645D" w:rsidP="007C3812">
      <w:pPr>
        <w:widowControl w:val="0"/>
        <w:spacing w:line="360" w:lineRule="auto"/>
        <w:jc w:val="both"/>
        <w:rPr>
          <w:rFonts w:ascii="Arial" w:eastAsia="Lucida Sans Unicode" w:hAnsi="Arial" w:cs="Arial"/>
        </w:rPr>
      </w:pPr>
    </w:p>
    <w:p w14:paraId="190FC279" w14:textId="77777777" w:rsidR="001C15E9" w:rsidRPr="00CC66FD" w:rsidRDefault="001C15E9" w:rsidP="001C15E9">
      <w:pPr>
        <w:widowControl w:val="0"/>
        <w:spacing w:line="360" w:lineRule="auto"/>
        <w:jc w:val="both"/>
        <w:rPr>
          <w:rFonts w:ascii="Arial" w:hAnsi="Arial" w:cs="Arial"/>
          <w:u w:val="single"/>
        </w:rPr>
      </w:pPr>
      <w:r w:rsidRPr="00CC66FD">
        <w:rPr>
          <w:rFonts w:ascii="Arial" w:hAnsi="Arial" w:cs="Arial"/>
          <w:b/>
          <w:bCs/>
          <w:u w:val="single"/>
        </w:rPr>
        <w:t xml:space="preserve">EVENTO 3: </w:t>
      </w:r>
      <w:r w:rsidR="0093645D" w:rsidRPr="00CC66FD">
        <w:rPr>
          <w:rFonts w:ascii="Arial" w:hAnsi="Arial" w:cs="Arial"/>
        </w:rPr>
        <w:t>ALMOÇO</w:t>
      </w:r>
      <w:r w:rsidRPr="00CC66FD">
        <w:rPr>
          <w:rFonts w:ascii="Arial" w:hAnsi="Arial" w:cs="Arial"/>
        </w:rPr>
        <w:t xml:space="preserve"> </w:t>
      </w:r>
      <w:r w:rsidR="00BD5B75" w:rsidRPr="00CC66FD">
        <w:rPr>
          <w:rFonts w:ascii="Arial" w:hAnsi="Arial" w:cs="Arial"/>
        </w:rPr>
        <w:t xml:space="preserve">E CAFÉ COLONIAL </w:t>
      </w:r>
      <w:r w:rsidRPr="00CC66FD">
        <w:rPr>
          <w:rFonts w:ascii="Arial" w:hAnsi="Arial" w:cs="Arial"/>
        </w:rPr>
        <w:t>DO AGRICULTOR (</w:t>
      </w:r>
      <w:r w:rsidRPr="00CC66FD">
        <w:rPr>
          <w:rFonts w:ascii="Arial" w:hAnsi="Arial" w:cs="Arial"/>
          <w:b/>
          <w:bCs/>
        </w:rPr>
        <w:t>1</w:t>
      </w:r>
      <w:r w:rsidR="00D842BA" w:rsidRPr="00CC66FD">
        <w:rPr>
          <w:rFonts w:ascii="Arial" w:hAnsi="Arial" w:cs="Arial"/>
          <w:b/>
          <w:bCs/>
        </w:rPr>
        <w:t>6</w:t>
      </w:r>
      <w:r w:rsidRPr="00CC66FD">
        <w:rPr>
          <w:rFonts w:ascii="Arial" w:hAnsi="Arial" w:cs="Arial"/>
          <w:b/>
          <w:bCs/>
        </w:rPr>
        <w:t>/07/202</w:t>
      </w:r>
      <w:r w:rsidR="00D842BA" w:rsidRPr="00CC66FD">
        <w:rPr>
          <w:rFonts w:ascii="Arial" w:hAnsi="Arial" w:cs="Arial"/>
          <w:b/>
          <w:bCs/>
        </w:rPr>
        <w:t>3</w:t>
      </w:r>
      <w:r w:rsidRPr="00CC66FD">
        <w:rPr>
          <w:rFonts w:ascii="Arial" w:hAnsi="Arial" w:cs="Arial"/>
        </w:rPr>
        <w:t>)</w:t>
      </w:r>
    </w:p>
    <w:p w14:paraId="0CA46C22" w14:textId="77777777" w:rsidR="007C3812" w:rsidRPr="00CC66FD" w:rsidRDefault="007C3812" w:rsidP="007C3812">
      <w:pPr>
        <w:pStyle w:val="PargrafodaLista"/>
        <w:ind w:left="0"/>
        <w:rPr>
          <w:rFonts w:ascii="Arial" w:hAnsi="Arial" w:cs="Arial"/>
        </w:rPr>
      </w:pPr>
    </w:p>
    <w:p w14:paraId="1AD51578" w14:textId="77777777" w:rsidR="001C15E9" w:rsidRPr="00CC66FD" w:rsidRDefault="001C15E9" w:rsidP="007C3812">
      <w:pPr>
        <w:pStyle w:val="PargrafodaLista"/>
        <w:ind w:left="0"/>
        <w:rPr>
          <w:rFonts w:ascii="Arial" w:hAnsi="Arial" w:cs="Arial"/>
        </w:rPr>
      </w:pPr>
    </w:p>
    <w:p w14:paraId="7BA54A26" w14:textId="77777777" w:rsidR="007C3812" w:rsidRPr="00CC66FD" w:rsidRDefault="007C3812" w:rsidP="00BA018B">
      <w:pPr>
        <w:widowControl w:val="0"/>
        <w:numPr>
          <w:ilvl w:val="0"/>
          <w:numId w:val="18"/>
        </w:numPr>
        <w:spacing w:line="360" w:lineRule="auto"/>
        <w:jc w:val="both"/>
        <w:rPr>
          <w:rFonts w:ascii="Arial" w:hAnsi="Arial" w:cs="Arial"/>
          <w:b/>
          <w:bCs/>
          <w:u w:val="single"/>
        </w:rPr>
      </w:pPr>
      <w:r w:rsidRPr="00CC66FD">
        <w:rPr>
          <w:rFonts w:ascii="Arial" w:hAnsi="Arial" w:cs="Arial"/>
          <w:b/>
          <w:bCs/>
          <w:u w:val="single"/>
        </w:rPr>
        <w:t xml:space="preserve">DESCRIÇÃO DOS SERVIÇOS A SEREM EXECUTADOS PARA O </w:t>
      </w:r>
      <w:r w:rsidR="0093645D" w:rsidRPr="00CC66FD">
        <w:rPr>
          <w:rFonts w:ascii="Arial" w:hAnsi="Arial" w:cs="Arial"/>
          <w:b/>
          <w:bCs/>
          <w:u w:val="single"/>
        </w:rPr>
        <w:t xml:space="preserve">ALMOÇO </w:t>
      </w:r>
      <w:r w:rsidR="001C15E9" w:rsidRPr="00CC66FD">
        <w:rPr>
          <w:rFonts w:ascii="Arial" w:hAnsi="Arial" w:cs="Arial"/>
          <w:b/>
          <w:bCs/>
          <w:u w:val="single"/>
        </w:rPr>
        <w:t>DO</w:t>
      </w:r>
      <w:r w:rsidRPr="00CC66FD">
        <w:rPr>
          <w:rFonts w:ascii="Arial" w:hAnsi="Arial" w:cs="Arial"/>
          <w:b/>
          <w:bCs/>
          <w:u w:val="single"/>
        </w:rPr>
        <w:t xml:space="preserve"> AGRICULTOR</w:t>
      </w:r>
    </w:p>
    <w:p w14:paraId="0F1A7E6E" w14:textId="77777777" w:rsidR="007C3812" w:rsidRPr="00CC66FD" w:rsidRDefault="007C3812" w:rsidP="007C3812">
      <w:pPr>
        <w:widowControl w:val="0"/>
        <w:spacing w:line="360" w:lineRule="auto"/>
        <w:jc w:val="both"/>
        <w:rPr>
          <w:rFonts w:ascii="Arial" w:hAnsi="Arial" w:cs="Arial"/>
          <w:b/>
          <w:bCs/>
          <w:color w:val="000000"/>
        </w:rPr>
      </w:pPr>
    </w:p>
    <w:p w14:paraId="067107B9" w14:textId="77777777" w:rsidR="007C3812" w:rsidRPr="00CC66FD" w:rsidRDefault="007C3812" w:rsidP="007C3812">
      <w:pPr>
        <w:widowControl w:val="0"/>
        <w:tabs>
          <w:tab w:val="left" w:pos="284"/>
        </w:tabs>
        <w:spacing w:after="240"/>
        <w:jc w:val="both"/>
        <w:rPr>
          <w:rFonts w:ascii="Arial" w:hAnsi="Arial" w:cs="Arial"/>
          <w:b/>
          <w:bCs/>
          <w:color w:val="000000"/>
        </w:rPr>
      </w:pPr>
      <w:r w:rsidRPr="00CC66FD">
        <w:rPr>
          <w:rFonts w:ascii="Arial" w:hAnsi="Arial" w:cs="Arial"/>
          <w:b/>
        </w:rPr>
        <w:tab/>
      </w:r>
      <w:r w:rsidR="00BA018B" w:rsidRPr="00CC66FD">
        <w:rPr>
          <w:rFonts w:ascii="Arial" w:hAnsi="Arial" w:cs="Arial"/>
          <w:b/>
        </w:rPr>
        <w:t>6</w:t>
      </w:r>
      <w:r w:rsidRPr="00CC66FD">
        <w:rPr>
          <w:rFonts w:ascii="Arial" w:hAnsi="Arial" w:cs="Arial"/>
          <w:b/>
        </w:rPr>
        <w:t>.1</w:t>
      </w:r>
      <w:r w:rsidRPr="00CC66FD">
        <w:rPr>
          <w:rFonts w:ascii="Arial" w:hAnsi="Arial" w:cs="Arial"/>
        </w:rPr>
        <w:t xml:space="preserve"> </w:t>
      </w:r>
      <w:r w:rsidRPr="00CC66FD">
        <w:rPr>
          <w:rFonts w:ascii="Arial" w:hAnsi="Arial" w:cs="Arial"/>
          <w:b/>
        </w:rPr>
        <w:t>ORGANIZAÇÃO, RECEPÇÃO</w:t>
      </w:r>
      <w:r w:rsidR="00BD5B75" w:rsidRPr="00CC66FD">
        <w:rPr>
          <w:rFonts w:ascii="Arial" w:hAnsi="Arial" w:cs="Arial"/>
          <w:b/>
        </w:rPr>
        <w:t>, DECORAÇÃO</w:t>
      </w:r>
      <w:r w:rsidRPr="00CC66FD">
        <w:rPr>
          <w:rFonts w:ascii="Arial" w:hAnsi="Arial" w:cs="Arial"/>
          <w:b/>
        </w:rPr>
        <w:t xml:space="preserve"> E MONTAGEM</w:t>
      </w:r>
      <w:r w:rsidRPr="00CC66FD">
        <w:rPr>
          <w:rFonts w:ascii="Arial" w:hAnsi="Arial" w:cs="Arial"/>
        </w:rPr>
        <w:t xml:space="preserve"> </w:t>
      </w:r>
    </w:p>
    <w:p w14:paraId="3941FBCE" w14:textId="77777777" w:rsidR="007C3812" w:rsidRPr="00CC66FD" w:rsidRDefault="007C3812" w:rsidP="007C3812">
      <w:pPr>
        <w:widowControl w:val="0"/>
        <w:numPr>
          <w:ilvl w:val="0"/>
          <w:numId w:val="10"/>
        </w:numPr>
        <w:tabs>
          <w:tab w:val="left" w:pos="284"/>
          <w:tab w:val="left" w:pos="1134"/>
        </w:tabs>
        <w:spacing w:after="240" w:line="360" w:lineRule="auto"/>
        <w:ind w:left="0" w:firstLine="0"/>
        <w:jc w:val="both"/>
        <w:rPr>
          <w:rFonts w:ascii="Arial" w:hAnsi="Arial" w:cs="Arial"/>
          <w:b/>
          <w:bCs/>
          <w:color w:val="000000"/>
        </w:rPr>
      </w:pPr>
      <w:r w:rsidRPr="00CC66FD">
        <w:rPr>
          <w:rFonts w:ascii="Arial" w:hAnsi="Arial" w:cs="Arial"/>
        </w:rPr>
        <w:t xml:space="preserve">A montagem, distribuição, organização e instalação de todos os itens contratados deverão ser concluídas até 03 horas do início do evento – até as </w:t>
      </w:r>
      <w:r w:rsidR="0093645D" w:rsidRPr="00CC66FD">
        <w:rPr>
          <w:rFonts w:ascii="Arial" w:hAnsi="Arial" w:cs="Arial"/>
        </w:rPr>
        <w:t>09</w:t>
      </w:r>
      <w:r w:rsidRPr="00CC66FD">
        <w:rPr>
          <w:rFonts w:ascii="Arial" w:hAnsi="Arial" w:cs="Arial"/>
        </w:rPr>
        <w:t xml:space="preserve">h do dia </w:t>
      </w:r>
      <w:r w:rsidR="001C15E9" w:rsidRPr="00CC66FD">
        <w:rPr>
          <w:rFonts w:ascii="Arial" w:hAnsi="Arial" w:cs="Arial"/>
        </w:rPr>
        <w:t>1</w:t>
      </w:r>
      <w:r w:rsidR="00D842BA" w:rsidRPr="00CC66FD">
        <w:rPr>
          <w:rFonts w:ascii="Arial" w:hAnsi="Arial" w:cs="Arial"/>
        </w:rPr>
        <w:t>6</w:t>
      </w:r>
      <w:r w:rsidRPr="00CC66FD">
        <w:rPr>
          <w:rFonts w:ascii="Arial" w:hAnsi="Arial" w:cs="Arial"/>
        </w:rPr>
        <w:t xml:space="preserve"> de julho de 20</w:t>
      </w:r>
      <w:r w:rsidR="001C15E9" w:rsidRPr="00CC66FD">
        <w:rPr>
          <w:rFonts w:ascii="Arial" w:hAnsi="Arial" w:cs="Arial"/>
        </w:rPr>
        <w:t>2</w:t>
      </w:r>
      <w:r w:rsidR="00D842BA" w:rsidRPr="00CC66FD">
        <w:rPr>
          <w:rFonts w:ascii="Arial" w:hAnsi="Arial" w:cs="Arial"/>
        </w:rPr>
        <w:t>3</w:t>
      </w:r>
      <w:r w:rsidRPr="00CC66FD">
        <w:rPr>
          <w:rFonts w:ascii="Arial" w:hAnsi="Arial" w:cs="Arial"/>
        </w:rPr>
        <w:t>. Até este horário, deverão ser realizados os últimos testes com os equipamentos que serão utilizados, visando o perfeito funcionamento dos mesmos no horário do evento;</w:t>
      </w:r>
    </w:p>
    <w:p w14:paraId="3365DF22" w14:textId="77777777" w:rsidR="007C3812" w:rsidRPr="00CC66FD" w:rsidRDefault="007C3812" w:rsidP="007C3812">
      <w:pPr>
        <w:widowControl w:val="0"/>
        <w:numPr>
          <w:ilvl w:val="0"/>
          <w:numId w:val="10"/>
        </w:numPr>
        <w:tabs>
          <w:tab w:val="left" w:pos="284"/>
          <w:tab w:val="left" w:pos="1134"/>
        </w:tabs>
        <w:spacing w:after="240" w:line="360" w:lineRule="auto"/>
        <w:ind w:left="0" w:firstLine="0"/>
        <w:jc w:val="both"/>
        <w:rPr>
          <w:rFonts w:ascii="Arial" w:hAnsi="Arial" w:cs="Arial"/>
          <w:b/>
          <w:bCs/>
          <w:color w:val="000000"/>
        </w:rPr>
      </w:pPr>
      <w:r w:rsidRPr="00CC66FD">
        <w:rPr>
          <w:rFonts w:ascii="Arial" w:hAnsi="Arial" w:cs="Arial"/>
          <w:bCs/>
          <w:color w:val="000000"/>
        </w:rPr>
        <w:t xml:space="preserve">Fornecer mil convites </w:t>
      </w:r>
      <w:r w:rsidR="00FC090E" w:rsidRPr="00CC66FD">
        <w:rPr>
          <w:rFonts w:ascii="Arial" w:hAnsi="Arial" w:cs="Arial"/>
          <w:bCs/>
          <w:color w:val="000000"/>
        </w:rPr>
        <w:t xml:space="preserve">(30 dias antes do evento) </w:t>
      </w:r>
      <w:r w:rsidRPr="00CC66FD">
        <w:rPr>
          <w:rFonts w:ascii="Arial" w:hAnsi="Arial" w:cs="Arial"/>
          <w:bCs/>
          <w:color w:val="000000"/>
        </w:rPr>
        <w:t xml:space="preserve">para o </w:t>
      </w:r>
      <w:r w:rsidR="0093645D" w:rsidRPr="00CC66FD">
        <w:rPr>
          <w:rFonts w:ascii="Arial" w:hAnsi="Arial" w:cs="Arial"/>
          <w:bCs/>
          <w:color w:val="000000"/>
        </w:rPr>
        <w:t>almoço</w:t>
      </w:r>
      <w:r w:rsidRPr="00CC66FD">
        <w:rPr>
          <w:rFonts w:ascii="Arial" w:hAnsi="Arial" w:cs="Arial"/>
          <w:bCs/>
          <w:color w:val="000000"/>
        </w:rPr>
        <w:t xml:space="preserve"> do agricultor, de 15x10cm</w:t>
      </w:r>
      <w:r w:rsidR="00FE4E38" w:rsidRPr="00CC66FD">
        <w:rPr>
          <w:rFonts w:ascii="Arial" w:hAnsi="Arial" w:cs="Arial"/>
          <w:bCs/>
          <w:color w:val="000000"/>
        </w:rPr>
        <w:t xml:space="preserve"> em alta definição, com</w:t>
      </w:r>
      <w:r w:rsidRPr="00CC66FD">
        <w:rPr>
          <w:rFonts w:ascii="Arial" w:hAnsi="Arial" w:cs="Arial"/>
          <w:bCs/>
          <w:color w:val="000000"/>
        </w:rPr>
        <w:t xml:space="preserve"> papel nobre</w:t>
      </w:r>
      <w:r w:rsidR="00FE4E38" w:rsidRPr="00CC66FD">
        <w:rPr>
          <w:rFonts w:ascii="Arial" w:hAnsi="Arial" w:cs="Arial"/>
          <w:bCs/>
          <w:color w:val="000000"/>
        </w:rPr>
        <w:t xml:space="preserve"> </w:t>
      </w:r>
      <w:r w:rsidR="00247628" w:rsidRPr="00CC66FD">
        <w:rPr>
          <w:rFonts w:ascii="Arial" w:hAnsi="Arial" w:cs="Arial"/>
          <w:bCs/>
          <w:color w:val="000000"/>
        </w:rPr>
        <w:t>e</w:t>
      </w:r>
      <w:r w:rsidR="00FE4E38" w:rsidRPr="00CC66FD">
        <w:rPr>
          <w:rFonts w:ascii="Arial" w:hAnsi="Arial" w:cs="Arial"/>
          <w:bCs/>
          <w:color w:val="000000"/>
        </w:rPr>
        <w:t xml:space="preserve"> envelope</w:t>
      </w:r>
      <w:r w:rsidRPr="00CC66FD">
        <w:rPr>
          <w:rFonts w:ascii="Arial" w:hAnsi="Arial" w:cs="Arial"/>
          <w:bCs/>
          <w:color w:val="000000"/>
        </w:rPr>
        <w:t>. A arte do convite deve ser aprovada pelo fiscal do contrato, antes da impressão dos convites.</w:t>
      </w:r>
    </w:p>
    <w:p w14:paraId="662DF843" w14:textId="77777777" w:rsidR="007C3812" w:rsidRPr="00CC66FD" w:rsidRDefault="007C3812" w:rsidP="007C3812">
      <w:pPr>
        <w:widowControl w:val="0"/>
        <w:numPr>
          <w:ilvl w:val="0"/>
          <w:numId w:val="10"/>
        </w:numPr>
        <w:tabs>
          <w:tab w:val="left" w:pos="284"/>
          <w:tab w:val="left" w:pos="1134"/>
        </w:tabs>
        <w:spacing w:after="240" w:line="360" w:lineRule="auto"/>
        <w:ind w:left="0" w:firstLine="0"/>
        <w:jc w:val="both"/>
        <w:rPr>
          <w:rFonts w:ascii="Arial" w:hAnsi="Arial" w:cs="Arial"/>
          <w:b/>
          <w:bCs/>
          <w:color w:val="000000"/>
        </w:rPr>
      </w:pPr>
      <w:r w:rsidRPr="00CC66FD">
        <w:rPr>
          <w:rFonts w:ascii="Arial" w:hAnsi="Arial" w:cs="Arial"/>
        </w:rPr>
        <w:t>A desmontagem de toda a estrutura contratada, com a retirada dos materiais, mobiliário e equipamentos, deverá ser concluída até 48 horas após encerramento do evento;</w:t>
      </w:r>
      <w:r w:rsidRPr="00CC66FD">
        <w:rPr>
          <w:rFonts w:ascii="Arial" w:hAnsi="Arial" w:cs="Arial"/>
          <w:b/>
        </w:rPr>
        <w:t xml:space="preserve"> </w:t>
      </w:r>
    </w:p>
    <w:p w14:paraId="0C9A052C" w14:textId="77777777" w:rsidR="00465995" w:rsidRPr="00CC66FD" w:rsidRDefault="00465995" w:rsidP="007C3812">
      <w:pPr>
        <w:widowControl w:val="0"/>
        <w:tabs>
          <w:tab w:val="left" w:pos="284"/>
        </w:tabs>
        <w:spacing w:after="240"/>
        <w:jc w:val="both"/>
        <w:rPr>
          <w:rFonts w:ascii="Arial" w:hAnsi="Arial" w:cs="Arial"/>
          <w:b/>
        </w:rPr>
      </w:pPr>
    </w:p>
    <w:p w14:paraId="0BC532DE" w14:textId="77777777" w:rsidR="007C3812" w:rsidRPr="00CC66FD" w:rsidRDefault="007C3812" w:rsidP="007C3812">
      <w:pPr>
        <w:widowControl w:val="0"/>
        <w:tabs>
          <w:tab w:val="left" w:pos="284"/>
        </w:tabs>
        <w:spacing w:after="240"/>
        <w:jc w:val="both"/>
        <w:rPr>
          <w:rFonts w:ascii="Arial" w:hAnsi="Arial" w:cs="Arial"/>
          <w:b/>
          <w:bCs/>
          <w:color w:val="000000"/>
        </w:rPr>
      </w:pPr>
      <w:r w:rsidRPr="00CC66FD">
        <w:rPr>
          <w:rFonts w:ascii="Arial" w:hAnsi="Arial" w:cs="Arial"/>
          <w:b/>
        </w:rPr>
        <w:tab/>
      </w:r>
      <w:r w:rsidR="00BA018B" w:rsidRPr="00CC66FD">
        <w:rPr>
          <w:rFonts w:ascii="Arial" w:hAnsi="Arial" w:cs="Arial"/>
          <w:b/>
        </w:rPr>
        <w:t>6</w:t>
      </w:r>
      <w:r w:rsidRPr="00CC66FD">
        <w:rPr>
          <w:rFonts w:ascii="Arial" w:hAnsi="Arial" w:cs="Arial"/>
          <w:b/>
        </w:rPr>
        <w:t xml:space="preserve">.2 DECORAÇÃO PARA O </w:t>
      </w:r>
      <w:r w:rsidR="0093645D" w:rsidRPr="00CC66FD">
        <w:rPr>
          <w:rFonts w:ascii="Arial" w:hAnsi="Arial" w:cs="Arial"/>
          <w:b/>
        </w:rPr>
        <w:t>ALMOÇO AGRICULTOR</w:t>
      </w:r>
      <w:r w:rsidR="0032308B" w:rsidRPr="00CC66FD">
        <w:rPr>
          <w:rFonts w:ascii="Arial" w:hAnsi="Arial" w:cs="Arial"/>
          <w:b/>
        </w:rPr>
        <w:t xml:space="preserve"> dia 1</w:t>
      </w:r>
      <w:r w:rsidR="00D842BA" w:rsidRPr="00CC66FD">
        <w:rPr>
          <w:rFonts w:ascii="Arial" w:hAnsi="Arial" w:cs="Arial"/>
          <w:b/>
        </w:rPr>
        <w:t>6</w:t>
      </w:r>
      <w:r w:rsidR="0032308B" w:rsidRPr="00CC66FD">
        <w:rPr>
          <w:rFonts w:ascii="Arial" w:hAnsi="Arial" w:cs="Arial"/>
          <w:b/>
        </w:rPr>
        <w:t>/07</w:t>
      </w:r>
      <w:r w:rsidR="00465995" w:rsidRPr="00CC66FD">
        <w:rPr>
          <w:rFonts w:ascii="Arial" w:hAnsi="Arial" w:cs="Arial"/>
          <w:b/>
        </w:rPr>
        <w:t>/2023</w:t>
      </w:r>
    </w:p>
    <w:p w14:paraId="273D25DF" w14:textId="666A9A47" w:rsidR="007C3812" w:rsidRPr="00CC66FD" w:rsidRDefault="00BA018B" w:rsidP="007C3812">
      <w:pPr>
        <w:widowControl w:val="0"/>
        <w:tabs>
          <w:tab w:val="left" w:pos="284"/>
        </w:tabs>
        <w:spacing w:after="240"/>
        <w:jc w:val="both"/>
        <w:rPr>
          <w:rFonts w:ascii="Arial" w:hAnsi="Arial" w:cs="Arial"/>
          <w:b/>
          <w:bCs/>
          <w:color w:val="000000"/>
        </w:rPr>
      </w:pPr>
      <w:r w:rsidRPr="00CC66FD">
        <w:rPr>
          <w:rFonts w:ascii="Arial" w:hAnsi="Arial" w:cs="Arial"/>
          <w:b/>
        </w:rPr>
        <w:t>6</w:t>
      </w:r>
      <w:r w:rsidR="007C3812" w:rsidRPr="00CC66FD">
        <w:rPr>
          <w:rFonts w:ascii="Arial" w:hAnsi="Arial" w:cs="Arial"/>
          <w:b/>
        </w:rPr>
        <w:t xml:space="preserve">.2.1 Decoração </w:t>
      </w:r>
      <w:r w:rsidR="00BD5B75" w:rsidRPr="00CC66FD">
        <w:rPr>
          <w:rFonts w:ascii="Arial" w:hAnsi="Arial" w:cs="Arial"/>
          <w:b/>
        </w:rPr>
        <w:t>almoço do agricultor</w:t>
      </w:r>
      <w:r w:rsidR="008A24C3" w:rsidRPr="00CC66FD">
        <w:rPr>
          <w:rFonts w:ascii="Arial" w:hAnsi="Arial" w:cs="Arial"/>
          <w:b/>
        </w:rPr>
        <w:t xml:space="preserve"> e café colonial</w:t>
      </w:r>
      <w:r w:rsidR="00BD5B75" w:rsidRPr="00CC66FD">
        <w:rPr>
          <w:rFonts w:ascii="Arial" w:hAnsi="Arial" w:cs="Arial"/>
          <w:b/>
        </w:rPr>
        <w:t xml:space="preserve"> (</w:t>
      </w:r>
      <w:r w:rsidR="007C3812" w:rsidRPr="00CC66FD">
        <w:rPr>
          <w:rFonts w:ascii="Arial" w:hAnsi="Arial" w:cs="Arial"/>
          <w:b/>
        </w:rPr>
        <w:t>Palco e Salão</w:t>
      </w:r>
      <w:r w:rsidR="00BD5B75" w:rsidRPr="00CC66FD">
        <w:rPr>
          <w:rFonts w:ascii="Arial" w:hAnsi="Arial" w:cs="Arial"/>
          <w:b/>
        </w:rPr>
        <w:t>)</w:t>
      </w:r>
      <w:r w:rsidR="007C3812" w:rsidRPr="00CC66FD">
        <w:rPr>
          <w:rFonts w:ascii="Arial" w:hAnsi="Arial" w:cs="Arial"/>
          <w:b/>
        </w:rPr>
        <w:t>:</w:t>
      </w:r>
    </w:p>
    <w:p w14:paraId="6FE2B0D4" w14:textId="366D59C1" w:rsidR="00495CDE" w:rsidRPr="00CC66FD" w:rsidRDefault="00495CDE" w:rsidP="00495CDE">
      <w:pPr>
        <w:widowControl w:val="0"/>
        <w:numPr>
          <w:ilvl w:val="0"/>
          <w:numId w:val="8"/>
        </w:numPr>
        <w:spacing w:after="240"/>
        <w:ind w:left="426" w:hanging="426"/>
        <w:jc w:val="both"/>
        <w:rPr>
          <w:rFonts w:ascii="Arial" w:hAnsi="Arial" w:cs="Arial"/>
        </w:rPr>
      </w:pPr>
      <w:r w:rsidRPr="00CC66FD">
        <w:rPr>
          <w:rFonts w:ascii="Arial" w:hAnsi="Arial" w:cs="Arial"/>
        </w:rPr>
        <w:t xml:space="preserve">01 </w:t>
      </w:r>
      <w:r w:rsidR="00892708" w:rsidRPr="00CC66FD">
        <w:rPr>
          <w:rFonts w:ascii="Arial" w:hAnsi="Arial" w:cs="Arial"/>
        </w:rPr>
        <w:t>M</w:t>
      </w:r>
      <w:r w:rsidRPr="00CC66FD">
        <w:rPr>
          <w:rFonts w:ascii="Arial" w:hAnsi="Arial" w:cs="Arial"/>
        </w:rPr>
        <w:t xml:space="preserve">esa rústica de madeira (2 metros) para </w:t>
      </w:r>
      <w:proofErr w:type="spellStart"/>
      <w:r w:rsidRPr="00CC66FD">
        <w:rPr>
          <w:rFonts w:ascii="Arial" w:hAnsi="Arial" w:cs="Arial"/>
        </w:rPr>
        <w:t>check</w:t>
      </w:r>
      <w:proofErr w:type="spellEnd"/>
      <w:r w:rsidR="002B7334" w:rsidRPr="00CC66FD">
        <w:rPr>
          <w:rFonts w:ascii="Arial" w:hAnsi="Arial" w:cs="Arial"/>
        </w:rPr>
        <w:t xml:space="preserve"> </w:t>
      </w:r>
      <w:r w:rsidRPr="00CC66FD">
        <w:rPr>
          <w:rFonts w:ascii="Arial" w:hAnsi="Arial" w:cs="Arial"/>
        </w:rPr>
        <w:t>in, decoradas com rodas de carroças de madeira de lei, troncos de madeira de reflorestamento;</w:t>
      </w:r>
    </w:p>
    <w:p w14:paraId="66A6A688" w14:textId="77777777" w:rsidR="00495CDE" w:rsidRPr="00CC66FD" w:rsidRDefault="00495CDE" w:rsidP="00495CDE">
      <w:pPr>
        <w:numPr>
          <w:ilvl w:val="0"/>
          <w:numId w:val="8"/>
        </w:numPr>
        <w:spacing w:after="240"/>
        <w:ind w:left="426" w:hanging="426"/>
        <w:jc w:val="both"/>
        <w:rPr>
          <w:rFonts w:ascii="Arial" w:hAnsi="Arial" w:cs="Arial"/>
        </w:rPr>
      </w:pPr>
      <w:r w:rsidRPr="00CC66FD">
        <w:rPr>
          <w:rFonts w:ascii="Arial" w:hAnsi="Arial" w:cs="Arial"/>
        </w:rPr>
        <w:t>Bancos com roda de carroça de madeira de lei do século XVIII (Studio de fotos)</w:t>
      </w:r>
    </w:p>
    <w:p w14:paraId="224F9071" w14:textId="14ECEAB4" w:rsidR="00495CDE" w:rsidRPr="00CC66FD" w:rsidRDefault="00495CDE" w:rsidP="00495CDE">
      <w:pPr>
        <w:numPr>
          <w:ilvl w:val="0"/>
          <w:numId w:val="8"/>
        </w:numPr>
        <w:spacing w:after="240"/>
        <w:ind w:left="426" w:hanging="426"/>
        <w:jc w:val="both"/>
        <w:rPr>
          <w:rFonts w:ascii="Arial" w:hAnsi="Arial" w:cs="Arial"/>
        </w:rPr>
      </w:pPr>
      <w:r w:rsidRPr="00CC66FD">
        <w:rPr>
          <w:rFonts w:ascii="Arial" w:hAnsi="Arial" w:cs="Arial"/>
        </w:rPr>
        <w:t xml:space="preserve">Pergolado de madeira de lei, de 3 comprimento, 2,70 alturas, 0,80 largura, decorado com lustres rústicos, iluminação, e plantas verdes naturais </w:t>
      </w:r>
      <w:r w:rsidR="001C3590" w:rsidRPr="00CC66FD">
        <w:rPr>
          <w:rFonts w:ascii="Arial" w:hAnsi="Arial" w:cs="Arial"/>
        </w:rPr>
        <w:t>pendentes. (</w:t>
      </w:r>
      <w:r w:rsidRPr="00CC66FD">
        <w:rPr>
          <w:rFonts w:ascii="Arial" w:hAnsi="Arial" w:cs="Arial"/>
        </w:rPr>
        <w:t xml:space="preserve">fundo do </w:t>
      </w:r>
      <w:proofErr w:type="spellStart"/>
      <w:proofErr w:type="gramStart"/>
      <w:r w:rsidRPr="00CC66FD">
        <w:rPr>
          <w:rFonts w:ascii="Arial" w:hAnsi="Arial" w:cs="Arial"/>
        </w:rPr>
        <w:t>studio</w:t>
      </w:r>
      <w:proofErr w:type="spellEnd"/>
      <w:proofErr w:type="gramEnd"/>
      <w:r w:rsidRPr="00CC66FD">
        <w:rPr>
          <w:rFonts w:ascii="Arial" w:hAnsi="Arial" w:cs="Arial"/>
        </w:rPr>
        <w:t xml:space="preserve"> de fotos)</w:t>
      </w:r>
    </w:p>
    <w:p w14:paraId="6164FB24" w14:textId="395E7194" w:rsidR="00495CDE" w:rsidRPr="00CC66FD" w:rsidRDefault="00495CDE" w:rsidP="00495CDE">
      <w:pPr>
        <w:numPr>
          <w:ilvl w:val="0"/>
          <w:numId w:val="8"/>
        </w:numPr>
        <w:spacing w:after="240"/>
        <w:ind w:left="426" w:hanging="426"/>
        <w:jc w:val="both"/>
        <w:rPr>
          <w:rFonts w:ascii="Arial" w:hAnsi="Arial" w:cs="Arial"/>
        </w:rPr>
      </w:pPr>
      <w:r w:rsidRPr="00CC66FD">
        <w:rPr>
          <w:rFonts w:ascii="Arial" w:hAnsi="Arial" w:cs="Arial"/>
        </w:rPr>
        <w:t xml:space="preserve">01 </w:t>
      </w:r>
      <w:r w:rsidR="00892708" w:rsidRPr="00CC66FD">
        <w:rPr>
          <w:rFonts w:ascii="Arial" w:hAnsi="Arial" w:cs="Arial"/>
        </w:rPr>
        <w:t>C</w:t>
      </w:r>
      <w:r w:rsidRPr="00CC66FD">
        <w:rPr>
          <w:rFonts w:ascii="Arial" w:hAnsi="Arial" w:cs="Arial"/>
        </w:rPr>
        <w:t>arroça estivo medieval do século XVIII com decoração rustica, cestos de palha, fardos de feno, plantas, tecidos em juta rustica.</w:t>
      </w:r>
    </w:p>
    <w:p w14:paraId="7A0387D7" w14:textId="3B452076" w:rsidR="00495CDE" w:rsidRPr="00CC66FD" w:rsidRDefault="00495CDE" w:rsidP="00495CDE">
      <w:pPr>
        <w:numPr>
          <w:ilvl w:val="0"/>
          <w:numId w:val="8"/>
        </w:numPr>
        <w:spacing w:after="240"/>
        <w:ind w:left="426" w:hanging="426"/>
        <w:jc w:val="both"/>
        <w:rPr>
          <w:rFonts w:ascii="Arial" w:hAnsi="Arial" w:cs="Arial"/>
        </w:rPr>
      </w:pPr>
      <w:r w:rsidRPr="00CC66FD">
        <w:rPr>
          <w:rFonts w:ascii="Arial" w:hAnsi="Arial" w:cs="Arial"/>
        </w:rPr>
        <w:t xml:space="preserve">02 </w:t>
      </w:r>
      <w:r w:rsidR="00892708" w:rsidRPr="00CC66FD">
        <w:rPr>
          <w:rFonts w:ascii="Arial" w:hAnsi="Arial" w:cs="Arial"/>
        </w:rPr>
        <w:t>P</w:t>
      </w:r>
      <w:r w:rsidRPr="00CC66FD">
        <w:rPr>
          <w:rFonts w:ascii="Arial" w:hAnsi="Arial" w:cs="Arial"/>
        </w:rPr>
        <w:t>és de frutas naturais plantado c/ frutos.</w:t>
      </w:r>
    </w:p>
    <w:p w14:paraId="747F354B" w14:textId="77777777" w:rsidR="00495CDE" w:rsidRPr="00CC66FD" w:rsidRDefault="00495CDE" w:rsidP="00495CDE">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lastRenderedPageBreak/>
        <w:t>02 Arranjos com flores naturais mistas e pedestal estilo medieval dourado de 1,2m para aparador;</w:t>
      </w:r>
    </w:p>
    <w:p w14:paraId="4F2C778E" w14:textId="6ED6FF1D" w:rsidR="00495CDE" w:rsidRPr="00CC66FD" w:rsidRDefault="00495CDE">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 xml:space="preserve">01 </w:t>
      </w:r>
      <w:r w:rsidR="00892708" w:rsidRPr="00CC66FD">
        <w:rPr>
          <w:rFonts w:ascii="Arial" w:hAnsi="Arial" w:cs="Arial"/>
        </w:rPr>
        <w:t>C</w:t>
      </w:r>
      <w:r w:rsidRPr="00CC66FD">
        <w:rPr>
          <w:rFonts w:ascii="Arial" w:hAnsi="Arial" w:cs="Arial"/>
        </w:rPr>
        <w:t xml:space="preserve">írculo de flores naturais pendentes </w:t>
      </w:r>
    </w:p>
    <w:p w14:paraId="77F35F6B" w14:textId="77777777" w:rsidR="00495CDE" w:rsidRPr="00CC66FD" w:rsidRDefault="00495CDE">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01 Painel de muro inglês (verde natural) nos detalhes das laterais da recepção.</w:t>
      </w:r>
    </w:p>
    <w:p w14:paraId="4EA08E19" w14:textId="77777777" w:rsidR="00495CDE" w:rsidRPr="00CC66FD" w:rsidRDefault="00495CDE" w:rsidP="00495CDE">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 xml:space="preserve">01 Espaço </w:t>
      </w:r>
      <w:proofErr w:type="spellStart"/>
      <w:r w:rsidRPr="00CC66FD">
        <w:rPr>
          <w:rFonts w:ascii="Arial" w:hAnsi="Arial" w:cs="Arial"/>
        </w:rPr>
        <w:t>lounge</w:t>
      </w:r>
      <w:proofErr w:type="spellEnd"/>
      <w:r w:rsidRPr="00CC66FD">
        <w:rPr>
          <w:rFonts w:ascii="Arial" w:hAnsi="Arial" w:cs="Arial"/>
        </w:rPr>
        <w:t xml:space="preserve"> contendo 03 sofás de tecido aveludado preto ou bege, de 03 lugares</w:t>
      </w:r>
    </w:p>
    <w:p w14:paraId="0078233D" w14:textId="662ABC6A" w:rsidR="00495CDE" w:rsidRPr="00CC66FD" w:rsidRDefault="00495CDE" w:rsidP="00495CDE">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 xml:space="preserve">01 </w:t>
      </w:r>
      <w:r w:rsidR="00892708" w:rsidRPr="00CC66FD">
        <w:rPr>
          <w:rFonts w:ascii="Arial" w:hAnsi="Arial" w:cs="Arial"/>
        </w:rPr>
        <w:t>P</w:t>
      </w:r>
      <w:r w:rsidRPr="00CC66FD">
        <w:rPr>
          <w:rFonts w:ascii="Arial" w:hAnsi="Arial" w:cs="Arial"/>
        </w:rPr>
        <w:t>ortal de madeira na entrada para o salão, com iluminação pendente e decorações rusticas contendo, cestos de palha, troncos de madeira decorado com flores naturais</w:t>
      </w:r>
      <w:r w:rsidR="001C3590" w:rsidRPr="00CC66FD">
        <w:rPr>
          <w:rFonts w:ascii="Arial" w:hAnsi="Arial" w:cs="Arial"/>
        </w:rPr>
        <w:t xml:space="preserve"> do campe e </w:t>
      </w:r>
      <w:r w:rsidR="00D72ACB" w:rsidRPr="00CC66FD">
        <w:rPr>
          <w:rFonts w:ascii="Arial" w:hAnsi="Arial" w:cs="Arial"/>
        </w:rPr>
        <w:t>mini</w:t>
      </w:r>
      <w:r w:rsidR="001C3590" w:rsidRPr="00CC66FD">
        <w:rPr>
          <w:rFonts w:ascii="Arial" w:hAnsi="Arial" w:cs="Arial"/>
        </w:rPr>
        <w:t xml:space="preserve"> margaridas</w:t>
      </w:r>
      <w:r w:rsidRPr="00CC66FD">
        <w:rPr>
          <w:rFonts w:ascii="Arial" w:hAnsi="Arial" w:cs="Arial"/>
        </w:rPr>
        <w:t>, galhos secos de arvores, plantas naturais, vasos de madeira de lei rustico.</w:t>
      </w:r>
    </w:p>
    <w:p w14:paraId="1BEC7995" w14:textId="27277627" w:rsidR="00495CDE" w:rsidRPr="00CC66FD" w:rsidRDefault="00495CDE" w:rsidP="00495CDE">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01 Arranjo</w:t>
      </w:r>
      <w:r w:rsidR="00892708" w:rsidRPr="00CC66FD">
        <w:rPr>
          <w:rFonts w:ascii="Arial" w:hAnsi="Arial" w:cs="Arial"/>
        </w:rPr>
        <w:t xml:space="preserve"> com técnicas em arte floral </w:t>
      </w:r>
      <w:r w:rsidR="005963B8" w:rsidRPr="00CC66FD">
        <w:rPr>
          <w:rFonts w:ascii="Arial" w:hAnsi="Arial" w:cs="Arial"/>
        </w:rPr>
        <w:t>e com</w:t>
      </w:r>
      <w:r w:rsidRPr="00CC66FD">
        <w:rPr>
          <w:rFonts w:ascii="Arial" w:hAnsi="Arial" w:cs="Arial"/>
        </w:rPr>
        <w:t xml:space="preserve"> flores naturais com pedestal de resina para mesa de </w:t>
      </w:r>
      <w:proofErr w:type="spellStart"/>
      <w:r w:rsidRPr="00CC66FD">
        <w:rPr>
          <w:rFonts w:ascii="Arial" w:hAnsi="Arial" w:cs="Arial"/>
          <w:i/>
        </w:rPr>
        <w:t>check</w:t>
      </w:r>
      <w:proofErr w:type="spellEnd"/>
      <w:r w:rsidRPr="00CC66FD">
        <w:rPr>
          <w:rFonts w:ascii="Arial" w:hAnsi="Arial" w:cs="Arial"/>
          <w:i/>
        </w:rPr>
        <w:t xml:space="preserve"> in</w:t>
      </w:r>
      <w:r w:rsidRPr="00CC66FD">
        <w:rPr>
          <w:rFonts w:ascii="Arial" w:hAnsi="Arial" w:cs="Arial"/>
        </w:rPr>
        <w:t>;</w:t>
      </w:r>
    </w:p>
    <w:p w14:paraId="5A01193A" w14:textId="77777777" w:rsidR="00495CDE" w:rsidRPr="00CC66FD" w:rsidRDefault="00495CDE" w:rsidP="00495CDE">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 xml:space="preserve">01 </w:t>
      </w:r>
      <w:proofErr w:type="spellStart"/>
      <w:r w:rsidRPr="00CC66FD">
        <w:rPr>
          <w:rFonts w:ascii="Arial" w:hAnsi="Arial" w:cs="Arial"/>
        </w:rPr>
        <w:t>Ciclorama</w:t>
      </w:r>
      <w:proofErr w:type="spellEnd"/>
      <w:r w:rsidRPr="00CC66FD">
        <w:rPr>
          <w:rFonts w:ascii="Arial" w:hAnsi="Arial" w:cs="Arial"/>
        </w:rPr>
        <w:t>, para uma parede de 11m de comprimento e 3m de altura com bando;</w:t>
      </w:r>
    </w:p>
    <w:p w14:paraId="7731B214" w14:textId="77777777" w:rsidR="00495CDE" w:rsidRPr="00CC66FD" w:rsidRDefault="00495CDE" w:rsidP="00495CDE">
      <w:pPr>
        <w:numPr>
          <w:ilvl w:val="0"/>
          <w:numId w:val="8"/>
        </w:numPr>
        <w:tabs>
          <w:tab w:val="left" w:pos="426"/>
          <w:tab w:val="left" w:pos="1418"/>
        </w:tabs>
        <w:spacing w:after="240"/>
        <w:ind w:left="426" w:hanging="426"/>
        <w:jc w:val="both"/>
        <w:rPr>
          <w:rFonts w:ascii="Arial" w:hAnsi="Arial" w:cs="Arial"/>
        </w:rPr>
      </w:pPr>
      <w:r w:rsidRPr="00CC66FD">
        <w:rPr>
          <w:rFonts w:ascii="Arial" w:hAnsi="Arial" w:cs="Arial"/>
        </w:rPr>
        <w:t xml:space="preserve">02 </w:t>
      </w:r>
      <w:proofErr w:type="spellStart"/>
      <w:r w:rsidRPr="00CC66FD">
        <w:rPr>
          <w:rFonts w:ascii="Arial" w:hAnsi="Arial" w:cs="Arial"/>
        </w:rPr>
        <w:t>Cicloramas</w:t>
      </w:r>
      <w:proofErr w:type="spellEnd"/>
      <w:r w:rsidRPr="00CC66FD">
        <w:rPr>
          <w:rFonts w:ascii="Arial" w:hAnsi="Arial" w:cs="Arial"/>
        </w:rPr>
        <w:t>, para duas paredes de 6m</w:t>
      </w:r>
      <w:r w:rsidRPr="00CC66FD">
        <w:rPr>
          <w:rFonts w:ascii="Arial" w:hAnsi="Arial" w:cs="Arial"/>
          <w:vertAlign w:val="superscript"/>
        </w:rPr>
        <w:t xml:space="preserve"> </w:t>
      </w:r>
      <w:r w:rsidRPr="00CC66FD">
        <w:rPr>
          <w:rFonts w:ascii="Arial" w:hAnsi="Arial" w:cs="Arial"/>
        </w:rPr>
        <w:t>de comprimento e 3m de altura com bando;</w:t>
      </w:r>
    </w:p>
    <w:p w14:paraId="48898FEB" w14:textId="77777777" w:rsidR="00495CDE" w:rsidRPr="00CC66FD" w:rsidRDefault="00495CDE"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02 </w:t>
      </w:r>
      <w:proofErr w:type="spellStart"/>
      <w:r w:rsidRPr="00CC66FD">
        <w:rPr>
          <w:rFonts w:ascii="Arial" w:hAnsi="Arial" w:cs="Arial"/>
        </w:rPr>
        <w:t>Cicloramas</w:t>
      </w:r>
      <w:proofErr w:type="spellEnd"/>
      <w:r w:rsidRPr="00CC66FD">
        <w:rPr>
          <w:rFonts w:ascii="Arial" w:hAnsi="Arial" w:cs="Arial"/>
        </w:rPr>
        <w:t>, para duas paredes de 3m</w:t>
      </w:r>
      <w:r w:rsidRPr="00CC66FD">
        <w:rPr>
          <w:rFonts w:ascii="Arial" w:hAnsi="Arial" w:cs="Arial"/>
          <w:vertAlign w:val="superscript"/>
        </w:rPr>
        <w:t xml:space="preserve"> </w:t>
      </w:r>
      <w:r w:rsidRPr="00CC66FD">
        <w:rPr>
          <w:rFonts w:ascii="Arial" w:hAnsi="Arial" w:cs="Arial"/>
        </w:rPr>
        <w:t>de comprimento e 3m de altura com bando;</w:t>
      </w:r>
    </w:p>
    <w:p w14:paraId="13114996" w14:textId="4928676E" w:rsidR="00495CDE" w:rsidRPr="00CC66FD" w:rsidRDefault="00495CDE"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08 </w:t>
      </w:r>
      <w:r w:rsidR="00892708" w:rsidRPr="00CC66FD">
        <w:rPr>
          <w:rFonts w:ascii="Arial" w:hAnsi="Arial" w:cs="Arial"/>
        </w:rPr>
        <w:t>V</w:t>
      </w:r>
      <w:r w:rsidRPr="00CC66FD">
        <w:rPr>
          <w:rFonts w:ascii="Arial" w:hAnsi="Arial" w:cs="Arial"/>
        </w:rPr>
        <w:t>asos de folhagens grandes com 3mt de altura total;</w:t>
      </w:r>
    </w:p>
    <w:p w14:paraId="1940B13F" w14:textId="6BC83A91" w:rsidR="00495CDE" w:rsidRPr="00CC66FD" w:rsidRDefault="00495CDE"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20 </w:t>
      </w:r>
      <w:r w:rsidR="00892708" w:rsidRPr="00CC66FD">
        <w:rPr>
          <w:rFonts w:ascii="Arial" w:hAnsi="Arial" w:cs="Arial"/>
        </w:rPr>
        <w:t>L</w:t>
      </w:r>
      <w:r w:rsidRPr="00CC66FD">
        <w:rPr>
          <w:rFonts w:ascii="Arial" w:hAnsi="Arial" w:cs="Arial"/>
        </w:rPr>
        <w:t>uzes cênicas;</w:t>
      </w:r>
    </w:p>
    <w:p w14:paraId="61DC88BD" w14:textId="39922515" w:rsidR="00495CDE" w:rsidRPr="00CC66FD" w:rsidRDefault="00495CDE"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Revestimento de todo o piso da recepção com </w:t>
      </w:r>
      <w:r w:rsidR="005963B8" w:rsidRPr="00CC66FD">
        <w:rPr>
          <w:rFonts w:ascii="Arial" w:hAnsi="Arial" w:cs="Arial"/>
        </w:rPr>
        <w:t>carpete</w:t>
      </w:r>
      <w:r w:rsidRPr="00CC66FD">
        <w:rPr>
          <w:rFonts w:ascii="Arial" w:hAnsi="Arial" w:cs="Arial"/>
        </w:rPr>
        <w:t xml:space="preserve"> cinza escuro</w:t>
      </w:r>
      <w:r w:rsidR="00F91D0E" w:rsidRPr="00CC66FD">
        <w:rPr>
          <w:rFonts w:ascii="Arial" w:hAnsi="Arial" w:cs="Arial"/>
        </w:rPr>
        <w:t>, e revestimento de todo o teto da recepção em TNT branco</w:t>
      </w:r>
      <w:r w:rsidR="00F5734B" w:rsidRPr="00CC66FD">
        <w:rPr>
          <w:rFonts w:ascii="Arial" w:hAnsi="Arial" w:cs="Arial"/>
        </w:rPr>
        <w:t xml:space="preserve"> com aplicação </w:t>
      </w:r>
      <w:proofErr w:type="spellStart"/>
      <w:r w:rsidR="00F5734B" w:rsidRPr="00CC66FD">
        <w:rPr>
          <w:rFonts w:ascii="Arial" w:hAnsi="Arial" w:cs="Arial"/>
        </w:rPr>
        <w:t>retardante</w:t>
      </w:r>
      <w:proofErr w:type="spellEnd"/>
      <w:r w:rsidR="00F5734B" w:rsidRPr="00CC66FD">
        <w:rPr>
          <w:rFonts w:ascii="Arial" w:hAnsi="Arial" w:cs="Arial"/>
        </w:rPr>
        <w:t xml:space="preserve"> de chamas para tecido, com apresentação de laudo e ART</w:t>
      </w:r>
    </w:p>
    <w:p w14:paraId="6476A61B" w14:textId="55505E00" w:rsidR="0028633A" w:rsidRPr="00CC66FD" w:rsidRDefault="0028633A"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100 </w:t>
      </w:r>
      <w:r w:rsidR="00892708" w:rsidRPr="00CC66FD">
        <w:rPr>
          <w:rFonts w:ascii="Arial" w:hAnsi="Arial" w:cs="Arial"/>
        </w:rPr>
        <w:t>T</w:t>
      </w:r>
      <w:r w:rsidRPr="00CC66FD">
        <w:rPr>
          <w:rFonts w:ascii="Arial" w:hAnsi="Arial" w:cs="Arial"/>
        </w:rPr>
        <w:t xml:space="preserve">oalhas brancas para as mesas grandes de 3mt </w:t>
      </w:r>
    </w:p>
    <w:p w14:paraId="36CF45C8" w14:textId="033B18F9" w:rsidR="0028633A" w:rsidRPr="00CC66FD" w:rsidRDefault="00FC03A7"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100 Arranjos do tipo </w:t>
      </w:r>
      <w:proofErr w:type="gramStart"/>
      <w:r w:rsidRPr="00CC66FD">
        <w:rPr>
          <w:rFonts w:ascii="Arial" w:hAnsi="Arial" w:cs="Arial"/>
        </w:rPr>
        <w:t>mini</w:t>
      </w:r>
      <w:r w:rsidR="00FD18CF" w:rsidRPr="00CC66FD">
        <w:rPr>
          <w:rFonts w:ascii="Arial" w:hAnsi="Arial" w:cs="Arial"/>
        </w:rPr>
        <w:t xml:space="preserve"> carroça</w:t>
      </w:r>
      <w:proofErr w:type="gramEnd"/>
      <w:r w:rsidR="00FD18CF" w:rsidRPr="00CC66FD">
        <w:rPr>
          <w:rFonts w:ascii="Arial" w:hAnsi="Arial" w:cs="Arial"/>
        </w:rPr>
        <w:t xml:space="preserve"> carregada intercalando entre frutas e flores </w:t>
      </w:r>
      <w:r w:rsidR="00892708" w:rsidRPr="00CC66FD">
        <w:rPr>
          <w:rFonts w:ascii="Arial" w:hAnsi="Arial" w:cs="Arial"/>
        </w:rPr>
        <w:t xml:space="preserve">com técnicas em arte floral </w:t>
      </w:r>
    </w:p>
    <w:p w14:paraId="48B4D9AE" w14:textId="33186909" w:rsidR="0028633A" w:rsidRPr="00CC66FD" w:rsidRDefault="0028633A"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02 </w:t>
      </w:r>
      <w:r w:rsidR="00892708" w:rsidRPr="00CC66FD">
        <w:rPr>
          <w:rFonts w:ascii="Arial" w:hAnsi="Arial" w:cs="Arial"/>
        </w:rPr>
        <w:t>M</w:t>
      </w:r>
      <w:r w:rsidRPr="00CC66FD">
        <w:rPr>
          <w:rFonts w:ascii="Arial" w:hAnsi="Arial" w:cs="Arial"/>
        </w:rPr>
        <w:t xml:space="preserve">esas de buffet de 04 metros com revestimento em </w:t>
      </w:r>
      <w:r w:rsidR="005963B8" w:rsidRPr="00CC66FD">
        <w:rPr>
          <w:rFonts w:ascii="Arial" w:hAnsi="Arial" w:cs="Arial"/>
        </w:rPr>
        <w:t>tecido</w:t>
      </w:r>
    </w:p>
    <w:p w14:paraId="5D0FC1C0" w14:textId="682EA700" w:rsidR="0028633A" w:rsidRPr="00CC66FD" w:rsidRDefault="0028633A"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02 </w:t>
      </w:r>
      <w:r w:rsidR="00892708" w:rsidRPr="00CC66FD">
        <w:rPr>
          <w:rFonts w:ascii="Arial" w:hAnsi="Arial" w:cs="Arial"/>
        </w:rPr>
        <w:t>A</w:t>
      </w:r>
      <w:r w:rsidRPr="00CC66FD">
        <w:rPr>
          <w:rFonts w:ascii="Arial" w:hAnsi="Arial" w:cs="Arial"/>
        </w:rPr>
        <w:t xml:space="preserve">paradores para compor mesas de buffet com dois arranjos de flores naturais com pedestais de 1.20 rústicos. </w:t>
      </w:r>
    </w:p>
    <w:p w14:paraId="4088BEE9" w14:textId="77777777" w:rsidR="0028633A" w:rsidRPr="00CC66FD" w:rsidRDefault="0028633A"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01 Decoração de palco com tecidos e plantas </w:t>
      </w:r>
    </w:p>
    <w:p w14:paraId="5910DA84" w14:textId="33C25B2D" w:rsidR="0028633A" w:rsidRPr="00CC66FD" w:rsidRDefault="0028633A"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01 </w:t>
      </w:r>
      <w:r w:rsidR="00892708" w:rsidRPr="00CC66FD">
        <w:rPr>
          <w:rFonts w:ascii="Arial" w:hAnsi="Arial" w:cs="Arial"/>
        </w:rPr>
        <w:t>P</w:t>
      </w:r>
      <w:r w:rsidRPr="00CC66FD">
        <w:rPr>
          <w:rFonts w:ascii="Arial" w:hAnsi="Arial" w:cs="Arial"/>
        </w:rPr>
        <w:t>úlpito de ferro com pintura eletroestática branca.</w:t>
      </w:r>
    </w:p>
    <w:p w14:paraId="769BED0A" w14:textId="2C257157" w:rsidR="0028633A" w:rsidRPr="00CC66FD" w:rsidRDefault="0028633A"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01 </w:t>
      </w:r>
      <w:r w:rsidR="005963B8" w:rsidRPr="00CC66FD">
        <w:rPr>
          <w:rFonts w:ascii="Arial" w:hAnsi="Arial" w:cs="Arial"/>
        </w:rPr>
        <w:t>Arranjo com</w:t>
      </w:r>
      <w:r w:rsidR="008D3483" w:rsidRPr="00CC66FD">
        <w:rPr>
          <w:rFonts w:ascii="Arial" w:hAnsi="Arial" w:cs="Arial"/>
        </w:rPr>
        <w:t xml:space="preserve"> técnicas em arte floral </w:t>
      </w:r>
      <w:r w:rsidR="005963B8" w:rsidRPr="00CC66FD">
        <w:rPr>
          <w:rFonts w:ascii="Arial" w:hAnsi="Arial" w:cs="Arial"/>
        </w:rPr>
        <w:t>com flores</w:t>
      </w:r>
      <w:r w:rsidRPr="00CC66FD">
        <w:rPr>
          <w:rFonts w:ascii="Arial" w:hAnsi="Arial" w:cs="Arial"/>
        </w:rPr>
        <w:t xml:space="preserve"> naturais grande para púlpito</w:t>
      </w:r>
    </w:p>
    <w:p w14:paraId="56E198D6" w14:textId="7C546CDC" w:rsidR="0028633A" w:rsidRPr="00CC66FD" w:rsidRDefault="0028633A"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04 </w:t>
      </w:r>
      <w:r w:rsidR="00892708" w:rsidRPr="00CC66FD">
        <w:rPr>
          <w:rFonts w:ascii="Arial" w:hAnsi="Arial" w:cs="Arial"/>
        </w:rPr>
        <w:t>A</w:t>
      </w:r>
      <w:r w:rsidRPr="00CC66FD">
        <w:rPr>
          <w:rFonts w:ascii="Arial" w:hAnsi="Arial" w:cs="Arial"/>
        </w:rPr>
        <w:t>rranjos de 1mt de comp. 0,50 de altura para o palco.</w:t>
      </w:r>
    </w:p>
    <w:p w14:paraId="27B11B7E" w14:textId="557F4B71" w:rsidR="0028633A" w:rsidRPr="00CC66FD" w:rsidRDefault="0028633A" w:rsidP="00495CDE">
      <w:pPr>
        <w:numPr>
          <w:ilvl w:val="0"/>
          <w:numId w:val="8"/>
        </w:numPr>
        <w:tabs>
          <w:tab w:val="left" w:pos="426"/>
        </w:tabs>
        <w:spacing w:after="240"/>
        <w:ind w:left="426" w:hanging="426"/>
        <w:jc w:val="both"/>
        <w:rPr>
          <w:rFonts w:ascii="Arial" w:hAnsi="Arial" w:cs="Arial"/>
        </w:rPr>
      </w:pPr>
      <w:r w:rsidRPr="00CC66FD">
        <w:rPr>
          <w:rFonts w:ascii="Arial" w:hAnsi="Arial" w:cs="Arial"/>
        </w:rPr>
        <w:t xml:space="preserve">20 </w:t>
      </w:r>
      <w:r w:rsidR="00892708" w:rsidRPr="00CC66FD">
        <w:rPr>
          <w:rFonts w:ascii="Arial" w:hAnsi="Arial" w:cs="Arial"/>
        </w:rPr>
        <w:t>V</w:t>
      </w:r>
      <w:r w:rsidRPr="00CC66FD">
        <w:rPr>
          <w:rFonts w:ascii="Arial" w:hAnsi="Arial" w:cs="Arial"/>
        </w:rPr>
        <w:t xml:space="preserve">asos grandes de plantas ornamentais de 4mt de altura c/ </w:t>
      </w:r>
      <w:proofErr w:type="spellStart"/>
      <w:r w:rsidRPr="00CC66FD">
        <w:rPr>
          <w:rFonts w:ascii="Arial" w:hAnsi="Arial" w:cs="Arial"/>
        </w:rPr>
        <w:t>cachepô</w:t>
      </w:r>
      <w:proofErr w:type="spellEnd"/>
      <w:r w:rsidRPr="00CC66FD">
        <w:rPr>
          <w:rFonts w:ascii="Arial" w:hAnsi="Arial" w:cs="Arial"/>
        </w:rPr>
        <w:t xml:space="preserve"> de madeira de demolição de 1mt de altura.   </w:t>
      </w:r>
    </w:p>
    <w:p w14:paraId="50786AC4" w14:textId="77777777" w:rsidR="0066751F" w:rsidRPr="00CC66FD" w:rsidRDefault="0066751F" w:rsidP="0066751F">
      <w:pPr>
        <w:widowControl w:val="0"/>
        <w:tabs>
          <w:tab w:val="left" w:pos="284"/>
          <w:tab w:val="left" w:pos="709"/>
          <w:tab w:val="left" w:pos="1418"/>
        </w:tabs>
        <w:spacing w:after="240"/>
        <w:jc w:val="both"/>
        <w:rPr>
          <w:rFonts w:ascii="Arial" w:hAnsi="Arial" w:cs="Arial"/>
        </w:rPr>
      </w:pPr>
    </w:p>
    <w:p w14:paraId="36A4D1AC" w14:textId="77777777" w:rsidR="0066751F" w:rsidRPr="00CC66FD" w:rsidRDefault="0066751F" w:rsidP="0066751F">
      <w:pPr>
        <w:widowControl w:val="0"/>
        <w:tabs>
          <w:tab w:val="left" w:pos="284"/>
        </w:tabs>
        <w:spacing w:after="240"/>
        <w:jc w:val="both"/>
        <w:rPr>
          <w:rFonts w:ascii="Arial" w:hAnsi="Arial" w:cs="Arial"/>
          <w:b/>
          <w:bCs/>
          <w:color w:val="000000"/>
        </w:rPr>
      </w:pPr>
      <w:r w:rsidRPr="00CC66FD">
        <w:rPr>
          <w:rFonts w:ascii="Arial" w:hAnsi="Arial" w:cs="Arial"/>
          <w:b/>
        </w:rPr>
        <w:tab/>
      </w:r>
      <w:r w:rsidR="00BA018B" w:rsidRPr="00CC66FD">
        <w:rPr>
          <w:rFonts w:ascii="Arial" w:hAnsi="Arial" w:cs="Arial"/>
          <w:b/>
        </w:rPr>
        <w:t>6</w:t>
      </w:r>
      <w:r w:rsidRPr="00CC66FD">
        <w:rPr>
          <w:rFonts w:ascii="Arial" w:hAnsi="Arial" w:cs="Arial"/>
          <w:b/>
        </w:rPr>
        <w:t>.2</w:t>
      </w:r>
      <w:r w:rsidR="00BA018B" w:rsidRPr="00CC66FD">
        <w:rPr>
          <w:rFonts w:ascii="Arial" w:hAnsi="Arial" w:cs="Arial"/>
          <w:b/>
        </w:rPr>
        <w:t>.2</w:t>
      </w:r>
      <w:r w:rsidRPr="00CC66FD">
        <w:rPr>
          <w:rFonts w:ascii="Arial" w:hAnsi="Arial" w:cs="Arial"/>
          <w:b/>
        </w:rPr>
        <w:t xml:space="preserve"> DECORAÇÃO PARA O CAFÉ COLONIAL</w:t>
      </w:r>
      <w:r w:rsidR="0032308B" w:rsidRPr="00CC66FD">
        <w:rPr>
          <w:rFonts w:ascii="Arial" w:hAnsi="Arial" w:cs="Arial"/>
          <w:b/>
        </w:rPr>
        <w:t xml:space="preserve"> dia 1</w:t>
      </w:r>
      <w:r w:rsidR="00D842BA" w:rsidRPr="00CC66FD">
        <w:rPr>
          <w:rFonts w:ascii="Arial" w:hAnsi="Arial" w:cs="Arial"/>
          <w:b/>
        </w:rPr>
        <w:t>6</w:t>
      </w:r>
      <w:r w:rsidR="0032308B" w:rsidRPr="00CC66FD">
        <w:rPr>
          <w:rFonts w:ascii="Arial" w:hAnsi="Arial" w:cs="Arial"/>
          <w:b/>
        </w:rPr>
        <w:t>/07</w:t>
      </w:r>
      <w:r w:rsidR="0028633A" w:rsidRPr="00CC66FD">
        <w:rPr>
          <w:rFonts w:ascii="Arial" w:hAnsi="Arial" w:cs="Arial"/>
          <w:b/>
        </w:rPr>
        <w:t>/2023</w:t>
      </w:r>
    </w:p>
    <w:p w14:paraId="6C0C7F9C" w14:textId="77777777" w:rsidR="0066751F" w:rsidRPr="00CC66FD" w:rsidRDefault="0066751F" w:rsidP="0066751F">
      <w:pPr>
        <w:widowControl w:val="0"/>
        <w:numPr>
          <w:ilvl w:val="0"/>
          <w:numId w:val="3"/>
        </w:numPr>
        <w:tabs>
          <w:tab w:val="left" w:pos="284"/>
          <w:tab w:val="left" w:pos="709"/>
        </w:tabs>
        <w:spacing w:after="240"/>
        <w:ind w:left="0" w:firstLine="0"/>
        <w:jc w:val="both"/>
        <w:rPr>
          <w:rFonts w:ascii="Arial" w:hAnsi="Arial" w:cs="Arial"/>
        </w:rPr>
      </w:pPr>
      <w:r w:rsidRPr="00CC66FD">
        <w:rPr>
          <w:rFonts w:ascii="Arial" w:hAnsi="Arial" w:cs="Arial"/>
        </w:rPr>
        <w:t>02 Arranjos grandes de 1,20m com Flores nobres com pedestal de 1,60m em formato de taça dourado;</w:t>
      </w:r>
    </w:p>
    <w:p w14:paraId="3688727E" w14:textId="77777777" w:rsidR="0066751F" w:rsidRPr="00CC66FD" w:rsidRDefault="0066751F" w:rsidP="0066751F">
      <w:pPr>
        <w:widowControl w:val="0"/>
        <w:numPr>
          <w:ilvl w:val="0"/>
          <w:numId w:val="3"/>
        </w:numPr>
        <w:tabs>
          <w:tab w:val="left" w:pos="284"/>
          <w:tab w:val="left" w:pos="709"/>
        </w:tabs>
        <w:spacing w:after="240"/>
        <w:ind w:left="0" w:firstLine="0"/>
        <w:jc w:val="both"/>
        <w:rPr>
          <w:rFonts w:ascii="Arial" w:hAnsi="Arial" w:cs="Arial"/>
        </w:rPr>
      </w:pPr>
      <w:r w:rsidRPr="00CC66FD">
        <w:rPr>
          <w:rFonts w:ascii="Arial" w:hAnsi="Arial" w:cs="Arial"/>
        </w:rPr>
        <w:lastRenderedPageBreak/>
        <w:t>0</w:t>
      </w:r>
      <w:r w:rsidR="0032308B" w:rsidRPr="00CC66FD">
        <w:rPr>
          <w:rFonts w:ascii="Arial" w:hAnsi="Arial" w:cs="Arial"/>
        </w:rPr>
        <w:t>2</w:t>
      </w:r>
      <w:r w:rsidRPr="00CC66FD">
        <w:rPr>
          <w:rFonts w:ascii="Arial" w:hAnsi="Arial" w:cs="Arial"/>
        </w:rPr>
        <w:t xml:space="preserve"> Arranjo</w:t>
      </w:r>
      <w:r w:rsidR="0032308B" w:rsidRPr="00CC66FD">
        <w:rPr>
          <w:rFonts w:ascii="Arial" w:hAnsi="Arial" w:cs="Arial"/>
        </w:rPr>
        <w:t>s</w:t>
      </w:r>
      <w:r w:rsidRPr="00CC66FD">
        <w:rPr>
          <w:rFonts w:ascii="Arial" w:hAnsi="Arial" w:cs="Arial"/>
        </w:rPr>
        <w:t xml:space="preserve"> com flores naturais mistas </w:t>
      </w:r>
      <w:r w:rsidR="0032308B" w:rsidRPr="00CC66FD">
        <w:rPr>
          <w:rFonts w:ascii="Arial" w:hAnsi="Arial" w:cs="Arial"/>
        </w:rPr>
        <w:t xml:space="preserve">para mesa do buffet café colonial, </w:t>
      </w:r>
    </w:p>
    <w:p w14:paraId="2B9D1820" w14:textId="77777777" w:rsidR="0066751F" w:rsidRPr="00CC66FD" w:rsidRDefault="0032308B"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30</w:t>
      </w:r>
      <w:r w:rsidR="0066751F" w:rsidRPr="00CC66FD">
        <w:rPr>
          <w:rFonts w:ascii="Arial" w:hAnsi="Arial" w:cs="Arial"/>
        </w:rPr>
        <w:t xml:space="preserve"> toalhas brancas para as mesas grandes (3 metros), com sobre toalhas coloridas (acordado com a Secretaria da Agricultura);</w:t>
      </w:r>
    </w:p>
    <w:p w14:paraId="44B360FC" w14:textId="7A5343D9" w:rsidR="0066751F" w:rsidRPr="00CC66FD" w:rsidRDefault="0032308B"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3</w:t>
      </w:r>
      <w:r w:rsidR="0066751F" w:rsidRPr="00CC66FD">
        <w:rPr>
          <w:rFonts w:ascii="Arial" w:hAnsi="Arial" w:cs="Arial"/>
        </w:rPr>
        <w:t>0 arranjos médios de mesas</w:t>
      </w:r>
      <w:r w:rsidR="008D3483" w:rsidRPr="00CC66FD">
        <w:rPr>
          <w:rFonts w:ascii="Arial" w:hAnsi="Arial" w:cs="Arial"/>
        </w:rPr>
        <w:t xml:space="preserve"> em arte floral e</w:t>
      </w:r>
      <w:r w:rsidR="0066751F" w:rsidRPr="00CC66FD">
        <w:rPr>
          <w:rFonts w:ascii="Arial" w:hAnsi="Arial" w:cs="Arial"/>
        </w:rPr>
        <w:t xml:space="preserve"> com flores</w:t>
      </w:r>
      <w:r w:rsidR="007666E5" w:rsidRPr="00CC66FD">
        <w:rPr>
          <w:rFonts w:ascii="Arial" w:hAnsi="Arial" w:cs="Arial"/>
        </w:rPr>
        <w:t xml:space="preserve"> naturais min</w:t>
      </w:r>
      <w:r w:rsidR="00FC03A7" w:rsidRPr="00CC66FD">
        <w:rPr>
          <w:rFonts w:ascii="Arial" w:hAnsi="Arial" w:cs="Arial"/>
        </w:rPr>
        <w:t>i</w:t>
      </w:r>
      <w:r w:rsidR="007666E5" w:rsidRPr="00CC66FD">
        <w:rPr>
          <w:rFonts w:ascii="Arial" w:hAnsi="Arial" w:cs="Arial"/>
        </w:rPr>
        <w:t xml:space="preserve"> margarida;</w:t>
      </w:r>
    </w:p>
    <w:p w14:paraId="309C89D3" w14:textId="77777777" w:rsidR="0066751F" w:rsidRPr="00CC66FD" w:rsidRDefault="0066751F"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02 Mesas de Buffet de 4 metros com revestimento em tecido;</w:t>
      </w:r>
    </w:p>
    <w:p w14:paraId="00603B2C" w14:textId="6C31117A" w:rsidR="0066751F" w:rsidRPr="00CC66FD" w:rsidRDefault="0066751F"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02 Aparadores para compor mesa de Buffet, com Arranjo de flores naturais </w:t>
      </w:r>
      <w:r w:rsidR="008D3483" w:rsidRPr="00CC66FD">
        <w:rPr>
          <w:rFonts w:ascii="Arial" w:hAnsi="Arial" w:cs="Arial"/>
        </w:rPr>
        <w:t xml:space="preserve">em técnica em arte floral </w:t>
      </w:r>
      <w:r w:rsidRPr="00CC66FD">
        <w:rPr>
          <w:rFonts w:ascii="Arial" w:hAnsi="Arial" w:cs="Arial"/>
        </w:rPr>
        <w:t>e pedestal de 1,20 metros;</w:t>
      </w:r>
    </w:p>
    <w:p w14:paraId="06CAC075" w14:textId="7BEA3317" w:rsidR="0032308B" w:rsidRPr="00CC66FD" w:rsidRDefault="00F92261"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M</w:t>
      </w:r>
      <w:r w:rsidR="0032308B" w:rsidRPr="00CC66FD">
        <w:rPr>
          <w:rFonts w:ascii="Arial" w:hAnsi="Arial" w:cs="Arial"/>
        </w:rPr>
        <w:t>uro inglês decoração em frentes banheiros, com um tapete de centro e dois sofás de dois lugares e uma mesa de centro de madeira rustica retangular</w:t>
      </w:r>
      <w:r w:rsidRPr="00CC66FD">
        <w:rPr>
          <w:rFonts w:ascii="Arial" w:hAnsi="Arial" w:cs="Arial"/>
        </w:rPr>
        <w:t>.</w:t>
      </w:r>
    </w:p>
    <w:p w14:paraId="2B460832" w14:textId="1EBF09A6" w:rsidR="00F92261" w:rsidRPr="00CC66FD" w:rsidRDefault="00F92261"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P</w:t>
      </w:r>
      <w:r w:rsidRPr="00CC66FD">
        <w:rPr>
          <w:rFonts w:ascii="Arial" w:hAnsi="Arial" w:cs="Arial"/>
        </w:rPr>
        <w:t>ergolado de madeira com decoração com plantas verdes pendentes na entrada externa do salão.</w:t>
      </w:r>
    </w:p>
    <w:p w14:paraId="38B53727" w14:textId="73907C6F" w:rsidR="00F92261" w:rsidRPr="00CC66FD" w:rsidRDefault="00F92261"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02 </w:t>
      </w:r>
      <w:r w:rsidR="008D3483" w:rsidRPr="00CC66FD">
        <w:rPr>
          <w:rFonts w:ascii="Arial" w:hAnsi="Arial" w:cs="Arial"/>
        </w:rPr>
        <w:t>A</w:t>
      </w:r>
      <w:r w:rsidRPr="00CC66FD">
        <w:rPr>
          <w:rFonts w:ascii="Arial" w:hAnsi="Arial" w:cs="Arial"/>
        </w:rPr>
        <w:t>rranjos de flores naturais de 1,60mt x 0.80cm em frente as colunas externas</w:t>
      </w:r>
    </w:p>
    <w:p w14:paraId="1B11AB53" w14:textId="68073737" w:rsidR="00206B5B" w:rsidRPr="00CC66FD" w:rsidRDefault="00206B5B"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proofErr w:type="spellStart"/>
      <w:r w:rsidR="008D3483" w:rsidRPr="00CC66FD">
        <w:rPr>
          <w:rFonts w:ascii="Arial" w:hAnsi="Arial" w:cs="Arial"/>
        </w:rPr>
        <w:t>L</w:t>
      </w:r>
      <w:r w:rsidRPr="00CC66FD">
        <w:rPr>
          <w:rFonts w:ascii="Arial" w:hAnsi="Arial" w:cs="Arial"/>
        </w:rPr>
        <w:t>ounge</w:t>
      </w:r>
      <w:proofErr w:type="spellEnd"/>
      <w:r w:rsidRPr="00CC66FD">
        <w:rPr>
          <w:rFonts w:ascii="Arial" w:hAnsi="Arial" w:cs="Arial"/>
        </w:rPr>
        <w:t xml:space="preserve"> na entrada do salão c/ 02 </w:t>
      </w:r>
      <w:r w:rsidR="005963B8" w:rsidRPr="00CC66FD">
        <w:rPr>
          <w:rFonts w:ascii="Arial" w:hAnsi="Arial" w:cs="Arial"/>
        </w:rPr>
        <w:t>sofás</w:t>
      </w:r>
      <w:r w:rsidRPr="00CC66FD">
        <w:rPr>
          <w:rFonts w:ascii="Arial" w:hAnsi="Arial" w:cs="Arial"/>
        </w:rPr>
        <w:t xml:space="preserve"> de 03 lugares preto ou bege, 02 arranjos de flores naturais, 02 vasos de plantas ornamentais </w:t>
      </w:r>
    </w:p>
    <w:p w14:paraId="0FE64A59" w14:textId="702BED87" w:rsidR="00206B5B" w:rsidRPr="00CC66FD" w:rsidRDefault="00206B5B" w:rsidP="00206B5B">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C</w:t>
      </w:r>
      <w:r w:rsidRPr="00CC66FD">
        <w:rPr>
          <w:rFonts w:ascii="Arial" w:hAnsi="Arial" w:cs="Arial"/>
        </w:rPr>
        <w:t xml:space="preserve">erca de madeira de reflorestamento com 01 </w:t>
      </w:r>
      <w:proofErr w:type="spellStart"/>
      <w:r w:rsidRPr="00CC66FD">
        <w:rPr>
          <w:rFonts w:ascii="Arial" w:hAnsi="Arial" w:cs="Arial"/>
        </w:rPr>
        <w:t>mt</w:t>
      </w:r>
      <w:proofErr w:type="spellEnd"/>
      <w:r w:rsidRPr="00CC66FD">
        <w:rPr>
          <w:rFonts w:ascii="Arial" w:hAnsi="Arial" w:cs="Arial"/>
        </w:rPr>
        <w:t xml:space="preserve"> de altura, com 35 metros de comprimento c/ pintura em verniz envelhecido na varanda em frente ao café colonial.</w:t>
      </w:r>
    </w:p>
    <w:p w14:paraId="10BEFED8" w14:textId="359226F7" w:rsidR="00206B5B" w:rsidRPr="00CC66FD" w:rsidRDefault="00206B5B" w:rsidP="00206B5B">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C</w:t>
      </w:r>
      <w:r w:rsidRPr="00CC66FD">
        <w:rPr>
          <w:rFonts w:ascii="Arial" w:hAnsi="Arial" w:cs="Arial"/>
        </w:rPr>
        <w:t xml:space="preserve">erca de madeira de reflorestamento com 0,60 cm de altura formando um espaço estilo roça com 01 carroça do século XVIII, fardos de feno, cestos de palha, jardim com grama, cavacos de madeira, troncos de arvores, galhos </w:t>
      </w:r>
      <w:r w:rsidR="00B2670C" w:rsidRPr="00CC66FD">
        <w:rPr>
          <w:rFonts w:ascii="Arial" w:hAnsi="Arial" w:cs="Arial"/>
        </w:rPr>
        <w:t>secos, flores</w:t>
      </w:r>
      <w:r w:rsidRPr="00CC66FD">
        <w:rPr>
          <w:rFonts w:ascii="Arial" w:hAnsi="Arial" w:cs="Arial"/>
        </w:rPr>
        <w:t xml:space="preserve"> tropicais</w:t>
      </w:r>
    </w:p>
    <w:p w14:paraId="0A435507" w14:textId="33013008" w:rsidR="00206B5B" w:rsidRPr="00CC66FD" w:rsidRDefault="00206B5B" w:rsidP="00206B5B">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01</w:t>
      </w:r>
      <w:r w:rsidR="00B2670C" w:rsidRPr="00CC66FD">
        <w:rPr>
          <w:rFonts w:ascii="Arial" w:hAnsi="Arial" w:cs="Arial"/>
        </w:rPr>
        <w:t xml:space="preserve"> </w:t>
      </w:r>
      <w:proofErr w:type="spellStart"/>
      <w:r w:rsidR="008D3483" w:rsidRPr="00CC66FD">
        <w:rPr>
          <w:rFonts w:ascii="Arial" w:hAnsi="Arial" w:cs="Arial"/>
        </w:rPr>
        <w:t>G</w:t>
      </w:r>
      <w:r w:rsidR="00B2670C" w:rsidRPr="00CC66FD">
        <w:rPr>
          <w:rFonts w:ascii="Arial" w:hAnsi="Arial" w:cs="Arial"/>
        </w:rPr>
        <w:t>azebo</w:t>
      </w:r>
      <w:proofErr w:type="spellEnd"/>
      <w:r w:rsidR="00B2670C" w:rsidRPr="00CC66FD">
        <w:rPr>
          <w:rFonts w:ascii="Arial" w:hAnsi="Arial" w:cs="Arial"/>
        </w:rPr>
        <w:t xml:space="preserve"> de madeira de demolição rustica com verdes pendentes, com bancos rústicos de madeira demolição.</w:t>
      </w:r>
    </w:p>
    <w:p w14:paraId="542195A1" w14:textId="77777777" w:rsidR="00B2670C" w:rsidRPr="00CC66FD" w:rsidRDefault="00B2670C" w:rsidP="00B2670C">
      <w:pPr>
        <w:widowControl w:val="0"/>
        <w:tabs>
          <w:tab w:val="left" w:pos="284"/>
          <w:tab w:val="left" w:pos="709"/>
          <w:tab w:val="left" w:pos="1418"/>
        </w:tabs>
        <w:spacing w:after="240"/>
        <w:jc w:val="both"/>
        <w:rPr>
          <w:rFonts w:ascii="Arial" w:hAnsi="Arial" w:cs="Arial"/>
        </w:rPr>
      </w:pPr>
    </w:p>
    <w:p w14:paraId="27762226" w14:textId="4673E9D1" w:rsidR="00B2670C" w:rsidRPr="00CC66FD" w:rsidRDefault="00B2670C"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b/>
        </w:rPr>
        <w:t>6.2.3 DECORAÇÃO PARA O CAFÉ COLONIAL ARCO EXTERNO</w:t>
      </w:r>
      <w:r w:rsidR="00640C49" w:rsidRPr="00CC66FD">
        <w:rPr>
          <w:rFonts w:ascii="Arial" w:hAnsi="Arial" w:cs="Arial"/>
          <w:b/>
        </w:rPr>
        <w:t xml:space="preserve"> DE FERRO</w:t>
      </w:r>
      <w:r w:rsidRPr="00CC66FD">
        <w:rPr>
          <w:rFonts w:ascii="Arial" w:hAnsi="Arial" w:cs="Arial"/>
          <w:b/>
        </w:rPr>
        <w:t xml:space="preserve"> dia 16/07/2023</w:t>
      </w:r>
    </w:p>
    <w:p w14:paraId="7A08CB6A" w14:textId="249CA36E" w:rsidR="00F92261" w:rsidRPr="00CC66FD" w:rsidRDefault="00C0069B"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F92261" w:rsidRPr="00CC66FD">
        <w:rPr>
          <w:rFonts w:ascii="Arial" w:hAnsi="Arial" w:cs="Arial"/>
        </w:rPr>
        <w:t xml:space="preserve">Decoração com </w:t>
      </w:r>
      <w:r w:rsidR="00553D69" w:rsidRPr="00CC66FD">
        <w:rPr>
          <w:rFonts w:ascii="Arial" w:hAnsi="Arial" w:cs="Arial"/>
        </w:rPr>
        <w:t>flores do campo</w:t>
      </w:r>
      <w:r w:rsidR="00F92261" w:rsidRPr="00CC66FD">
        <w:rPr>
          <w:rFonts w:ascii="Arial" w:hAnsi="Arial" w:cs="Arial"/>
        </w:rPr>
        <w:t xml:space="preserve"> pendentes em toda extensão do arco externo</w:t>
      </w:r>
      <w:r w:rsidRPr="00CC66FD">
        <w:rPr>
          <w:rFonts w:ascii="Arial" w:hAnsi="Arial" w:cs="Arial"/>
        </w:rPr>
        <w:t xml:space="preserve"> de ferro</w:t>
      </w:r>
      <w:r w:rsidR="00F92261" w:rsidRPr="00CC66FD">
        <w:rPr>
          <w:rFonts w:ascii="Arial" w:hAnsi="Arial" w:cs="Arial"/>
        </w:rPr>
        <w:t xml:space="preserve"> em frente ao salão do café colonial.</w:t>
      </w:r>
    </w:p>
    <w:p w14:paraId="3E70A9E1" w14:textId="3F11B817" w:rsidR="00B2670C" w:rsidRPr="00CC66FD" w:rsidRDefault="00B2670C" w:rsidP="00B2670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C</w:t>
      </w:r>
      <w:r w:rsidRPr="00CC66FD">
        <w:rPr>
          <w:rFonts w:ascii="Arial" w:hAnsi="Arial" w:cs="Arial"/>
        </w:rPr>
        <w:t xml:space="preserve">erca de madeira de reflorestamento com 01 </w:t>
      </w:r>
      <w:proofErr w:type="spellStart"/>
      <w:r w:rsidRPr="00CC66FD">
        <w:rPr>
          <w:rFonts w:ascii="Arial" w:hAnsi="Arial" w:cs="Arial"/>
        </w:rPr>
        <w:t>mt</w:t>
      </w:r>
      <w:proofErr w:type="spellEnd"/>
      <w:r w:rsidRPr="00CC66FD">
        <w:rPr>
          <w:rFonts w:ascii="Arial" w:hAnsi="Arial" w:cs="Arial"/>
        </w:rPr>
        <w:t xml:space="preserve"> de altura, com 30 metros de comprimento c/ pintura em verniz envelhecido em baixo do arco externo.</w:t>
      </w:r>
    </w:p>
    <w:p w14:paraId="0331E6B2" w14:textId="1E11ADA0" w:rsidR="00B2670C" w:rsidRPr="00CC66FD" w:rsidRDefault="00B2670C" w:rsidP="00B2670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C</w:t>
      </w:r>
      <w:r w:rsidRPr="00CC66FD">
        <w:rPr>
          <w:rFonts w:ascii="Arial" w:hAnsi="Arial" w:cs="Arial"/>
        </w:rPr>
        <w:t xml:space="preserve">erca de madeira de reflorestamento com 0,60 cm de altura formando um espaço estilo roça com 01 carroça do século XVIII, fardos de feno, cestos de palha, jardim com grama, cavacos de madeira, troncos de arvores, galhos secos, chapéu de palha, juta </w:t>
      </w:r>
      <w:r w:rsidR="005963B8" w:rsidRPr="00CC66FD">
        <w:rPr>
          <w:rFonts w:ascii="Arial" w:hAnsi="Arial" w:cs="Arial"/>
        </w:rPr>
        <w:t>rustica, flores</w:t>
      </w:r>
      <w:r w:rsidRPr="00CC66FD">
        <w:rPr>
          <w:rFonts w:ascii="Arial" w:hAnsi="Arial" w:cs="Arial"/>
        </w:rPr>
        <w:t xml:space="preserve"> tropicais em baixo do arco externo</w:t>
      </w:r>
    </w:p>
    <w:p w14:paraId="2C6BF8DB" w14:textId="2A2D1662" w:rsidR="00B2670C" w:rsidRPr="00CC66FD" w:rsidRDefault="00B2670C" w:rsidP="00B2670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04 </w:t>
      </w:r>
      <w:r w:rsidR="008D3483" w:rsidRPr="00CC66FD">
        <w:rPr>
          <w:rFonts w:ascii="Arial" w:hAnsi="Arial" w:cs="Arial"/>
        </w:rPr>
        <w:t>B</w:t>
      </w:r>
      <w:r w:rsidRPr="00CC66FD">
        <w:rPr>
          <w:rFonts w:ascii="Arial" w:hAnsi="Arial" w:cs="Arial"/>
        </w:rPr>
        <w:t>ancos rústicos de madeira demolição em baixo do arco externo</w:t>
      </w:r>
    </w:p>
    <w:p w14:paraId="4536BA42" w14:textId="0C4F3E60" w:rsidR="00B2670C" w:rsidRPr="00CC66FD" w:rsidRDefault="00C0069B" w:rsidP="00B2670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B2670C" w:rsidRPr="00CC66FD">
        <w:rPr>
          <w:rFonts w:ascii="Arial" w:hAnsi="Arial" w:cs="Arial"/>
        </w:rPr>
        <w:t>Jardi</w:t>
      </w:r>
      <w:r w:rsidRPr="00CC66FD">
        <w:rPr>
          <w:rFonts w:ascii="Arial" w:hAnsi="Arial" w:cs="Arial"/>
        </w:rPr>
        <w:t>m</w:t>
      </w:r>
      <w:r w:rsidR="00B2670C" w:rsidRPr="00CC66FD">
        <w:rPr>
          <w:rFonts w:ascii="Arial" w:hAnsi="Arial" w:cs="Arial"/>
        </w:rPr>
        <w:t xml:space="preserve"> com plantas verdes naturais</w:t>
      </w:r>
    </w:p>
    <w:p w14:paraId="5F945881" w14:textId="5AF92D25" w:rsidR="00B2670C" w:rsidRPr="00CC66FD" w:rsidRDefault="00B2670C"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02 </w:t>
      </w:r>
      <w:r w:rsidR="008D3483" w:rsidRPr="00CC66FD">
        <w:rPr>
          <w:rFonts w:ascii="Arial" w:hAnsi="Arial" w:cs="Arial"/>
        </w:rPr>
        <w:t>P</w:t>
      </w:r>
      <w:r w:rsidRPr="00CC66FD">
        <w:rPr>
          <w:rFonts w:ascii="Arial" w:hAnsi="Arial" w:cs="Arial"/>
        </w:rPr>
        <w:t>és de plantas frutíferas com frutas.</w:t>
      </w:r>
    </w:p>
    <w:p w14:paraId="59144798" w14:textId="239BB694" w:rsidR="00B2670C" w:rsidRPr="00CC66FD" w:rsidRDefault="00B2670C"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12 </w:t>
      </w:r>
      <w:r w:rsidR="008D3483" w:rsidRPr="00CC66FD">
        <w:rPr>
          <w:rFonts w:ascii="Arial" w:hAnsi="Arial" w:cs="Arial"/>
        </w:rPr>
        <w:t>C</w:t>
      </w:r>
      <w:r w:rsidRPr="00CC66FD">
        <w:rPr>
          <w:rFonts w:ascii="Arial" w:hAnsi="Arial" w:cs="Arial"/>
        </w:rPr>
        <w:t>aixas de frutas decorativas</w:t>
      </w:r>
    </w:p>
    <w:p w14:paraId="7A0B8049" w14:textId="5C7974A5" w:rsidR="00B2670C" w:rsidRPr="00CC66FD" w:rsidRDefault="00B2670C"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15 </w:t>
      </w:r>
      <w:r w:rsidR="008D3483" w:rsidRPr="00CC66FD">
        <w:rPr>
          <w:rFonts w:ascii="Arial" w:hAnsi="Arial" w:cs="Arial"/>
        </w:rPr>
        <w:t>F</w:t>
      </w:r>
      <w:r w:rsidRPr="00CC66FD">
        <w:rPr>
          <w:rFonts w:ascii="Arial" w:hAnsi="Arial" w:cs="Arial"/>
        </w:rPr>
        <w:t>ardos de feno</w:t>
      </w:r>
    </w:p>
    <w:p w14:paraId="26456A34" w14:textId="22AD866A" w:rsidR="00B2670C" w:rsidRPr="00CC66FD" w:rsidRDefault="00B2670C" w:rsidP="0066751F">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lastRenderedPageBreak/>
        <w:t xml:space="preserve">10 </w:t>
      </w:r>
      <w:r w:rsidR="008D3483" w:rsidRPr="00CC66FD">
        <w:rPr>
          <w:rFonts w:ascii="Arial" w:hAnsi="Arial" w:cs="Arial"/>
        </w:rPr>
        <w:t>C</w:t>
      </w:r>
      <w:r w:rsidRPr="00CC66FD">
        <w:rPr>
          <w:rFonts w:ascii="Arial" w:hAnsi="Arial" w:cs="Arial"/>
        </w:rPr>
        <w:t>estos de palha grandes</w:t>
      </w:r>
    </w:p>
    <w:p w14:paraId="760A4435" w14:textId="77777777" w:rsidR="008A24C3" w:rsidRPr="00CC66FD" w:rsidRDefault="008A24C3" w:rsidP="00640C49">
      <w:pPr>
        <w:widowControl w:val="0"/>
        <w:tabs>
          <w:tab w:val="left" w:pos="284"/>
          <w:tab w:val="left" w:pos="709"/>
          <w:tab w:val="left" w:pos="1418"/>
        </w:tabs>
        <w:spacing w:after="240"/>
        <w:jc w:val="both"/>
        <w:rPr>
          <w:rFonts w:ascii="Arial" w:hAnsi="Arial" w:cs="Arial"/>
        </w:rPr>
      </w:pPr>
    </w:p>
    <w:p w14:paraId="4B24B593" w14:textId="77777777" w:rsidR="007C3812" w:rsidRPr="00CC66FD" w:rsidRDefault="00BA018B" w:rsidP="007C3812">
      <w:pPr>
        <w:widowControl w:val="0"/>
        <w:tabs>
          <w:tab w:val="left" w:pos="284"/>
        </w:tabs>
        <w:spacing w:line="360" w:lineRule="auto"/>
        <w:jc w:val="both"/>
        <w:rPr>
          <w:rFonts w:ascii="Arial" w:eastAsia="Lucida Sans Unicode" w:hAnsi="Arial" w:cs="Arial"/>
        </w:rPr>
      </w:pPr>
      <w:r w:rsidRPr="00CC66FD">
        <w:rPr>
          <w:rFonts w:ascii="Arial" w:eastAsia="Lucida Sans Unicode" w:hAnsi="Arial" w:cs="Arial"/>
          <w:b/>
        </w:rPr>
        <w:t>6</w:t>
      </w:r>
      <w:r w:rsidR="007C3812" w:rsidRPr="00CC66FD">
        <w:rPr>
          <w:rFonts w:ascii="Arial" w:eastAsia="Lucida Sans Unicode" w:hAnsi="Arial" w:cs="Arial"/>
          <w:b/>
        </w:rPr>
        <w:t>.2.4. Cabelo e Maquiagem</w:t>
      </w:r>
      <w:r w:rsidR="007C3812" w:rsidRPr="00CC66FD">
        <w:rPr>
          <w:rFonts w:ascii="Arial" w:eastAsia="Lucida Sans Unicode" w:hAnsi="Arial" w:cs="Arial"/>
        </w:rPr>
        <w:t xml:space="preserve">: </w:t>
      </w:r>
    </w:p>
    <w:p w14:paraId="5A5693A1" w14:textId="07B4C5A0" w:rsidR="007C3812" w:rsidRPr="00CC66FD" w:rsidRDefault="007C3812" w:rsidP="007C3812">
      <w:pPr>
        <w:widowControl w:val="0"/>
        <w:numPr>
          <w:ilvl w:val="0"/>
          <w:numId w:val="16"/>
        </w:numPr>
        <w:tabs>
          <w:tab w:val="left" w:pos="284"/>
        </w:tabs>
        <w:spacing w:line="360" w:lineRule="auto"/>
        <w:ind w:left="0" w:firstLine="0"/>
        <w:jc w:val="both"/>
        <w:rPr>
          <w:rFonts w:ascii="Arial" w:eastAsia="Lucida Sans Unicode" w:hAnsi="Arial" w:cs="Arial"/>
        </w:rPr>
      </w:pPr>
      <w:r w:rsidRPr="00CC66FD">
        <w:rPr>
          <w:rFonts w:ascii="Arial" w:eastAsia="Lucida Sans Unicode" w:hAnsi="Arial" w:cs="Arial"/>
        </w:rPr>
        <w:t xml:space="preserve">03 </w:t>
      </w:r>
      <w:r w:rsidR="008D3483" w:rsidRPr="00CC66FD">
        <w:rPr>
          <w:rFonts w:ascii="Arial" w:eastAsia="Lucida Sans Unicode" w:hAnsi="Arial" w:cs="Arial"/>
        </w:rPr>
        <w:t>S</w:t>
      </w:r>
      <w:r w:rsidRPr="00CC66FD">
        <w:rPr>
          <w:rFonts w:ascii="Arial" w:eastAsia="Lucida Sans Unicode" w:hAnsi="Arial" w:cs="Arial"/>
        </w:rPr>
        <w:t xml:space="preserve">erviços de cabelo, maquiagem e manicure para o dia </w:t>
      </w:r>
      <w:r w:rsidR="00841071" w:rsidRPr="00CC66FD">
        <w:rPr>
          <w:rFonts w:ascii="Arial" w:eastAsia="Lucida Sans Unicode" w:hAnsi="Arial" w:cs="Arial"/>
        </w:rPr>
        <w:t>1</w:t>
      </w:r>
      <w:r w:rsidR="00D842BA" w:rsidRPr="00CC66FD">
        <w:rPr>
          <w:rFonts w:ascii="Arial" w:eastAsia="Lucida Sans Unicode" w:hAnsi="Arial" w:cs="Arial"/>
        </w:rPr>
        <w:t>6</w:t>
      </w:r>
      <w:r w:rsidRPr="00CC66FD">
        <w:rPr>
          <w:rFonts w:ascii="Arial" w:eastAsia="Lucida Sans Unicode" w:hAnsi="Arial" w:cs="Arial"/>
        </w:rPr>
        <w:t xml:space="preserve"> de julho de 20</w:t>
      </w:r>
      <w:r w:rsidR="00841071" w:rsidRPr="00CC66FD">
        <w:rPr>
          <w:rFonts w:ascii="Arial" w:eastAsia="Lucida Sans Unicode" w:hAnsi="Arial" w:cs="Arial"/>
        </w:rPr>
        <w:t>2</w:t>
      </w:r>
      <w:r w:rsidR="00D842BA" w:rsidRPr="00CC66FD">
        <w:rPr>
          <w:rFonts w:ascii="Arial" w:eastAsia="Lucida Sans Unicode" w:hAnsi="Arial" w:cs="Arial"/>
        </w:rPr>
        <w:t>3</w:t>
      </w:r>
      <w:r w:rsidRPr="00CC66FD">
        <w:rPr>
          <w:rFonts w:ascii="Arial" w:eastAsia="Lucida Sans Unicode" w:hAnsi="Arial" w:cs="Arial"/>
        </w:rPr>
        <w:t xml:space="preserve"> (</w:t>
      </w:r>
      <w:r w:rsidR="00841071" w:rsidRPr="00CC66FD">
        <w:rPr>
          <w:rFonts w:ascii="Arial" w:eastAsia="Lucida Sans Unicode" w:hAnsi="Arial" w:cs="Arial"/>
        </w:rPr>
        <w:t xml:space="preserve">Evento </w:t>
      </w:r>
      <w:r w:rsidR="002C29DE" w:rsidRPr="00CC66FD">
        <w:rPr>
          <w:rFonts w:ascii="Arial" w:eastAsia="Lucida Sans Unicode" w:hAnsi="Arial" w:cs="Arial"/>
        </w:rPr>
        <w:t>almoço do agricultor</w:t>
      </w:r>
      <w:r w:rsidRPr="00CC66FD">
        <w:rPr>
          <w:rFonts w:ascii="Arial" w:eastAsia="Lucida Sans Unicode" w:hAnsi="Arial" w:cs="Arial"/>
        </w:rPr>
        <w:t xml:space="preserve">), </w:t>
      </w:r>
      <w:r w:rsidR="00841071" w:rsidRPr="00CC66FD">
        <w:rPr>
          <w:rFonts w:ascii="Arial" w:eastAsia="Lucida Sans Unicode" w:hAnsi="Arial" w:cs="Arial"/>
        </w:rPr>
        <w:t>horário a ser definido pelo fiscal do contrato.</w:t>
      </w:r>
      <w:r w:rsidRPr="00CC66FD">
        <w:rPr>
          <w:rFonts w:ascii="Arial" w:eastAsia="Lucida Sans Unicode" w:hAnsi="Arial" w:cs="Arial"/>
        </w:rPr>
        <w:t xml:space="preserve"> </w:t>
      </w:r>
    </w:p>
    <w:p w14:paraId="7C410CDF" w14:textId="77777777" w:rsidR="00BA018B" w:rsidRPr="00CC66FD" w:rsidRDefault="00BA018B" w:rsidP="007C3812">
      <w:pPr>
        <w:pStyle w:val="PargrafodaLista"/>
        <w:tabs>
          <w:tab w:val="left" w:pos="284"/>
        </w:tabs>
        <w:ind w:left="0"/>
        <w:rPr>
          <w:rFonts w:ascii="Arial" w:hAnsi="Arial" w:cs="Arial"/>
        </w:rPr>
      </w:pPr>
    </w:p>
    <w:p w14:paraId="6697BF45" w14:textId="77777777" w:rsidR="00CE1F07" w:rsidRPr="00CC66FD" w:rsidRDefault="00CE1F07" w:rsidP="007C3812">
      <w:pPr>
        <w:pStyle w:val="PargrafodaLista"/>
        <w:tabs>
          <w:tab w:val="left" w:pos="284"/>
        </w:tabs>
        <w:ind w:left="0"/>
        <w:rPr>
          <w:rFonts w:ascii="Arial" w:hAnsi="Arial" w:cs="Arial"/>
        </w:rPr>
      </w:pPr>
    </w:p>
    <w:p w14:paraId="6691A86F" w14:textId="77777777" w:rsidR="006659E7" w:rsidRPr="00CC66FD" w:rsidRDefault="006659E7" w:rsidP="007C3812">
      <w:pPr>
        <w:pStyle w:val="PargrafodaLista"/>
        <w:tabs>
          <w:tab w:val="left" w:pos="284"/>
        </w:tabs>
        <w:ind w:left="0"/>
        <w:rPr>
          <w:rFonts w:ascii="Arial" w:hAnsi="Arial" w:cs="Arial"/>
        </w:rPr>
      </w:pPr>
    </w:p>
    <w:p w14:paraId="7CF79984" w14:textId="33C88686" w:rsidR="006659E7" w:rsidRPr="00CC66FD" w:rsidRDefault="006659E7" w:rsidP="006659E7">
      <w:pPr>
        <w:widowControl w:val="0"/>
        <w:spacing w:line="360" w:lineRule="auto"/>
        <w:jc w:val="both"/>
        <w:rPr>
          <w:rFonts w:ascii="Arial" w:hAnsi="Arial" w:cs="Arial"/>
          <w:b/>
          <w:color w:val="000000"/>
        </w:rPr>
      </w:pPr>
      <w:r w:rsidRPr="00CC66FD">
        <w:rPr>
          <w:rFonts w:ascii="Arial" w:hAnsi="Arial" w:cs="Arial"/>
          <w:b/>
          <w:bCs/>
          <w:u w:val="single"/>
        </w:rPr>
        <w:t xml:space="preserve">EVENTO 4: </w:t>
      </w:r>
      <w:r w:rsidR="008A24C3" w:rsidRPr="00CC66FD">
        <w:rPr>
          <w:rFonts w:ascii="Arial" w:hAnsi="Arial" w:cs="Arial"/>
          <w:b/>
          <w:bCs/>
          <w:u w:val="single"/>
        </w:rPr>
        <w:t xml:space="preserve"> </w:t>
      </w:r>
      <w:r w:rsidRPr="00CC66FD">
        <w:rPr>
          <w:rFonts w:ascii="Arial" w:hAnsi="Arial" w:cs="Arial"/>
          <w:b/>
          <w:color w:val="000000"/>
        </w:rPr>
        <w:t>3</w:t>
      </w:r>
      <w:r w:rsidR="008A24C3" w:rsidRPr="00CC66FD">
        <w:rPr>
          <w:rFonts w:ascii="Arial" w:hAnsi="Arial" w:cs="Arial"/>
          <w:b/>
          <w:color w:val="000000"/>
        </w:rPr>
        <w:t>8</w:t>
      </w:r>
      <w:r w:rsidR="000603F2" w:rsidRPr="00CC66FD">
        <w:rPr>
          <w:rFonts w:ascii="Arial" w:hAnsi="Arial" w:cs="Arial"/>
          <w:b/>
          <w:color w:val="000000"/>
        </w:rPr>
        <w:t xml:space="preserve">ª </w:t>
      </w:r>
      <w:r w:rsidR="00DE5FE2" w:rsidRPr="00CC66FD">
        <w:rPr>
          <w:rFonts w:ascii="Arial" w:hAnsi="Arial" w:cs="Arial"/>
          <w:b/>
          <w:color w:val="000000"/>
        </w:rPr>
        <w:t>FESTA DO COLONO</w:t>
      </w:r>
      <w:r w:rsidR="00B56B9C" w:rsidRPr="00CC66FD">
        <w:rPr>
          <w:rFonts w:ascii="Arial" w:hAnsi="Arial" w:cs="Arial"/>
          <w:b/>
          <w:color w:val="000000"/>
        </w:rPr>
        <w:t xml:space="preserve"> 4 DIAS CONSECUTIVOS</w:t>
      </w:r>
      <w:r w:rsidR="00DE5FE2" w:rsidRPr="00CC66FD">
        <w:rPr>
          <w:rFonts w:ascii="Arial" w:hAnsi="Arial" w:cs="Arial"/>
          <w:b/>
          <w:color w:val="000000"/>
        </w:rPr>
        <w:t xml:space="preserve"> </w:t>
      </w:r>
      <w:r w:rsidRPr="00CC66FD">
        <w:rPr>
          <w:rFonts w:ascii="Arial" w:hAnsi="Arial" w:cs="Arial"/>
          <w:b/>
          <w:bCs/>
          <w:color w:val="000000"/>
        </w:rPr>
        <w:t>(</w:t>
      </w:r>
      <w:r w:rsidR="00DE5FE2" w:rsidRPr="00CC66FD">
        <w:rPr>
          <w:rFonts w:ascii="Arial" w:hAnsi="Arial" w:cs="Arial"/>
          <w:b/>
          <w:bCs/>
          <w:color w:val="000000"/>
        </w:rPr>
        <w:t>2</w:t>
      </w:r>
      <w:r w:rsidR="00D842BA" w:rsidRPr="00CC66FD">
        <w:rPr>
          <w:rFonts w:ascii="Arial" w:hAnsi="Arial" w:cs="Arial"/>
          <w:b/>
          <w:bCs/>
          <w:color w:val="000000"/>
        </w:rPr>
        <w:t>0</w:t>
      </w:r>
      <w:r w:rsidRPr="00CC66FD">
        <w:rPr>
          <w:rFonts w:ascii="Arial" w:hAnsi="Arial" w:cs="Arial"/>
          <w:b/>
          <w:bCs/>
          <w:color w:val="000000"/>
        </w:rPr>
        <w:t>/07/202</w:t>
      </w:r>
      <w:r w:rsidR="00D842BA" w:rsidRPr="00CC66FD">
        <w:rPr>
          <w:rFonts w:ascii="Arial" w:hAnsi="Arial" w:cs="Arial"/>
          <w:b/>
          <w:bCs/>
          <w:color w:val="000000"/>
        </w:rPr>
        <w:t>3</w:t>
      </w:r>
      <w:r w:rsidR="003A6F36" w:rsidRPr="00CC66FD">
        <w:rPr>
          <w:rFonts w:ascii="Arial" w:hAnsi="Arial" w:cs="Arial"/>
          <w:b/>
          <w:bCs/>
          <w:color w:val="000000"/>
        </w:rPr>
        <w:t xml:space="preserve"> à </w:t>
      </w:r>
      <w:r w:rsidR="00DE5FE2" w:rsidRPr="00CC66FD">
        <w:rPr>
          <w:rFonts w:ascii="Arial" w:hAnsi="Arial" w:cs="Arial"/>
          <w:b/>
          <w:bCs/>
          <w:color w:val="000000"/>
        </w:rPr>
        <w:t>2</w:t>
      </w:r>
      <w:r w:rsidR="00D842BA" w:rsidRPr="00CC66FD">
        <w:rPr>
          <w:rFonts w:ascii="Arial" w:hAnsi="Arial" w:cs="Arial"/>
          <w:b/>
          <w:bCs/>
          <w:color w:val="000000"/>
        </w:rPr>
        <w:t>3</w:t>
      </w:r>
      <w:r w:rsidR="00A575E7" w:rsidRPr="00CC66FD">
        <w:rPr>
          <w:rFonts w:ascii="Arial" w:hAnsi="Arial" w:cs="Arial"/>
          <w:b/>
          <w:bCs/>
          <w:color w:val="000000"/>
        </w:rPr>
        <w:t>/</w:t>
      </w:r>
      <w:r w:rsidR="00DE5FE2" w:rsidRPr="00CC66FD">
        <w:rPr>
          <w:rFonts w:ascii="Arial" w:hAnsi="Arial" w:cs="Arial"/>
          <w:b/>
          <w:bCs/>
          <w:color w:val="000000"/>
        </w:rPr>
        <w:t>07</w:t>
      </w:r>
      <w:r w:rsidR="00A575E7" w:rsidRPr="00CC66FD">
        <w:rPr>
          <w:rFonts w:ascii="Arial" w:hAnsi="Arial" w:cs="Arial"/>
          <w:b/>
          <w:bCs/>
          <w:color w:val="000000"/>
        </w:rPr>
        <w:t>/</w:t>
      </w:r>
      <w:r w:rsidR="00DE5FE2" w:rsidRPr="00CC66FD">
        <w:rPr>
          <w:rFonts w:ascii="Arial" w:hAnsi="Arial" w:cs="Arial"/>
          <w:b/>
          <w:bCs/>
          <w:color w:val="000000"/>
        </w:rPr>
        <w:t>202</w:t>
      </w:r>
      <w:r w:rsidR="00D842BA" w:rsidRPr="00CC66FD">
        <w:rPr>
          <w:rFonts w:ascii="Arial" w:hAnsi="Arial" w:cs="Arial"/>
          <w:b/>
          <w:bCs/>
          <w:color w:val="000000"/>
        </w:rPr>
        <w:t>3</w:t>
      </w:r>
      <w:r w:rsidRPr="00CC66FD">
        <w:rPr>
          <w:rFonts w:ascii="Arial" w:hAnsi="Arial" w:cs="Arial"/>
          <w:b/>
          <w:bCs/>
          <w:color w:val="000000"/>
        </w:rPr>
        <w:t>)</w:t>
      </w:r>
    </w:p>
    <w:p w14:paraId="41C94C12" w14:textId="77777777" w:rsidR="002C29DE" w:rsidRPr="00CC66FD" w:rsidRDefault="002C29DE" w:rsidP="002C29DE">
      <w:pPr>
        <w:widowControl w:val="0"/>
        <w:tabs>
          <w:tab w:val="left" w:pos="284"/>
        </w:tabs>
        <w:spacing w:line="360" w:lineRule="auto"/>
        <w:jc w:val="both"/>
        <w:rPr>
          <w:rFonts w:ascii="Arial" w:hAnsi="Arial" w:cs="Arial"/>
          <w:b/>
          <w:color w:val="000000"/>
        </w:rPr>
      </w:pPr>
      <w:r w:rsidRPr="00CC66FD">
        <w:rPr>
          <w:rFonts w:ascii="Arial" w:hAnsi="Arial" w:cs="Arial"/>
          <w:b/>
          <w:color w:val="000000"/>
        </w:rPr>
        <w:t>DESCRIÇÃO DOS SERVIÇOS A SEREM EXECUTADOS PARA A 3</w:t>
      </w:r>
      <w:r w:rsidR="00D842BA" w:rsidRPr="00CC66FD">
        <w:rPr>
          <w:rFonts w:ascii="Arial" w:hAnsi="Arial" w:cs="Arial"/>
          <w:b/>
          <w:color w:val="000000"/>
        </w:rPr>
        <w:t>8</w:t>
      </w:r>
      <w:r w:rsidRPr="00CC66FD">
        <w:rPr>
          <w:rFonts w:ascii="Arial" w:hAnsi="Arial" w:cs="Arial"/>
          <w:b/>
          <w:color w:val="000000"/>
        </w:rPr>
        <w:t>ª FESTA DO COLONO</w:t>
      </w:r>
    </w:p>
    <w:p w14:paraId="627836C3" w14:textId="77777777" w:rsidR="006659E7" w:rsidRPr="00CC66FD" w:rsidRDefault="006659E7" w:rsidP="007C3812">
      <w:pPr>
        <w:pStyle w:val="PargrafodaLista"/>
        <w:tabs>
          <w:tab w:val="left" w:pos="284"/>
        </w:tabs>
        <w:ind w:left="0"/>
        <w:rPr>
          <w:rFonts w:ascii="Arial" w:hAnsi="Arial" w:cs="Arial"/>
        </w:rPr>
      </w:pPr>
    </w:p>
    <w:p w14:paraId="38D9CA15" w14:textId="77777777" w:rsidR="007C3812" w:rsidRPr="00CC66FD" w:rsidRDefault="002C29DE" w:rsidP="007C3812">
      <w:pPr>
        <w:pStyle w:val="PargrafodaLista"/>
        <w:tabs>
          <w:tab w:val="left" w:pos="284"/>
        </w:tabs>
        <w:ind w:left="0"/>
        <w:rPr>
          <w:rFonts w:ascii="Arial" w:hAnsi="Arial" w:cs="Arial"/>
          <w:b/>
          <w:bCs/>
        </w:rPr>
      </w:pPr>
      <w:r w:rsidRPr="00CC66FD">
        <w:rPr>
          <w:rFonts w:ascii="Arial" w:hAnsi="Arial" w:cs="Arial"/>
          <w:b/>
          <w:bCs/>
        </w:rPr>
        <w:t>7.0 DECORAÇÃO:</w:t>
      </w:r>
    </w:p>
    <w:p w14:paraId="6F40F46C" w14:textId="66C3A635" w:rsidR="007B2904" w:rsidRPr="00CC66FD" w:rsidRDefault="00BA018B" w:rsidP="007B2904">
      <w:pPr>
        <w:widowControl w:val="0"/>
        <w:tabs>
          <w:tab w:val="left" w:pos="284"/>
        </w:tabs>
        <w:spacing w:after="240"/>
        <w:jc w:val="both"/>
        <w:rPr>
          <w:rFonts w:ascii="Arial" w:hAnsi="Arial" w:cs="Arial"/>
          <w:b/>
        </w:rPr>
      </w:pPr>
      <w:r w:rsidRPr="00CC66FD">
        <w:rPr>
          <w:rFonts w:ascii="Arial" w:hAnsi="Arial" w:cs="Arial"/>
          <w:b/>
        </w:rPr>
        <w:t>7</w:t>
      </w:r>
      <w:r w:rsidR="007B2904" w:rsidRPr="00CC66FD">
        <w:rPr>
          <w:rFonts w:ascii="Arial" w:hAnsi="Arial" w:cs="Arial"/>
          <w:b/>
        </w:rPr>
        <w:t>.1 ESPAÇO COM DECORAÇÃO</w:t>
      </w:r>
      <w:r w:rsidR="00713582" w:rsidRPr="00CC66FD">
        <w:rPr>
          <w:rFonts w:ascii="Arial" w:hAnsi="Arial" w:cs="Arial"/>
          <w:b/>
        </w:rPr>
        <w:t xml:space="preserve"> EXTERNA</w:t>
      </w:r>
      <w:r w:rsidR="007B2904" w:rsidRPr="00CC66FD">
        <w:rPr>
          <w:rFonts w:ascii="Arial" w:hAnsi="Arial" w:cs="Arial"/>
          <w:b/>
        </w:rPr>
        <w:t xml:space="preserve"> “DE ROÇA” EM FRENTE AO CAFÉ COLONIAL (STUDIO DE FOTOS RUSTICO) para a festa do colono dia 2</w:t>
      </w:r>
      <w:r w:rsidR="00D842BA" w:rsidRPr="00CC66FD">
        <w:rPr>
          <w:rFonts w:ascii="Arial" w:hAnsi="Arial" w:cs="Arial"/>
          <w:b/>
        </w:rPr>
        <w:t>0</w:t>
      </w:r>
      <w:r w:rsidR="007B2904" w:rsidRPr="00CC66FD">
        <w:rPr>
          <w:rFonts w:ascii="Arial" w:hAnsi="Arial" w:cs="Arial"/>
          <w:b/>
        </w:rPr>
        <w:t xml:space="preserve"> a 2</w:t>
      </w:r>
      <w:r w:rsidR="00D842BA" w:rsidRPr="00CC66FD">
        <w:rPr>
          <w:rFonts w:ascii="Arial" w:hAnsi="Arial" w:cs="Arial"/>
          <w:b/>
        </w:rPr>
        <w:t>3</w:t>
      </w:r>
      <w:r w:rsidR="007B2904" w:rsidRPr="00CC66FD">
        <w:rPr>
          <w:rFonts w:ascii="Arial" w:hAnsi="Arial" w:cs="Arial"/>
          <w:b/>
        </w:rPr>
        <w:t>/07</w:t>
      </w:r>
      <w:r w:rsidR="008A24C3" w:rsidRPr="00CC66FD">
        <w:rPr>
          <w:rFonts w:ascii="Arial" w:hAnsi="Arial" w:cs="Arial"/>
          <w:b/>
        </w:rPr>
        <w:t>/2023</w:t>
      </w:r>
      <w:r w:rsidR="007B2904" w:rsidRPr="00CC66FD">
        <w:rPr>
          <w:rFonts w:ascii="Arial" w:hAnsi="Arial" w:cs="Arial"/>
          <w:b/>
        </w:rPr>
        <w:t>;</w:t>
      </w:r>
    </w:p>
    <w:p w14:paraId="29EDD3BD" w14:textId="67F45B10"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M</w:t>
      </w:r>
      <w:r w:rsidRPr="00CC66FD">
        <w:rPr>
          <w:rFonts w:ascii="Arial" w:hAnsi="Arial" w:cs="Arial"/>
        </w:rPr>
        <w:t>uro inglês decoração em frentes banheiros, com um tapete de centro e dois sofás de dois lugares e uma mesa de centro de madeira rustica retangular.</w:t>
      </w:r>
    </w:p>
    <w:p w14:paraId="23E0C0EB" w14:textId="385C7E5B"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P</w:t>
      </w:r>
      <w:r w:rsidRPr="00CC66FD">
        <w:rPr>
          <w:rFonts w:ascii="Arial" w:hAnsi="Arial" w:cs="Arial"/>
        </w:rPr>
        <w:t>ergolado de madeira</w:t>
      </w:r>
      <w:r w:rsidR="001D2441" w:rsidRPr="00CC66FD">
        <w:rPr>
          <w:rFonts w:ascii="Arial" w:hAnsi="Arial" w:cs="Arial"/>
        </w:rPr>
        <w:t xml:space="preserve"> de lei de 5,00mt de comp. 4mt de largura, 2,50mt de altura</w:t>
      </w:r>
      <w:r w:rsidRPr="00CC66FD">
        <w:rPr>
          <w:rFonts w:ascii="Arial" w:hAnsi="Arial" w:cs="Arial"/>
        </w:rPr>
        <w:t xml:space="preserve"> com decoração com plantas verdes pendentes na entrada externa do salão.</w:t>
      </w:r>
    </w:p>
    <w:p w14:paraId="0055C740" w14:textId="3352759A"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02 </w:t>
      </w:r>
      <w:r w:rsidR="008D3483" w:rsidRPr="00CC66FD">
        <w:rPr>
          <w:rFonts w:ascii="Arial" w:hAnsi="Arial" w:cs="Arial"/>
        </w:rPr>
        <w:t>A</w:t>
      </w:r>
      <w:r w:rsidRPr="00CC66FD">
        <w:rPr>
          <w:rFonts w:ascii="Arial" w:hAnsi="Arial" w:cs="Arial"/>
        </w:rPr>
        <w:t>rranjos de flores naturais de 1,60mt x 0.80cm em frente as colunas externas</w:t>
      </w:r>
    </w:p>
    <w:p w14:paraId="75C9877D" w14:textId="40434C32"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proofErr w:type="spellStart"/>
      <w:r w:rsidR="008D3483" w:rsidRPr="00CC66FD">
        <w:rPr>
          <w:rFonts w:ascii="Arial" w:hAnsi="Arial" w:cs="Arial"/>
        </w:rPr>
        <w:t>L</w:t>
      </w:r>
      <w:r w:rsidRPr="00CC66FD">
        <w:rPr>
          <w:rFonts w:ascii="Arial" w:hAnsi="Arial" w:cs="Arial"/>
        </w:rPr>
        <w:t>ounge</w:t>
      </w:r>
      <w:proofErr w:type="spellEnd"/>
      <w:r w:rsidRPr="00CC66FD">
        <w:rPr>
          <w:rFonts w:ascii="Arial" w:hAnsi="Arial" w:cs="Arial"/>
        </w:rPr>
        <w:t xml:space="preserve"> na entrada do salão c/ 02 </w:t>
      </w:r>
      <w:r w:rsidR="00E94D7E" w:rsidRPr="00CC66FD">
        <w:rPr>
          <w:rFonts w:ascii="Arial" w:hAnsi="Arial" w:cs="Arial"/>
        </w:rPr>
        <w:t>sofás</w:t>
      </w:r>
      <w:r w:rsidRPr="00CC66FD">
        <w:rPr>
          <w:rFonts w:ascii="Arial" w:hAnsi="Arial" w:cs="Arial"/>
        </w:rPr>
        <w:t xml:space="preserve"> de 03 lugares preto ou bege, 02 arranjos de flores naturais, 02 vasos de plantas ornamentais </w:t>
      </w:r>
    </w:p>
    <w:p w14:paraId="4F5FAAD1" w14:textId="4F4292B9"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C</w:t>
      </w:r>
      <w:r w:rsidRPr="00CC66FD">
        <w:rPr>
          <w:rFonts w:ascii="Arial" w:hAnsi="Arial" w:cs="Arial"/>
        </w:rPr>
        <w:t xml:space="preserve">erca de madeira de reflorestamento com 01 </w:t>
      </w:r>
      <w:proofErr w:type="spellStart"/>
      <w:r w:rsidRPr="00CC66FD">
        <w:rPr>
          <w:rFonts w:ascii="Arial" w:hAnsi="Arial" w:cs="Arial"/>
        </w:rPr>
        <w:t>mt</w:t>
      </w:r>
      <w:proofErr w:type="spellEnd"/>
      <w:r w:rsidRPr="00CC66FD">
        <w:rPr>
          <w:rFonts w:ascii="Arial" w:hAnsi="Arial" w:cs="Arial"/>
        </w:rPr>
        <w:t xml:space="preserve"> de altura, com 35 metros de comprimento c/ pintura em verniz envelhecido na varanda em frente ao café colonial.</w:t>
      </w:r>
    </w:p>
    <w:p w14:paraId="2428E513" w14:textId="44922AB8"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C</w:t>
      </w:r>
      <w:r w:rsidRPr="00CC66FD">
        <w:rPr>
          <w:rFonts w:ascii="Arial" w:hAnsi="Arial" w:cs="Arial"/>
        </w:rPr>
        <w:t>erca de madeira de reflorestamento com 0,60 cm de altura formando um espaço estilo roça com 01 carroça do século XVIII, fardos de feno, cestos de palha, jardim com grama, cavacos de madeira, troncos de arvores, galhos secos, flores tropicais</w:t>
      </w:r>
      <w:r w:rsidR="004246BC" w:rsidRPr="00CC66FD">
        <w:rPr>
          <w:rFonts w:ascii="Arial" w:hAnsi="Arial" w:cs="Arial"/>
        </w:rPr>
        <w:t>, plantas ornamentais, vasos.</w:t>
      </w:r>
    </w:p>
    <w:p w14:paraId="4FE8D8E0" w14:textId="0D08575C"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proofErr w:type="spellStart"/>
      <w:r w:rsidR="008D3483" w:rsidRPr="00CC66FD">
        <w:rPr>
          <w:rFonts w:ascii="Arial" w:hAnsi="Arial" w:cs="Arial"/>
        </w:rPr>
        <w:t>G</w:t>
      </w:r>
      <w:r w:rsidRPr="00CC66FD">
        <w:rPr>
          <w:rFonts w:ascii="Arial" w:hAnsi="Arial" w:cs="Arial"/>
        </w:rPr>
        <w:t>azebo</w:t>
      </w:r>
      <w:proofErr w:type="spellEnd"/>
      <w:r w:rsidRPr="00CC66FD">
        <w:rPr>
          <w:rFonts w:ascii="Arial" w:hAnsi="Arial" w:cs="Arial"/>
        </w:rPr>
        <w:t xml:space="preserve"> de madeira de demolição rustica com verdes pendentes, com bancos rústicos de madeira demolição</w:t>
      </w:r>
      <w:r w:rsidR="004246BC" w:rsidRPr="00CC66FD">
        <w:rPr>
          <w:rFonts w:ascii="Arial" w:hAnsi="Arial" w:cs="Arial"/>
        </w:rPr>
        <w:t xml:space="preserve"> com rodas de carroça do século XVII.</w:t>
      </w:r>
    </w:p>
    <w:p w14:paraId="32D4F473" w14:textId="38582111" w:rsidR="00970F9C" w:rsidRPr="00CC66FD" w:rsidRDefault="00640C49"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01 Arco de ferro (tipo portal de entrada de cidade) decorado</w:t>
      </w:r>
      <w:r w:rsidR="00970F9C" w:rsidRPr="00CC66FD">
        <w:rPr>
          <w:rFonts w:ascii="Arial" w:hAnsi="Arial" w:cs="Arial"/>
        </w:rPr>
        <w:t xml:space="preserve"> com plantas naturais pendentes em toda extensão</w:t>
      </w:r>
      <w:r w:rsidR="004246BC" w:rsidRPr="00CC66FD">
        <w:rPr>
          <w:rFonts w:ascii="Arial" w:hAnsi="Arial" w:cs="Arial"/>
        </w:rPr>
        <w:t xml:space="preserve"> (aproximadamente 15 </w:t>
      </w:r>
      <w:r w:rsidR="007652EF" w:rsidRPr="00CC66FD">
        <w:rPr>
          <w:rFonts w:ascii="Arial" w:hAnsi="Arial" w:cs="Arial"/>
        </w:rPr>
        <w:t>metros) do</w:t>
      </w:r>
      <w:r w:rsidR="00970F9C" w:rsidRPr="00CC66FD">
        <w:rPr>
          <w:rFonts w:ascii="Arial" w:hAnsi="Arial" w:cs="Arial"/>
        </w:rPr>
        <w:t xml:space="preserve"> arco externo em frente ao salão do café colonial.</w:t>
      </w:r>
    </w:p>
    <w:p w14:paraId="2EB2A8E9" w14:textId="4EEBA8C3"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C</w:t>
      </w:r>
      <w:r w:rsidRPr="00CC66FD">
        <w:rPr>
          <w:rFonts w:ascii="Arial" w:hAnsi="Arial" w:cs="Arial"/>
        </w:rPr>
        <w:t xml:space="preserve">erca de madeira de reflorestamento com 01 </w:t>
      </w:r>
      <w:proofErr w:type="spellStart"/>
      <w:r w:rsidRPr="00CC66FD">
        <w:rPr>
          <w:rFonts w:ascii="Arial" w:hAnsi="Arial" w:cs="Arial"/>
        </w:rPr>
        <w:t>mt</w:t>
      </w:r>
      <w:proofErr w:type="spellEnd"/>
      <w:r w:rsidRPr="00CC66FD">
        <w:rPr>
          <w:rFonts w:ascii="Arial" w:hAnsi="Arial" w:cs="Arial"/>
        </w:rPr>
        <w:t xml:space="preserve"> de altura, com 30 metros de comprimento c/ pintura em verniz envelhecido em baixo do arco externo.</w:t>
      </w:r>
    </w:p>
    <w:p w14:paraId="1706B0EA" w14:textId="28EBE382"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C</w:t>
      </w:r>
      <w:r w:rsidRPr="00CC66FD">
        <w:rPr>
          <w:rFonts w:ascii="Arial" w:hAnsi="Arial" w:cs="Arial"/>
        </w:rPr>
        <w:t xml:space="preserve">erca de madeira de reflorestamento com 0,60 cm de altura formando um espaço estilo roça com 01 carroça do século XVIII, fardos de feno, cestos de palha, jardim com grama, cavacos de madeira, troncos de arvores, galhos secos, chapéu de palha, juta </w:t>
      </w:r>
      <w:r w:rsidR="005963B8" w:rsidRPr="00CC66FD">
        <w:rPr>
          <w:rFonts w:ascii="Arial" w:hAnsi="Arial" w:cs="Arial"/>
        </w:rPr>
        <w:t>rustica, flores</w:t>
      </w:r>
      <w:r w:rsidRPr="00CC66FD">
        <w:rPr>
          <w:rFonts w:ascii="Arial" w:hAnsi="Arial" w:cs="Arial"/>
        </w:rPr>
        <w:t xml:space="preserve"> tropicais em baixo do arco externo</w:t>
      </w:r>
    </w:p>
    <w:p w14:paraId="76BDB24F" w14:textId="544E3506"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04 </w:t>
      </w:r>
      <w:r w:rsidR="008D3483" w:rsidRPr="00CC66FD">
        <w:rPr>
          <w:rFonts w:ascii="Arial" w:hAnsi="Arial" w:cs="Arial"/>
        </w:rPr>
        <w:t>B</w:t>
      </w:r>
      <w:r w:rsidRPr="00CC66FD">
        <w:rPr>
          <w:rFonts w:ascii="Arial" w:hAnsi="Arial" w:cs="Arial"/>
        </w:rPr>
        <w:t>ancos rústicos de madeira demolição em baixo do arco externo</w:t>
      </w:r>
      <w:r w:rsidR="001D2441" w:rsidRPr="00CC66FD">
        <w:rPr>
          <w:rFonts w:ascii="Arial" w:hAnsi="Arial" w:cs="Arial"/>
        </w:rPr>
        <w:t>, com rodas de carroça do século XVII.</w:t>
      </w:r>
    </w:p>
    <w:p w14:paraId="666E6E78" w14:textId="75F21D21"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Jardins com plantas verdes naturais em baixo do arco</w:t>
      </w:r>
      <w:r w:rsidR="006C4AA2" w:rsidRPr="00CC66FD">
        <w:rPr>
          <w:rFonts w:ascii="Arial" w:hAnsi="Arial" w:cs="Arial"/>
        </w:rPr>
        <w:t xml:space="preserve"> de ferro</w:t>
      </w:r>
      <w:r w:rsidRPr="00CC66FD">
        <w:rPr>
          <w:rFonts w:ascii="Arial" w:hAnsi="Arial" w:cs="Arial"/>
        </w:rPr>
        <w:t xml:space="preserve"> externo</w:t>
      </w:r>
    </w:p>
    <w:p w14:paraId="3590CF7B" w14:textId="388D93A6"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02 </w:t>
      </w:r>
      <w:r w:rsidR="008D3483" w:rsidRPr="00CC66FD">
        <w:rPr>
          <w:rFonts w:ascii="Arial" w:hAnsi="Arial" w:cs="Arial"/>
        </w:rPr>
        <w:t>P</w:t>
      </w:r>
      <w:r w:rsidRPr="00CC66FD">
        <w:rPr>
          <w:rFonts w:ascii="Arial" w:hAnsi="Arial" w:cs="Arial"/>
        </w:rPr>
        <w:t xml:space="preserve">és de plantas frutíferas com frutas em baixo do arco </w:t>
      </w:r>
      <w:r w:rsidR="006C4AA2" w:rsidRPr="00CC66FD">
        <w:rPr>
          <w:rFonts w:ascii="Arial" w:hAnsi="Arial" w:cs="Arial"/>
        </w:rPr>
        <w:t xml:space="preserve">de ferro </w:t>
      </w:r>
      <w:r w:rsidRPr="00CC66FD">
        <w:rPr>
          <w:rFonts w:ascii="Arial" w:hAnsi="Arial" w:cs="Arial"/>
        </w:rPr>
        <w:t>externo</w:t>
      </w:r>
    </w:p>
    <w:p w14:paraId="0F746C04" w14:textId="52957C51"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lastRenderedPageBreak/>
        <w:t xml:space="preserve">12 </w:t>
      </w:r>
      <w:r w:rsidR="008D3483" w:rsidRPr="00CC66FD">
        <w:rPr>
          <w:rFonts w:ascii="Arial" w:hAnsi="Arial" w:cs="Arial"/>
        </w:rPr>
        <w:t>C</w:t>
      </w:r>
      <w:r w:rsidRPr="00CC66FD">
        <w:rPr>
          <w:rFonts w:ascii="Arial" w:hAnsi="Arial" w:cs="Arial"/>
        </w:rPr>
        <w:t xml:space="preserve">aixas de frutas decorativas em baixo do arco </w:t>
      </w:r>
      <w:r w:rsidR="001D2441" w:rsidRPr="00CC66FD">
        <w:rPr>
          <w:rFonts w:ascii="Arial" w:hAnsi="Arial" w:cs="Arial"/>
        </w:rPr>
        <w:t xml:space="preserve">de ferro </w:t>
      </w:r>
      <w:r w:rsidRPr="00CC66FD">
        <w:rPr>
          <w:rFonts w:ascii="Arial" w:hAnsi="Arial" w:cs="Arial"/>
        </w:rPr>
        <w:t>externo</w:t>
      </w:r>
    </w:p>
    <w:p w14:paraId="00609020" w14:textId="4B2C389F"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15 </w:t>
      </w:r>
      <w:r w:rsidR="008D3483" w:rsidRPr="00CC66FD">
        <w:rPr>
          <w:rFonts w:ascii="Arial" w:hAnsi="Arial" w:cs="Arial"/>
        </w:rPr>
        <w:t>F</w:t>
      </w:r>
      <w:r w:rsidRPr="00CC66FD">
        <w:rPr>
          <w:rFonts w:ascii="Arial" w:hAnsi="Arial" w:cs="Arial"/>
        </w:rPr>
        <w:t xml:space="preserve">ardos de feno em baixo do arco </w:t>
      </w:r>
      <w:r w:rsidR="006C4AA2" w:rsidRPr="00CC66FD">
        <w:rPr>
          <w:rFonts w:ascii="Arial" w:hAnsi="Arial" w:cs="Arial"/>
        </w:rPr>
        <w:t xml:space="preserve">de ferro </w:t>
      </w:r>
      <w:r w:rsidRPr="00CC66FD">
        <w:rPr>
          <w:rFonts w:ascii="Arial" w:hAnsi="Arial" w:cs="Arial"/>
        </w:rPr>
        <w:t>externo</w:t>
      </w:r>
    </w:p>
    <w:p w14:paraId="1385D7B8" w14:textId="408F3FDA" w:rsidR="00970F9C" w:rsidRPr="00CC66FD" w:rsidRDefault="00970F9C" w:rsidP="00970F9C">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 xml:space="preserve">10 </w:t>
      </w:r>
      <w:r w:rsidR="008D3483" w:rsidRPr="00CC66FD">
        <w:rPr>
          <w:rFonts w:ascii="Arial" w:hAnsi="Arial" w:cs="Arial"/>
        </w:rPr>
        <w:t>C</w:t>
      </w:r>
      <w:r w:rsidRPr="00CC66FD">
        <w:rPr>
          <w:rFonts w:ascii="Arial" w:hAnsi="Arial" w:cs="Arial"/>
        </w:rPr>
        <w:t xml:space="preserve">estos de palha grandes em baixo do arco </w:t>
      </w:r>
      <w:r w:rsidR="006C4AA2" w:rsidRPr="00CC66FD">
        <w:rPr>
          <w:rFonts w:ascii="Arial" w:hAnsi="Arial" w:cs="Arial"/>
        </w:rPr>
        <w:t xml:space="preserve">de ferro </w:t>
      </w:r>
      <w:r w:rsidRPr="00CC66FD">
        <w:rPr>
          <w:rFonts w:ascii="Arial" w:hAnsi="Arial" w:cs="Arial"/>
        </w:rPr>
        <w:t>externo</w:t>
      </w:r>
    </w:p>
    <w:p w14:paraId="10B17B40" w14:textId="77777777" w:rsidR="007B2904" w:rsidRPr="00CC66FD" w:rsidRDefault="007B2904">
      <w:pPr>
        <w:widowControl w:val="0"/>
        <w:numPr>
          <w:ilvl w:val="0"/>
          <w:numId w:val="3"/>
        </w:numPr>
        <w:tabs>
          <w:tab w:val="left" w:pos="284"/>
          <w:tab w:val="left" w:pos="709"/>
          <w:tab w:val="left" w:pos="1418"/>
        </w:tabs>
        <w:spacing w:after="240"/>
        <w:ind w:left="0" w:firstLine="0"/>
        <w:jc w:val="both"/>
        <w:rPr>
          <w:rFonts w:ascii="Arial" w:hAnsi="Arial" w:cs="Arial"/>
        </w:rPr>
      </w:pPr>
      <w:r w:rsidRPr="00CC66FD">
        <w:rPr>
          <w:rFonts w:ascii="Arial" w:hAnsi="Arial" w:cs="Arial"/>
        </w:rPr>
        <w:t>02 Barril de madeira com aros de ferro duplo. Antigo barril de madeira rustica com aros enferrujados de ferro, capacidade de 50 litros. Medidas:0,60x0,46x0,40</w:t>
      </w:r>
      <w:r w:rsidR="00970F9C" w:rsidRPr="00CC66FD">
        <w:rPr>
          <w:rFonts w:ascii="Arial" w:hAnsi="Arial" w:cs="Arial"/>
        </w:rPr>
        <w:t xml:space="preserve"> | </w:t>
      </w:r>
      <w:r w:rsidRPr="00CC66FD">
        <w:rPr>
          <w:rFonts w:ascii="Arial" w:hAnsi="Arial" w:cs="Arial"/>
        </w:rPr>
        <w:t>Peso: 18 KILOS</w:t>
      </w:r>
    </w:p>
    <w:p w14:paraId="03D1FA16" w14:textId="77777777" w:rsidR="007B2904" w:rsidRPr="00CC66FD" w:rsidRDefault="007B2904" w:rsidP="007B2904">
      <w:pPr>
        <w:widowControl w:val="0"/>
        <w:tabs>
          <w:tab w:val="left" w:pos="284"/>
        </w:tabs>
        <w:spacing w:line="360" w:lineRule="auto"/>
        <w:jc w:val="both"/>
        <w:rPr>
          <w:rFonts w:ascii="Arial" w:hAnsi="Arial" w:cs="Arial"/>
          <w:b/>
          <w:bCs/>
          <w:color w:val="000000"/>
          <w:u w:val="single"/>
        </w:rPr>
      </w:pPr>
    </w:p>
    <w:p w14:paraId="2973CDA1" w14:textId="05CD0CFE" w:rsidR="007C3812" w:rsidRPr="00CC66FD" w:rsidRDefault="0096538C" w:rsidP="007C3812">
      <w:pPr>
        <w:widowControl w:val="0"/>
        <w:spacing w:after="240"/>
        <w:jc w:val="both"/>
        <w:rPr>
          <w:rFonts w:ascii="Arial" w:hAnsi="Arial" w:cs="Arial"/>
          <w:b/>
          <w:bCs/>
          <w:color w:val="000000"/>
        </w:rPr>
      </w:pPr>
      <w:r w:rsidRPr="00CC66FD">
        <w:rPr>
          <w:rFonts w:ascii="Arial" w:hAnsi="Arial" w:cs="Arial"/>
          <w:b/>
        </w:rPr>
        <w:t>7</w:t>
      </w:r>
      <w:r w:rsidR="007C3812" w:rsidRPr="00CC66FD">
        <w:rPr>
          <w:rFonts w:ascii="Arial" w:hAnsi="Arial" w:cs="Arial"/>
          <w:b/>
        </w:rPr>
        <w:t>.</w:t>
      </w:r>
      <w:r w:rsidR="007B2904" w:rsidRPr="00CC66FD">
        <w:rPr>
          <w:rFonts w:ascii="Arial" w:hAnsi="Arial" w:cs="Arial"/>
          <w:b/>
        </w:rPr>
        <w:t>2</w:t>
      </w:r>
      <w:r w:rsidR="007C3812" w:rsidRPr="00CC66FD">
        <w:rPr>
          <w:rFonts w:ascii="Arial" w:hAnsi="Arial" w:cs="Arial"/>
          <w:b/>
        </w:rPr>
        <w:t xml:space="preserve"> </w:t>
      </w:r>
      <w:r w:rsidR="007C3812" w:rsidRPr="00CC66FD">
        <w:rPr>
          <w:rFonts w:ascii="Arial" w:hAnsi="Arial" w:cs="Arial"/>
          <w:b/>
          <w:bCs/>
          <w:color w:val="000000"/>
        </w:rPr>
        <w:t>DECORAÇÃO</w:t>
      </w:r>
      <w:r w:rsidR="007C3812" w:rsidRPr="00CC66FD">
        <w:rPr>
          <w:rFonts w:ascii="Arial" w:hAnsi="Arial" w:cs="Arial"/>
        </w:rPr>
        <w:t xml:space="preserve"> </w:t>
      </w:r>
      <w:r w:rsidR="007C3812" w:rsidRPr="00CC66FD">
        <w:rPr>
          <w:rFonts w:ascii="Arial" w:hAnsi="Arial" w:cs="Arial"/>
          <w:b/>
        </w:rPr>
        <w:t xml:space="preserve">DE </w:t>
      </w:r>
      <w:r w:rsidR="008A24C3" w:rsidRPr="00CC66FD">
        <w:rPr>
          <w:rFonts w:ascii="Arial" w:hAnsi="Arial" w:cs="Arial"/>
          <w:b/>
        </w:rPr>
        <w:t xml:space="preserve">TODOS OS </w:t>
      </w:r>
      <w:r w:rsidR="007C3812" w:rsidRPr="00CC66FD">
        <w:rPr>
          <w:rFonts w:ascii="Arial" w:hAnsi="Arial" w:cs="Arial"/>
          <w:b/>
        </w:rPr>
        <w:t>AMBIENTES DA FESTA DO COLONO</w:t>
      </w:r>
      <w:r w:rsidR="00CE3AD7" w:rsidRPr="00CC66FD">
        <w:rPr>
          <w:rFonts w:ascii="Arial" w:hAnsi="Arial" w:cs="Arial"/>
          <w:b/>
        </w:rPr>
        <w:t xml:space="preserve"> E MONTAGEM DE 05 CAMARINS</w:t>
      </w:r>
      <w:r w:rsidR="00655E68" w:rsidRPr="00CC66FD">
        <w:rPr>
          <w:rFonts w:ascii="Arial" w:hAnsi="Arial" w:cs="Arial"/>
          <w:b/>
        </w:rPr>
        <w:t xml:space="preserve"> DOS ARTISTAS</w:t>
      </w:r>
      <w:r w:rsidR="00CE3AD7" w:rsidRPr="00CC66FD">
        <w:rPr>
          <w:rFonts w:ascii="Arial" w:hAnsi="Arial" w:cs="Arial"/>
          <w:b/>
        </w:rPr>
        <w:t>, 01 TENDA DE AGRICULTOR, 02 LOUNGES</w:t>
      </w:r>
      <w:r w:rsidR="00655E68" w:rsidRPr="00CC66FD">
        <w:rPr>
          <w:rFonts w:ascii="Arial" w:hAnsi="Arial" w:cs="Arial"/>
          <w:b/>
        </w:rPr>
        <w:t>, SALA DA IMPRENSA</w:t>
      </w:r>
      <w:r w:rsidR="0092611E" w:rsidRPr="00CC66FD">
        <w:rPr>
          <w:rFonts w:ascii="Arial" w:hAnsi="Arial" w:cs="Arial"/>
          <w:b/>
        </w:rPr>
        <w:t>, 01 TENDA VIP 10X10</w:t>
      </w:r>
      <w:r w:rsidR="007C3812" w:rsidRPr="00CC66FD">
        <w:rPr>
          <w:rFonts w:ascii="Arial" w:hAnsi="Arial" w:cs="Arial"/>
          <w:b/>
          <w:bCs/>
          <w:color w:val="000000"/>
        </w:rPr>
        <w:t xml:space="preserve">: </w:t>
      </w:r>
    </w:p>
    <w:p w14:paraId="5AA468E4" w14:textId="77777777" w:rsidR="007C3812" w:rsidRPr="00CC66FD" w:rsidRDefault="007C3812" w:rsidP="007C3812">
      <w:pPr>
        <w:widowControl w:val="0"/>
        <w:spacing w:after="240"/>
        <w:jc w:val="both"/>
        <w:rPr>
          <w:rFonts w:ascii="Arial" w:hAnsi="Arial" w:cs="Arial"/>
          <w:b/>
          <w:bCs/>
          <w:color w:val="000000"/>
        </w:rPr>
      </w:pPr>
      <w:r w:rsidRPr="00CC66FD">
        <w:rPr>
          <w:rFonts w:ascii="Arial" w:hAnsi="Arial" w:cs="Arial"/>
          <w:b/>
        </w:rPr>
        <w:t xml:space="preserve">Obs. </w:t>
      </w:r>
      <w:r w:rsidRPr="00CC66FD">
        <w:rPr>
          <w:rFonts w:ascii="Arial" w:hAnsi="Arial" w:cs="Arial"/>
        </w:rPr>
        <w:t>Todos os ambientes a serem decorados serão acordados com a Secretaria de Agricultura.</w:t>
      </w:r>
    </w:p>
    <w:p w14:paraId="7058E936" w14:textId="3171CAE1" w:rsidR="007C3812" w:rsidRPr="00CC66FD" w:rsidRDefault="0092611E"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21</w:t>
      </w:r>
      <w:r w:rsidR="007C3812" w:rsidRPr="00CC66FD">
        <w:rPr>
          <w:rFonts w:ascii="Arial" w:hAnsi="Arial" w:cs="Arial"/>
        </w:rPr>
        <w:t xml:space="preserve"> </w:t>
      </w:r>
      <w:r w:rsidR="008D3483" w:rsidRPr="00CC66FD">
        <w:rPr>
          <w:rFonts w:ascii="Arial" w:hAnsi="Arial" w:cs="Arial"/>
        </w:rPr>
        <w:t>S</w:t>
      </w:r>
      <w:r w:rsidR="007C3812" w:rsidRPr="00CC66FD">
        <w:rPr>
          <w:rFonts w:ascii="Arial" w:hAnsi="Arial" w:cs="Arial"/>
        </w:rPr>
        <w:t>ofás com três lugares;</w:t>
      </w:r>
    </w:p>
    <w:p w14:paraId="1DF7BC86" w14:textId="01BF1113" w:rsidR="007C3812" w:rsidRPr="00CC66FD" w:rsidRDefault="007C3812"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0</w:t>
      </w:r>
      <w:r w:rsidR="0092611E" w:rsidRPr="00CC66FD">
        <w:rPr>
          <w:rFonts w:ascii="Arial" w:hAnsi="Arial" w:cs="Arial"/>
        </w:rPr>
        <w:t>3</w:t>
      </w:r>
      <w:r w:rsidRPr="00CC66FD">
        <w:rPr>
          <w:rFonts w:ascii="Arial" w:hAnsi="Arial" w:cs="Arial"/>
        </w:rPr>
        <w:t xml:space="preserve"> </w:t>
      </w:r>
      <w:r w:rsidR="008D3483" w:rsidRPr="00CC66FD">
        <w:rPr>
          <w:rFonts w:ascii="Arial" w:hAnsi="Arial" w:cs="Arial"/>
        </w:rPr>
        <w:t>A</w:t>
      </w:r>
      <w:r w:rsidRPr="00CC66FD">
        <w:rPr>
          <w:rFonts w:ascii="Arial" w:hAnsi="Arial" w:cs="Arial"/>
        </w:rPr>
        <w:t xml:space="preserve">rranjo de flores naturais de 1 metro de altura e 0,50m de diâmetro; </w:t>
      </w:r>
    </w:p>
    <w:p w14:paraId="4408168E" w14:textId="6EA5B6F6" w:rsidR="007C3812" w:rsidRPr="00CC66FD" w:rsidRDefault="007C3812"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06 </w:t>
      </w:r>
      <w:r w:rsidR="008D3483" w:rsidRPr="00CC66FD">
        <w:rPr>
          <w:rFonts w:ascii="Arial" w:hAnsi="Arial" w:cs="Arial"/>
        </w:rPr>
        <w:t>S</w:t>
      </w:r>
      <w:r w:rsidRPr="00CC66FD">
        <w:rPr>
          <w:rFonts w:ascii="Arial" w:hAnsi="Arial" w:cs="Arial"/>
        </w:rPr>
        <w:t xml:space="preserve">ofás com dois lugares; </w:t>
      </w:r>
    </w:p>
    <w:p w14:paraId="05561012" w14:textId="6454241D" w:rsidR="007C3812" w:rsidRPr="00CC66FD" w:rsidRDefault="007C3812"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04 </w:t>
      </w:r>
      <w:r w:rsidR="008D3483" w:rsidRPr="00CC66FD">
        <w:rPr>
          <w:rFonts w:ascii="Arial" w:hAnsi="Arial" w:cs="Arial"/>
        </w:rPr>
        <w:t>A</w:t>
      </w:r>
      <w:r w:rsidRPr="00CC66FD">
        <w:rPr>
          <w:rFonts w:ascii="Arial" w:hAnsi="Arial" w:cs="Arial"/>
        </w:rPr>
        <w:t>rranjos médios com pedestal;</w:t>
      </w:r>
    </w:p>
    <w:p w14:paraId="51B324C8" w14:textId="6FA87F74" w:rsidR="007C3812" w:rsidRPr="00CC66FD" w:rsidRDefault="007C3812"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0</w:t>
      </w:r>
      <w:r w:rsidR="0092611E" w:rsidRPr="00CC66FD">
        <w:rPr>
          <w:rFonts w:ascii="Arial" w:hAnsi="Arial" w:cs="Arial"/>
        </w:rPr>
        <w:t>4</w:t>
      </w:r>
      <w:r w:rsidRPr="00CC66FD">
        <w:rPr>
          <w:rFonts w:ascii="Arial" w:hAnsi="Arial" w:cs="Arial"/>
        </w:rPr>
        <w:t xml:space="preserve"> </w:t>
      </w:r>
      <w:r w:rsidR="008D3483" w:rsidRPr="00CC66FD">
        <w:rPr>
          <w:rFonts w:ascii="Arial" w:hAnsi="Arial" w:cs="Arial"/>
        </w:rPr>
        <w:t>M</w:t>
      </w:r>
      <w:r w:rsidRPr="00CC66FD">
        <w:rPr>
          <w:rFonts w:ascii="Arial" w:hAnsi="Arial" w:cs="Arial"/>
        </w:rPr>
        <w:t>esas de Buffet de madeira revestida com tecido;</w:t>
      </w:r>
    </w:p>
    <w:p w14:paraId="6096E6DE" w14:textId="521F8499" w:rsidR="007C3812" w:rsidRPr="00CC66FD" w:rsidRDefault="0092611E"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50</w:t>
      </w:r>
      <w:r w:rsidR="007C3812" w:rsidRPr="00CC66FD">
        <w:rPr>
          <w:rFonts w:ascii="Arial" w:hAnsi="Arial" w:cs="Arial"/>
        </w:rPr>
        <w:t xml:space="preserve"> </w:t>
      </w:r>
      <w:r w:rsidR="008D3483" w:rsidRPr="00CC66FD">
        <w:rPr>
          <w:rFonts w:ascii="Arial" w:hAnsi="Arial" w:cs="Arial"/>
        </w:rPr>
        <w:t>V</w:t>
      </w:r>
      <w:r w:rsidR="007C3812" w:rsidRPr="00CC66FD">
        <w:rPr>
          <w:rFonts w:ascii="Arial" w:hAnsi="Arial" w:cs="Arial"/>
        </w:rPr>
        <w:t xml:space="preserve">asos de folhagens </w:t>
      </w:r>
      <w:r w:rsidR="003A6F36" w:rsidRPr="00CC66FD">
        <w:rPr>
          <w:rFonts w:ascii="Arial" w:hAnsi="Arial" w:cs="Arial"/>
        </w:rPr>
        <w:t xml:space="preserve">naturais </w:t>
      </w:r>
      <w:r w:rsidR="007C3812" w:rsidRPr="00CC66FD">
        <w:rPr>
          <w:rFonts w:ascii="Arial" w:hAnsi="Arial" w:cs="Arial"/>
        </w:rPr>
        <w:t>grandes;</w:t>
      </w:r>
    </w:p>
    <w:p w14:paraId="1823C72A" w14:textId="4A609394" w:rsidR="007C3812" w:rsidRPr="00CC66FD" w:rsidRDefault="0092611E"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50</w:t>
      </w:r>
      <w:r w:rsidR="00FA0FED" w:rsidRPr="00CC66FD">
        <w:rPr>
          <w:rFonts w:ascii="Arial" w:hAnsi="Arial" w:cs="Arial"/>
        </w:rPr>
        <w:t xml:space="preserve"> </w:t>
      </w:r>
      <w:r w:rsidR="008D3483" w:rsidRPr="00CC66FD">
        <w:rPr>
          <w:rFonts w:ascii="Arial" w:hAnsi="Arial" w:cs="Arial"/>
        </w:rPr>
        <w:t>V</w:t>
      </w:r>
      <w:r w:rsidR="007C3812" w:rsidRPr="00CC66FD">
        <w:rPr>
          <w:rFonts w:ascii="Arial" w:hAnsi="Arial" w:cs="Arial"/>
        </w:rPr>
        <w:t>asos de folhagens</w:t>
      </w:r>
      <w:r w:rsidR="003A6F36" w:rsidRPr="00CC66FD">
        <w:rPr>
          <w:rFonts w:ascii="Arial" w:hAnsi="Arial" w:cs="Arial"/>
        </w:rPr>
        <w:t xml:space="preserve"> naturais</w:t>
      </w:r>
      <w:r w:rsidR="007C3812" w:rsidRPr="00CC66FD">
        <w:rPr>
          <w:rFonts w:ascii="Arial" w:hAnsi="Arial" w:cs="Arial"/>
        </w:rPr>
        <w:t xml:space="preserve"> medianas;</w:t>
      </w:r>
    </w:p>
    <w:p w14:paraId="2F9C5B0B" w14:textId="77777777" w:rsidR="007C3812" w:rsidRPr="00CC66FD" w:rsidRDefault="00C71370"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09</w:t>
      </w:r>
      <w:r w:rsidR="007C3812" w:rsidRPr="00CC66FD">
        <w:rPr>
          <w:rFonts w:ascii="Arial" w:hAnsi="Arial" w:cs="Arial"/>
        </w:rPr>
        <w:t xml:space="preserve"> Arranjos com flores do campo (1 metro);</w:t>
      </w:r>
    </w:p>
    <w:p w14:paraId="1C5D8519" w14:textId="1661FA63" w:rsidR="007C3812" w:rsidRPr="00CC66FD" w:rsidRDefault="0092611E"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26</w:t>
      </w:r>
      <w:r w:rsidR="007C3812" w:rsidRPr="00CC66FD">
        <w:rPr>
          <w:rFonts w:ascii="Arial" w:hAnsi="Arial" w:cs="Arial"/>
        </w:rPr>
        <w:t xml:space="preserve"> </w:t>
      </w:r>
      <w:r w:rsidR="008D3483" w:rsidRPr="00CC66FD">
        <w:rPr>
          <w:rFonts w:ascii="Arial" w:hAnsi="Arial" w:cs="Arial"/>
        </w:rPr>
        <w:t>M</w:t>
      </w:r>
      <w:r w:rsidR="007C3812" w:rsidRPr="00CC66FD">
        <w:rPr>
          <w:rFonts w:ascii="Arial" w:hAnsi="Arial" w:cs="Arial"/>
        </w:rPr>
        <w:t>esas plásticas brancas com tampão redondo comportando 06 pessoas, com toalhas brancas;</w:t>
      </w:r>
    </w:p>
    <w:p w14:paraId="4AC7CA3A" w14:textId="072349A8" w:rsidR="007C3812" w:rsidRPr="00CC66FD" w:rsidRDefault="007C3812"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80 </w:t>
      </w:r>
      <w:r w:rsidR="008D3483" w:rsidRPr="00CC66FD">
        <w:rPr>
          <w:rFonts w:ascii="Arial" w:hAnsi="Arial" w:cs="Arial"/>
        </w:rPr>
        <w:t>C</w:t>
      </w:r>
      <w:r w:rsidRPr="00CC66FD">
        <w:rPr>
          <w:rFonts w:ascii="Arial" w:hAnsi="Arial" w:cs="Arial"/>
        </w:rPr>
        <w:t>adeiras de plástico sem braço</w:t>
      </w:r>
      <w:r w:rsidR="003A6F36" w:rsidRPr="00CC66FD">
        <w:rPr>
          <w:rFonts w:ascii="Arial" w:hAnsi="Arial" w:cs="Arial"/>
        </w:rPr>
        <w:t xml:space="preserve"> e com capa</w:t>
      </w:r>
      <w:r w:rsidRPr="00CC66FD">
        <w:rPr>
          <w:rFonts w:ascii="Arial" w:hAnsi="Arial" w:cs="Arial"/>
        </w:rPr>
        <w:t>;</w:t>
      </w:r>
    </w:p>
    <w:p w14:paraId="6DA5EB1C" w14:textId="3828E1F7" w:rsidR="007C3812" w:rsidRPr="00CC66FD" w:rsidRDefault="007C3812"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03 </w:t>
      </w:r>
      <w:r w:rsidR="008D3483" w:rsidRPr="00CC66FD">
        <w:rPr>
          <w:rFonts w:ascii="Arial" w:hAnsi="Arial" w:cs="Arial"/>
        </w:rPr>
        <w:t>F</w:t>
      </w:r>
      <w:r w:rsidRPr="00CC66FD">
        <w:rPr>
          <w:rFonts w:ascii="Arial" w:hAnsi="Arial" w:cs="Arial"/>
        </w:rPr>
        <w:t>rigobares;</w:t>
      </w:r>
    </w:p>
    <w:p w14:paraId="11397B6C" w14:textId="070D32AF" w:rsidR="007C3812" w:rsidRPr="00CC66FD" w:rsidRDefault="007C3812"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02 </w:t>
      </w:r>
      <w:r w:rsidR="008D3483" w:rsidRPr="00CC66FD">
        <w:rPr>
          <w:rFonts w:ascii="Arial" w:hAnsi="Arial" w:cs="Arial"/>
        </w:rPr>
        <w:t>M</w:t>
      </w:r>
      <w:r w:rsidRPr="00CC66FD">
        <w:rPr>
          <w:rFonts w:ascii="Arial" w:hAnsi="Arial" w:cs="Arial"/>
        </w:rPr>
        <w:t>icro-ondas;</w:t>
      </w:r>
    </w:p>
    <w:p w14:paraId="6540A796" w14:textId="524B7A8D" w:rsidR="007C3812" w:rsidRPr="00CC66FD" w:rsidRDefault="007C3812"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06 </w:t>
      </w:r>
      <w:r w:rsidR="008D3483" w:rsidRPr="00CC66FD">
        <w:rPr>
          <w:rFonts w:ascii="Arial" w:hAnsi="Arial" w:cs="Arial"/>
        </w:rPr>
        <w:t>T</w:t>
      </w:r>
      <w:r w:rsidRPr="00CC66FD">
        <w:rPr>
          <w:rFonts w:ascii="Arial" w:hAnsi="Arial" w:cs="Arial"/>
        </w:rPr>
        <w:t>apetes de 02 x 03 metros;</w:t>
      </w:r>
    </w:p>
    <w:p w14:paraId="7C6A1F06" w14:textId="44B5E3B3" w:rsidR="007C3812" w:rsidRPr="00CC66FD" w:rsidRDefault="009112CF"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04 Arranjos com flores naturais </w:t>
      </w:r>
      <w:r w:rsidR="00FC03A7" w:rsidRPr="00CC66FD">
        <w:rPr>
          <w:rFonts w:ascii="Arial" w:hAnsi="Arial" w:cs="Arial"/>
        </w:rPr>
        <w:t>mini</w:t>
      </w:r>
      <w:r w:rsidR="0092611E" w:rsidRPr="00CC66FD">
        <w:rPr>
          <w:rFonts w:ascii="Arial" w:hAnsi="Arial" w:cs="Arial"/>
        </w:rPr>
        <w:t xml:space="preserve"> margarida</w:t>
      </w:r>
      <w:r w:rsidR="007C3812" w:rsidRPr="00CC66FD">
        <w:rPr>
          <w:rFonts w:ascii="Arial" w:hAnsi="Arial" w:cs="Arial"/>
        </w:rPr>
        <w:t xml:space="preserve"> e pedestais;</w:t>
      </w:r>
    </w:p>
    <w:p w14:paraId="0E351AD9" w14:textId="61230C45" w:rsidR="007C3812" w:rsidRPr="00CC66FD" w:rsidRDefault="007C3812"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04 </w:t>
      </w:r>
      <w:r w:rsidR="008D3483" w:rsidRPr="00CC66FD">
        <w:rPr>
          <w:rFonts w:ascii="Arial" w:hAnsi="Arial" w:cs="Arial"/>
        </w:rPr>
        <w:t>E</w:t>
      </w:r>
      <w:r w:rsidRPr="00CC66FD">
        <w:rPr>
          <w:rFonts w:ascii="Arial" w:hAnsi="Arial" w:cs="Arial"/>
        </w:rPr>
        <w:t>spelhos 1,00m x 0,50cm;</w:t>
      </w:r>
    </w:p>
    <w:p w14:paraId="2653BF70" w14:textId="0157F5B1" w:rsidR="007C3812" w:rsidRPr="00CC66FD" w:rsidRDefault="007C3812"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02 </w:t>
      </w:r>
      <w:r w:rsidR="008D3483" w:rsidRPr="00CC66FD">
        <w:rPr>
          <w:rFonts w:ascii="Arial" w:hAnsi="Arial" w:cs="Arial"/>
        </w:rPr>
        <w:t>A</w:t>
      </w:r>
      <w:r w:rsidRPr="00CC66FD">
        <w:rPr>
          <w:rFonts w:ascii="Arial" w:hAnsi="Arial" w:cs="Arial"/>
        </w:rPr>
        <w:t>raras de roupas;</w:t>
      </w:r>
    </w:p>
    <w:p w14:paraId="75E405E6" w14:textId="13693AA0" w:rsidR="007C3812" w:rsidRPr="00CC66FD" w:rsidRDefault="007C3812"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02 </w:t>
      </w:r>
      <w:r w:rsidR="008D3483" w:rsidRPr="00CC66FD">
        <w:rPr>
          <w:rFonts w:ascii="Arial" w:hAnsi="Arial" w:cs="Arial"/>
        </w:rPr>
        <w:t>A</w:t>
      </w:r>
      <w:r w:rsidR="00E90741" w:rsidRPr="00CC66FD">
        <w:rPr>
          <w:rFonts w:ascii="Arial" w:hAnsi="Arial" w:cs="Arial"/>
        </w:rPr>
        <w:t>paradores</w:t>
      </w:r>
      <w:r w:rsidRPr="00CC66FD">
        <w:rPr>
          <w:rFonts w:ascii="Arial" w:hAnsi="Arial" w:cs="Arial"/>
        </w:rPr>
        <w:t>;</w:t>
      </w:r>
    </w:p>
    <w:p w14:paraId="47C33D11" w14:textId="4F3B9D44" w:rsidR="007C3812" w:rsidRPr="00CC66FD" w:rsidRDefault="007C3812" w:rsidP="00DD371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R</w:t>
      </w:r>
      <w:r w:rsidRPr="00CC66FD">
        <w:rPr>
          <w:rFonts w:ascii="Arial" w:hAnsi="Arial" w:cs="Arial"/>
        </w:rPr>
        <w:t xml:space="preserve">evestimento do teto </w:t>
      </w:r>
      <w:r w:rsidR="003A6F36" w:rsidRPr="00CC66FD">
        <w:rPr>
          <w:rFonts w:ascii="Arial" w:hAnsi="Arial" w:cs="Arial"/>
        </w:rPr>
        <w:t>pa</w:t>
      </w:r>
      <w:r w:rsidR="009638A7" w:rsidRPr="00CC66FD">
        <w:rPr>
          <w:rFonts w:ascii="Arial" w:hAnsi="Arial" w:cs="Arial"/>
        </w:rPr>
        <w:t>lco</w:t>
      </w:r>
      <w:r w:rsidR="003A6F36" w:rsidRPr="00CC66FD">
        <w:rPr>
          <w:rFonts w:ascii="Arial" w:hAnsi="Arial" w:cs="Arial"/>
        </w:rPr>
        <w:t xml:space="preserve"> alternativo</w:t>
      </w:r>
      <w:r w:rsidRPr="00CC66FD">
        <w:rPr>
          <w:rFonts w:ascii="Arial" w:hAnsi="Arial" w:cs="Arial"/>
        </w:rPr>
        <w:t xml:space="preserve">, em </w:t>
      </w:r>
      <w:r w:rsidR="00B827E3" w:rsidRPr="00CC66FD">
        <w:rPr>
          <w:rFonts w:ascii="Arial" w:hAnsi="Arial" w:cs="Arial"/>
        </w:rPr>
        <w:t>tecido</w:t>
      </w:r>
      <w:r w:rsidR="00F5734B" w:rsidRPr="00CC66FD">
        <w:rPr>
          <w:rFonts w:ascii="Arial" w:hAnsi="Arial" w:cs="Arial"/>
        </w:rPr>
        <w:t xml:space="preserve"> com aplicação </w:t>
      </w:r>
      <w:proofErr w:type="spellStart"/>
      <w:r w:rsidR="00F5734B" w:rsidRPr="00CC66FD">
        <w:rPr>
          <w:rFonts w:ascii="Arial" w:hAnsi="Arial" w:cs="Arial"/>
        </w:rPr>
        <w:t>retardante</w:t>
      </w:r>
      <w:proofErr w:type="spellEnd"/>
      <w:r w:rsidR="00F5734B" w:rsidRPr="00CC66FD">
        <w:rPr>
          <w:rFonts w:ascii="Arial" w:hAnsi="Arial" w:cs="Arial"/>
        </w:rPr>
        <w:t xml:space="preserve"> de chamas para tecido, com apresentação de laudo e ART</w:t>
      </w:r>
      <w:r w:rsidRPr="00CC66FD">
        <w:rPr>
          <w:rFonts w:ascii="Arial" w:hAnsi="Arial" w:cs="Arial"/>
        </w:rPr>
        <w:t>, cobrindo um total de</w:t>
      </w:r>
      <w:r w:rsidR="00DD371E" w:rsidRPr="00CC66FD">
        <w:rPr>
          <w:rFonts w:ascii="Arial" w:hAnsi="Arial" w:cs="Arial"/>
        </w:rPr>
        <w:t xml:space="preserve"> </w:t>
      </w:r>
      <w:r w:rsidR="003A6F36" w:rsidRPr="00CC66FD">
        <w:rPr>
          <w:rFonts w:ascii="Arial" w:hAnsi="Arial" w:cs="Arial"/>
        </w:rPr>
        <w:t>20</w:t>
      </w:r>
      <w:r w:rsidR="00DD371E" w:rsidRPr="00CC66FD">
        <w:rPr>
          <w:rFonts w:ascii="Arial" w:hAnsi="Arial" w:cs="Arial"/>
        </w:rPr>
        <w:t>m</w:t>
      </w:r>
      <w:r w:rsidRPr="00CC66FD">
        <w:rPr>
          <w:rFonts w:ascii="Arial" w:hAnsi="Arial" w:cs="Arial"/>
        </w:rPr>
        <w:t xml:space="preserve"> x </w:t>
      </w:r>
      <w:r w:rsidR="003A6F36" w:rsidRPr="00CC66FD">
        <w:rPr>
          <w:rFonts w:ascii="Arial" w:hAnsi="Arial" w:cs="Arial"/>
        </w:rPr>
        <w:t>5</w:t>
      </w:r>
      <w:r w:rsidRPr="00CC66FD">
        <w:rPr>
          <w:rFonts w:ascii="Arial" w:hAnsi="Arial" w:cs="Arial"/>
        </w:rPr>
        <w:t>0 metros</w:t>
      </w:r>
      <w:r w:rsidR="003A6F36" w:rsidRPr="00CC66FD">
        <w:rPr>
          <w:rFonts w:ascii="Arial" w:hAnsi="Arial" w:cs="Arial"/>
        </w:rPr>
        <w:t>, totalizando 1.000 metros quadrados de revestimento em teto com altura aproximada de 10 metros.</w:t>
      </w:r>
      <w:r w:rsidRPr="00CC66FD">
        <w:rPr>
          <w:rFonts w:ascii="Arial" w:hAnsi="Arial" w:cs="Arial"/>
        </w:rPr>
        <w:t xml:space="preserve"> O mesmo </w:t>
      </w:r>
      <w:r w:rsidR="003A6F36" w:rsidRPr="00CC66FD">
        <w:rPr>
          <w:rFonts w:ascii="Arial" w:hAnsi="Arial" w:cs="Arial"/>
        </w:rPr>
        <w:t>deverá</w:t>
      </w:r>
      <w:r w:rsidRPr="00CC66FD">
        <w:rPr>
          <w:rFonts w:ascii="Arial" w:hAnsi="Arial" w:cs="Arial"/>
        </w:rPr>
        <w:t xml:space="preserve"> ter acabamento nas laterais;</w:t>
      </w:r>
    </w:p>
    <w:p w14:paraId="280AA066" w14:textId="5C7D95E0" w:rsidR="003A6F36" w:rsidRPr="00CC66FD" w:rsidRDefault="003A6F36" w:rsidP="003A6F36">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R</w:t>
      </w:r>
      <w:r w:rsidRPr="00CC66FD">
        <w:rPr>
          <w:rFonts w:ascii="Arial" w:hAnsi="Arial" w:cs="Arial"/>
        </w:rPr>
        <w:t xml:space="preserve">evestimento do teto para a praça de alimentação, em </w:t>
      </w:r>
      <w:r w:rsidR="002839F5" w:rsidRPr="00CC66FD">
        <w:rPr>
          <w:rFonts w:ascii="Arial" w:hAnsi="Arial" w:cs="Arial"/>
        </w:rPr>
        <w:t>TNT com</w:t>
      </w:r>
      <w:r w:rsidR="00F5734B" w:rsidRPr="00CC66FD">
        <w:rPr>
          <w:rFonts w:ascii="Arial" w:hAnsi="Arial" w:cs="Arial"/>
        </w:rPr>
        <w:t xml:space="preserve"> aplicação </w:t>
      </w:r>
      <w:proofErr w:type="spellStart"/>
      <w:r w:rsidR="00F5734B" w:rsidRPr="00CC66FD">
        <w:rPr>
          <w:rFonts w:ascii="Arial" w:hAnsi="Arial" w:cs="Arial"/>
        </w:rPr>
        <w:t>retardante</w:t>
      </w:r>
      <w:proofErr w:type="spellEnd"/>
      <w:r w:rsidR="00F5734B" w:rsidRPr="00CC66FD">
        <w:rPr>
          <w:rFonts w:ascii="Arial" w:hAnsi="Arial" w:cs="Arial"/>
        </w:rPr>
        <w:t xml:space="preserve"> de chamas para tecido, com apresentação de laudo e ART</w:t>
      </w:r>
      <w:r w:rsidRPr="00CC66FD">
        <w:rPr>
          <w:rFonts w:ascii="Arial" w:hAnsi="Arial" w:cs="Arial"/>
        </w:rPr>
        <w:t>, cobrindo um total de 60m x 40 metros, totalizando 2.400 metros quadrados, com altura aproximada de 10 metros. O mesmo deverá ter acabamento nas laterais;</w:t>
      </w:r>
    </w:p>
    <w:p w14:paraId="3AB8401F" w14:textId="2F3A9A6B" w:rsidR="00EA2593" w:rsidRPr="00CC66FD" w:rsidRDefault="00EA2593" w:rsidP="003A6F36">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R</w:t>
      </w:r>
      <w:r w:rsidRPr="00CC66FD">
        <w:rPr>
          <w:rFonts w:ascii="Arial" w:hAnsi="Arial" w:cs="Arial"/>
        </w:rPr>
        <w:t xml:space="preserve">evestimento </w:t>
      </w:r>
      <w:r w:rsidR="00F5734B" w:rsidRPr="00CC66FD">
        <w:rPr>
          <w:rFonts w:ascii="Arial" w:hAnsi="Arial" w:cs="Arial"/>
        </w:rPr>
        <w:t xml:space="preserve">com aplicação </w:t>
      </w:r>
      <w:proofErr w:type="spellStart"/>
      <w:r w:rsidR="00F5734B" w:rsidRPr="00CC66FD">
        <w:rPr>
          <w:rFonts w:ascii="Arial" w:hAnsi="Arial" w:cs="Arial"/>
        </w:rPr>
        <w:t>retardante</w:t>
      </w:r>
      <w:proofErr w:type="spellEnd"/>
      <w:r w:rsidR="00F5734B" w:rsidRPr="00CC66FD">
        <w:rPr>
          <w:rFonts w:ascii="Arial" w:hAnsi="Arial" w:cs="Arial"/>
        </w:rPr>
        <w:t xml:space="preserve"> de chamas para tecido, com apresentação de laudo e ART </w:t>
      </w:r>
      <w:r w:rsidRPr="00CC66FD">
        <w:rPr>
          <w:rFonts w:ascii="Arial" w:hAnsi="Arial" w:cs="Arial"/>
        </w:rPr>
        <w:t>para pavilhão “Produtos de Itajaí”</w:t>
      </w:r>
    </w:p>
    <w:p w14:paraId="4980C1A6" w14:textId="33BAC4F6" w:rsidR="001E352E" w:rsidRPr="00CC66FD" w:rsidRDefault="00EA2593" w:rsidP="00B14298">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lastRenderedPageBreak/>
        <w:t xml:space="preserve">01 </w:t>
      </w:r>
      <w:r w:rsidR="008D3483" w:rsidRPr="00CC66FD">
        <w:rPr>
          <w:rFonts w:ascii="Arial" w:hAnsi="Arial" w:cs="Arial"/>
        </w:rPr>
        <w:t>R</w:t>
      </w:r>
      <w:r w:rsidR="007B2904" w:rsidRPr="00CC66FD">
        <w:rPr>
          <w:rFonts w:ascii="Arial" w:hAnsi="Arial" w:cs="Arial"/>
        </w:rPr>
        <w:t xml:space="preserve">evestimento tecido tensionado </w:t>
      </w:r>
      <w:r w:rsidR="00F5734B" w:rsidRPr="00CC66FD">
        <w:rPr>
          <w:rFonts w:ascii="Arial" w:hAnsi="Arial" w:cs="Arial"/>
        </w:rPr>
        <w:t xml:space="preserve">com aplicação </w:t>
      </w:r>
      <w:proofErr w:type="spellStart"/>
      <w:r w:rsidR="00F5734B" w:rsidRPr="00CC66FD">
        <w:rPr>
          <w:rFonts w:ascii="Arial" w:hAnsi="Arial" w:cs="Arial"/>
        </w:rPr>
        <w:t>retardante</w:t>
      </w:r>
      <w:proofErr w:type="spellEnd"/>
      <w:r w:rsidR="00F5734B" w:rsidRPr="00CC66FD">
        <w:rPr>
          <w:rFonts w:ascii="Arial" w:hAnsi="Arial" w:cs="Arial"/>
        </w:rPr>
        <w:t xml:space="preserve"> de chamas para tecido, com apresentação de laudo e ART </w:t>
      </w:r>
      <w:r w:rsidR="007B2904" w:rsidRPr="00CC66FD">
        <w:rPr>
          <w:rFonts w:ascii="Arial" w:hAnsi="Arial" w:cs="Arial"/>
        </w:rPr>
        <w:t>para toda área de churrasco</w:t>
      </w:r>
      <w:r w:rsidR="009638A7" w:rsidRPr="00CC66FD">
        <w:rPr>
          <w:rFonts w:ascii="Arial" w:hAnsi="Arial" w:cs="Arial"/>
        </w:rPr>
        <w:t>, aproximadamente 1600m</w:t>
      </w:r>
      <w:r w:rsidR="001E352E" w:rsidRPr="00CC66FD">
        <w:rPr>
          <w:rFonts w:ascii="Arial" w:hAnsi="Arial" w:cs="Arial"/>
        </w:rPr>
        <w:t>2</w:t>
      </w:r>
    </w:p>
    <w:p w14:paraId="6B91D5B8" w14:textId="5A5F2649" w:rsidR="00FA0FED" w:rsidRPr="00CC66FD" w:rsidRDefault="00FA0FED" w:rsidP="001E352E">
      <w:pPr>
        <w:numPr>
          <w:ilvl w:val="0"/>
          <w:numId w:val="8"/>
        </w:numPr>
        <w:tabs>
          <w:tab w:val="left" w:pos="0"/>
          <w:tab w:val="left" w:pos="284"/>
          <w:tab w:val="left" w:pos="567"/>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R</w:t>
      </w:r>
      <w:r w:rsidRPr="00CC66FD">
        <w:rPr>
          <w:rFonts w:ascii="Arial" w:hAnsi="Arial" w:cs="Arial"/>
        </w:rPr>
        <w:t>evestimento tecido tensionado</w:t>
      </w:r>
      <w:r w:rsidR="00F5734B" w:rsidRPr="00CC66FD">
        <w:rPr>
          <w:rFonts w:ascii="Arial" w:hAnsi="Arial" w:cs="Arial"/>
        </w:rPr>
        <w:t xml:space="preserve"> com aplicação </w:t>
      </w:r>
      <w:proofErr w:type="spellStart"/>
      <w:r w:rsidR="00F5734B" w:rsidRPr="00CC66FD">
        <w:rPr>
          <w:rFonts w:ascii="Arial" w:hAnsi="Arial" w:cs="Arial"/>
        </w:rPr>
        <w:t>retardante</w:t>
      </w:r>
      <w:proofErr w:type="spellEnd"/>
      <w:r w:rsidR="00F5734B" w:rsidRPr="00CC66FD">
        <w:rPr>
          <w:rFonts w:ascii="Arial" w:hAnsi="Arial" w:cs="Arial"/>
        </w:rPr>
        <w:t xml:space="preserve"> de chamas para tecido, com apresentação de laudo e ART</w:t>
      </w:r>
      <w:r w:rsidRPr="00CC66FD">
        <w:rPr>
          <w:rFonts w:ascii="Arial" w:hAnsi="Arial" w:cs="Arial"/>
        </w:rPr>
        <w:t xml:space="preserve"> salão principal 40x60</w:t>
      </w:r>
    </w:p>
    <w:p w14:paraId="54C0DA92" w14:textId="31A49BCD" w:rsidR="007C3812" w:rsidRPr="00CC66FD" w:rsidRDefault="007C3812" w:rsidP="00DD371E">
      <w:pPr>
        <w:widowControl w:val="0"/>
        <w:numPr>
          <w:ilvl w:val="0"/>
          <w:numId w:val="17"/>
        </w:numPr>
        <w:tabs>
          <w:tab w:val="left" w:pos="284"/>
          <w:tab w:val="left" w:pos="426"/>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M</w:t>
      </w:r>
      <w:r w:rsidRPr="00CC66FD">
        <w:rPr>
          <w:rFonts w:ascii="Arial" w:hAnsi="Arial" w:cs="Arial"/>
        </w:rPr>
        <w:t>esa retangular 2,20</w:t>
      </w:r>
      <w:r w:rsidR="00DD371E" w:rsidRPr="00CC66FD">
        <w:rPr>
          <w:rFonts w:ascii="Arial" w:hAnsi="Arial" w:cs="Arial"/>
        </w:rPr>
        <w:t>m</w:t>
      </w:r>
      <w:r w:rsidRPr="00CC66FD">
        <w:rPr>
          <w:rFonts w:ascii="Arial" w:hAnsi="Arial" w:cs="Arial"/>
        </w:rPr>
        <w:t xml:space="preserve"> x 0,80</w:t>
      </w:r>
      <w:r w:rsidR="00DD371E" w:rsidRPr="00CC66FD">
        <w:rPr>
          <w:rFonts w:ascii="Arial" w:hAnsi="Arial" w:cs="Arial"/>
        </w:rPr>
        <w:t>metros</w:t>
      </w:r>
      <w:r w:rsidRPr="00CC66FD">
        <w:rPr>
          <w:rFonts w:ascii="Arial" w:hAnsi="Arial" w:cs="Arial"/>
        </w:rPr>
        <w:t xml:space="preserve"> c/ toalha para </w:t>
      </w:r>
      <w:r w:rsidR="00E359DA" w:rsidRPr="00CC66FD">
        <w:rPr>
          <w:rFonts w:ascii="Arial" w:hAnsi="Arial" w:cs="Arial"/>
        </w:rPr>
        <w:t>cerimônia</w:t>
      </w:r>
      <w:r w:rsidRPr="00CC66FD">
        <w:rPr>
          <w:rFonts w:ascii="Arial" w:hAnsi="Arial" w:cs="Arial"/>
        </w:rPr>
        <w:t>, com arranjo baixo de flores naturais;</w:t>
      </w:r>
    </w:p>
    <w:p w14:paraId="058DEE15" w14:textId="16EC6FBF" w:rsidR="007C3812" w:rsidRPr="00CC66FD" w:rsidRDefault="007C3812" w:rsidP="00DD371E">
      <w:pPr>
        <w:widowControl w:val="0"/>
        <w:numPr>
          <w:ilvl w:val="0"/>
          <w:numId w:val="17"/>
        </w:numPr>
        <w:tabs>
          <w:tab w:val="left" w:pos="284"/>
          <w:tab w:val="left" w:pos="426"/>
        </w:tabs>
        <w:spacing w:line="360" w:lineRule="auto"/>
        <w:ind w:left="0" w:firstLine="0"/>
        <w:jc w:val="both"/>
        <w:rPr>
          <w:rFonts w:ascii="Arial" w:hAnsi="Arial" w:cs="Arial"/>
        </w:rPr>
      </w:pPr>
      <w:r w:rsidRPr="00CC66FD">
        <w:rPr>
          <w:rFonts w:ascii="Arial" w:hAnsi="Arial" w:cs="Arial"/>
        </w:rPr>
        <w:t xml:space="preserve">02 </w:t>
      </w:r>
      <w:r w:rsidR="008D3483" w:rsidRPr="00CC66FD">
        <w:rPr>
          <w:rFonts w:ascii="Arial" w:hAnsi="Arial" w:cs="Arial"/>
        </w:rPr>
        <w:t>A</w:t>
      </w:r>
      <w:r w:rsidRPr="00CC66FD">
        <w:rPr>
          <w:rFonts w:ascii="Arial" w:hAnsi="Arial" w:cs="Arial"/>
        </w:rPr>
        <w:t>rranjos grandes de flores naturais mistas para laterais, compondo o altar, com pedestal de 1,4metros;</w:t>
      </w:r>
    </w:p>
    <w:p w14:paraId="30F34358" w14:textId="7BC76BE0" w:rsidR="007C3812" w:rsidRPr="00CC66FD" w:rsidRDefault="007C3812" w:rsidP="00DD371E">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P</w:t>
      </w:r>
      <w:r w:rsidRPr="00CC66FD">
        <w:rPr>
          <w:rFonts w:ascii="Arial" w:hAnsi="Arial" w:cs="Arial"/>
        </w:rPr>
        <w:t>úlpito de ferro;</w:t>
      </w:r>
    </w:p>
    <w:p w14:paraId="7F6B44C8" w14:textId="202631F8" w:rsidR="007C3812" w:rsidRPr="00CC66FD" w:rsidRDefault="007C3812" w:rsidP="00DD371E">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A</w:t>
      </w:r>
      <w:r w:rsidRPr="00CC66FD">
        <w:rPr>
          <w:rFonts w:ascii="Arial" w:hAnsi="Arial" w:cs="Arial"/>
        </w:rPr>
        <w:t>rranjo de 1 metro com flores naturais mistas para púlpito;</w:t>
      </w:r>
    </w:p>
    <w:p w14:paraId="513AA73D" w14:textId="19FEB7A8" w:rsidR="007C3812" w:rsidRPr="00CC66FD" w:rsidRDefault="007C3812" w:rsidP="00DD371E">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M</w:t>
      </w:r>
      <w:r w:rsidRPr="00CC66FD">
        <w:rPr>
          <w:rFonts w:ascii="Arial" w:hAnsi="Arial" w:cs="Arial"/>
        </w:rPr>
        <w:t>esa de apoio redonda de plástico com toalha e 03 cadeiras Tiffany;</w:t>
      </w:r>
    </w:p>
    <w:p w14:paraId="5BD872E3" w14:textId="57963C9C" w:rsidR="0092611E" w:rsidRPr="00CC66FD" w:rsidRDefault="0092611E" w:rsidP="00DD371E">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02 arranjos de flores naturais pequenos para mesa.;</w:t>
      </w:r>
    </w:p>
    <w:p w14:paraId="4E769B1C" w14:textId="21AEF215" w:rsidR="0092611E" w:rsidRPr="00CC66FD" w:rsidRDefault="0092611E" w:rsidP="00DD371E">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05 mesas bistrô 04 lugares c/ banqueta.</w:t>
      </w:r>
    </w:p>
    <w:p w14:paraId="4528D9A2" w14:textId="77777777" w:rsidR="007B2904" w:rsidRPr="00CC66FD" w:rsidRDefault="007B2904" w:rsidP="007B2904">
      <w:pPr>
        <w:widowControl w:val="0"/>
        <w:tabs>
          <w:tab w:val="left" w:pos="284"/>
          <w:tab w:val="left" w:pos="567"/>
        </w:tabs>
        <w:spacing w:line="360" w:lineRule="auto"/>
        <w:jc w:val="both"/>
        <w:rPr>
          <w:rFonts w:ascii="Arial" w:hAnsi="Arial" w:cs="Arial"/>
        </w:rPr>
      </w:pPr>
    </w:p>
    <w:p w14:paraId="4B31F2B1" w14:textId="77777777" w:rsidR="007B2904" w:rsidRPr="00CC66FD" w:rsidRDefault="0096538C" w:rsidP="007B2904">
      <w:pPr>
        <w:widowControl w:val="0"/>
        <w:spacing w:after="240"/>
        <w:jc w:val="both"/>
        <w:rPr>
          <w:rFonts w:ascii="Arial" w:hAnsi="Arial" w:cs="Arial"/>
          <w:b/>
          <w:bCs/>
          <w:color w:val="000000"/>
        </w:rPr>
      </w:pPr>
      <w:r w:rsidRPr="00CC66FD">
        <w:rPr>
          <w:rFonts w:ascii="Arial" w:hAnsi="Arial" w:cs="Arial"/>
          <w:b/>
        </w:rPr>
        <w:t>7</w:t>
      </w:r>
      <w:r w:rsidR="007B2904" w:rsidRPr="00CC66FD">
        <w:rPr>
          <w:rFonts w:ascii="Arial" w:hAnsi="Arial" w:cs="Arial"/>
          <w:b/>
        </w:rPr>
        <w:t xml:space="preserve">.3 </w:t>
      </w:r>
      <w:r w:rsidR="007B2904" w:rsidRPr="00CC66FD">
        <w:rPr>
          <w:rFonts w:ascii="Arial" w:hAnsi="Arial" w:cs="Arial"/>
          <w:b/>
          <w:bCs/>
          <w:color w:val="000000"/>
        </w:rPr>
        <w:t>MISSA CAMPAL</w:t>
      </w:r>
    </w:p>
    <w:p w14:paraId="56385E25" w14:textId="777F8B2D" w:rsidR="007B2904" w:rsidRPr="00CC66FD" w:rsidRDefault="007B2904" w:rsidP="007B2904">
      <w:pPr>
        <w:widowControl w:val="0"/>
        <w:numPr>
          <w:ilvl w:val="0"/>
          <w:numId w:val="17"/>
        </w:numPr>
        <w:tabs>
          <w:tab w:val="left" w:pos="284"/>
          <w:tab w:val="left" w:pos="426"/>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M</w:t>
      </w:r>
      <w:r w:rsidRPr="00CC66FD">
        <w:rPr>
          <w:rFonts w:ascii="Arial" w:hAnsi="Arial" w:cs="Arial"/>
        </w:rPr>
        <w:t>esa retangular 2,20m x 0,80metros c/ toalha para cerimônia, com arranjo baixo de flores naturais;</w:t>
      </w:r>
    </w:p>
    <w:p w14:paraId="4B809638" w14:textId="4C233FA2" w:rsidR="007B2904" w:rsidRPr="00CC66FD" w:rsidRDefault="007B2904" w:rsidP="007B2904">
      <w:pPr>
        <w:widowControl w:val="0"/>
        <w:numPr>
          <w:ilvl w:val="0"/>
          <w:numId w:val="17"/>
        </w:numPr>
        <w:tabs>
          <w:tab w:val="left" w:pos="284"/>
          <w:tab w:val="left" w:pos="426"/>
        </w:tabs>
        <w:spacing w:line="360" w:lineRule="auto"/>
        <w:ind w:left="0" w:firstLine="0"/>
        <w:jc w:val="both"/>
        <w:rPr>
          <w:rFonts w:ascii="Arial" w:hAnsi="Arial" w:cs="Arial"/>
        </w:rPr>
      </w:pPr>
      <w:r w:rsidRPr="00CC66FD">
        <w:rPr>
          <w:rFonts w:ascii="Arial" w:hAnsi="Arial" w:cs="Arial"/>
        </w:rPr>
        <w:t xml:space="preserve">02 </w:t>
      </w:r>
      <w:r w:rsidR="008D3483" w:rsidRPr="00CC66FD">
        <w:rPr>
          <w:rFonts w:ascii="Arial" w:hAnsi="Arial" w:cs="Arial"/>
        </w:rPr>
        <w:t>A</w:t>
      </w:r>
      <w:r w:rsidRPr="00CC66FD">
        <w:rPr>
          <w:rFonts w:ascii="Arial" w:hAnsi="Arial" w:cs="Arial"/>
        </w:rPr>
        <w:t>rranjos</w:t>
      </w:r>
      <w:r w:rsidR="008D3483" w:rsidRPr="00CC66FD">
        <w:rPr>
          <w:rFonts w:ascii="Arial" w:hAnsi="Arial" w:cs="Arial"/>
        </w:rPr>
        <w:t xml:space="preserve"> com técnicas em arte </w:t>
      </w:r>
      <w:r w:rsidR="005963B8" w:rsidRPr="00CC66FD">
        <w:rPr>
          <w:rFonts w:ascii="Arial" w:hAnsi="Arial" w:cs="Arial"/>
        </w:rPr>
        <w:t>floral grandes e</w:t>
      </w:r>
      <w:r w:rsidR="008D3483" w:rsidRPr="00CC66FD">
        <w:rPr>
          <w:rFonts w:ascii="Arial" w:hAnsi="Arial" w:cs="Arial"/>
        </w:rPr>
        <w:t xml:space="preserve"> </w:t>
      </w:r>
      <w:r w:rsidR="005963B8" w:rsidRPr="00CC66FD">
        <w:rPr>
          <w:rFonts w:ascii="Arial" w:hAnsi="Arial" w:cs="Arial"/>
        </w:rPr>
        <w:t>com flores</w:t>
      </w:r>
      <w:r w:rsidRPr="00CC66FD">
        <w:rPr>
          <w:rFonts w:ascii="Arial" w:hAnsi="Arial" w:cs="Arial"/>
        </w:rPr>
        <w:t xml:space="preserve"> naturais mistas para laterais, compondo o altar, com pedestal de 1,4metros;</w:t>
      </w:r>
    </w:p>
    <w:p w14:paraId="1F0FC7F3" w14:textId="05E50243" w:rsidR="007B2904" w:rsidRPr="00CC66FD" w:rsidRDefault="007B2904" w:rsidP="007B2904">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P</w:t>
      </w:r>
      <w:r w:rsidRPr="00CC66FD">
        <w:rPr>
          <w:rFonts w:ascii="Arial" w:hAnsi="Arial" w:cs="Arial"/>
        </w:rPr>
        <w:t>úlpito de ferro;</w:t>
      </w:r>
    </w:p>
    <w:p w14:paraId="3B767471" w14:textId="06887ECA" w:rsidR="007B2904" w:rsidRPr="00CC66FD" w:rsidRDefault="007B2904" w:rsidP="007B2904">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A</w:t>
      </w:r>
      <w:r w:rsidRPr="00CC66FD">
        <w:rPr>
          <w:rFonts w:ascii="Arial" w:hAnsi="Arial" w:cs="Arial"/>
        </w:rPr>
        <w:t>rranjo de 1 metro com flores naturais mistas para púlpito;</w:t>
      </w:r>
    </w:p>
    <w:p w14:paraId="4A5DF19C" w14:textId="4046EC90" w:rsidR="007B2904" w:rsidRPr="00CC66FD" w:rsidRDefault="007B2904" w:rsidP="007B2904">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M</w:t>
      </w:r>
      <w:r w:rsidRPr="00CC66FD">
        <w:rPr>
          <w:rFonts w:ascii="Arial" w:hAnsi="Arial" w:cs="Arial"/>
        </w:rPr>
        <w:t>esa de apoio redonda de plástico com toalha e 03 cadeiras Tiffany;</w:t>
      </w:r>
    </w:p>
    <w:p w14:paraId="110AD05B" w14:textId="7B1EA879" w:rsidR="007B2904" w:rsidRPr="00CC66FD" w:rsidRDefault="007B2904" w:rsidP="007B2904">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0</w:t>
      </w:r>
      <w:r w:rsidR="001A79F5" w:rsidRPr="00CC66FD">
        <w:rPr>
          <w:rFonts w:ascii="Arial" w:hAnsi="Arial" w:cs="Arial"/>
        </w:rPr>
        <w:t>2</w:t>
      </w:r>
      <w:r w:rsidRPr="00CC66FD">
        <w:rPr>
          <w:rFonts w:ascii="Arial" w:hAnsi="Arial" w:cs="Arial"/>
        </w:rPr>
        <w:t xml:space="preserve"> </w:t>
      </w:r>
      <w:r w:rsidR="008D3483" w:rsidRPr="00CC66FD">
        <w:rPr>
          <w:rFonts w:ascii="Arial" w:hAnsi="Arial" w:cs="Arial"/>
        </w:rPr>
        <w:t>M</w:t>
      </w:r>
      <w:r w:rsidRPr="00CC66FD">
        <w:rPr>
          <w:rFonts w:ascii="Arial" w:hAnsi="Arial" w:cs="Arial"/>
        </w:rPr>
        <w:t>esas de 3 metros para ofertas</w:t>
      </w:r>
      <w:r w:rsidR="001A79F5" w:rsidRPr="00CC66FD">
        <w:rPr>
          <w:rFonts w:ascii="Arial" w:hAnsi="Arial" w:cs="Arial"/>
        </w:rPr>
        <w:t xml:space="preserve"> na frente do altar</w:t>
      </w:r>
      <w:r w:rsidRPr="00CC66FD">
        <w:rPr>
          <w:rFonts w:ascii="Arial" w:hAnsi="Arial" w:cs="Arial"/>
        </w:rPr>
        <w:t>;</w:t>
      </w:r>
    </w:p>
    <w:p w14:paraId="66E7EF00" w14:textId="3AA7ABB6" w:rsidR="00FA0FED" w:rsidRPr="00CC66FD" w:rsidRDefault="00FA0FED" w:rsidP="007B2904">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 xml:space="preserve">01 </w:t>
      </w:r>
      <w:r w:rsidR="008D3483" w:rsidRPr="00CC66FD">
        <w:rPr>
          <w:rFonts w:ascii="Arial" w:hAnsi="Arial" w:cs="Arial"/>
        </w:rPr>
        <w:t>M</w:t>
      </w:r>
      <w:r w:rsidRPr="00CC66FD">
        <w:rPr>
          <w:rFonts w:ascii="Arial" w:hAnsi="Arial" w:cs="Arial"/>
        </w:rPr>
        <w:t>esa de 3 metros na entrada na missa</w:t>
      </w:r>
    </w:p>
    <w:p w14:paraId="6AC8B8D3" w14:textId="77777777" w:rsidR="0096538C" w:rsidRPr="00CC66FD" w:rsidRDefault="0096538C" w:rsidP="007B2904">
      <w:pPr>
        <w:widowControl w:val="0"/>
        <w:spacing w:after="240"/>
        <w:jc w:val="both"/>
        <w:rPr>
          <w:rFonts w:ascii="Arial" w:hAnsi="Arial" w:cs="Arial"/>
          <w:b/>
          <w:bCs/>
          <w:color w:val="000000"/>
        </w:rPr>
      </w:pPr>
    </w:p>
    <w:p w14:paraId="31677116" w14:textId="77777777" w:rsidR="007B2904" w:rsidRPr="00CC66FD" w:rsidRDefault="0096538C" w:rsidP="007B2904">
      <w:pPr>
        <w:widowControl w:val="0"/>
        <w:spacing w:after="240"/>
        <w:jc w:val="both"/>
        <w:rPr>
          <w:rFonts w:ascii="Arial" w:hAnsi="Arial" w:cs="Arial"/>
          <w:b/>
          <w:bCs/>
          <w:color w:val="000000"/>
        </w:rPr>
      </w:pPr>
      <w:r w:rsidRPr="00CC66FD">
        <w:rPr>
          <w:rFonts w:ascii="Arial" w:hAnsi="Arial" w:cs="Arial"/>
          <w:b/>
        </w:rPr>
        <w:t>7</w:t>
      </w:r>
      <w:r w:rsidR="007B2904" w:rsidRPr="00CC66FD">
        <w:rPr>
          <w:rFonts w:ascii="Arial" w:hAnsi="Arial" w:cs="Arial"/>
          <w:b/>
        </w:rPr>
        <w:t xml:space="preserve">.4 </w:t>
      </w:r>
      <w:r w:rsidR="007B2904" w:rsidRPr="00CC66FD">
        <w:rPr>
          <w:rFonts w:ascii="Arial" w:hAnsi="Arial" w:cs="Arial"/>
          <w:b/>
          <w:bCs/>
          <w:color w:val="000000"/>
        </w:rPr>
        <w:t>Prato típico e premiações:</w:t>
      </w:r>
    </w:p>
    <w:p w14:paraId="686A2B56" w14:textId="6FF0BBAF" w:rsidR="007B2904" w:rsidRPr="00CC66FD" w:rsidRDefault="007B2904" w:rsidP="007B2904">
      <w:pPr>
        <w:widowControl w:val="0"/>
        <w:spacing w:after="240"/>
        <w:jc w:val="both"/>
        <w:rPr>
          <w:rFonts w:ascii="Arial" w:hAnsi="Arial" w:cs="Arial"/>
        </w:rPr>
      </w:pPr>
      <w:r w:rsidRPr="00CC66FD">
        <w:rPr>
          <w:rFonts w:ascii="Arial" w:hAnsi="Arial" w:cs="Arial"/>
        </w:rPr>
        <w:t xml:space="preserve">06 </w:t>
      </w:r>
      <w:r w:rsidR="00C755C3" w:rsidRPr="00CC66FD">
        <w:rPr>
          <w:rFonts w:ascii="Arial" w:hAnsi="Arial" w:cs="Arial"/>
        </w:rPr>
        <w:t>M</w:t>
      </w:r>
      <w:r w:rsidRPr="00CC66FD">
        <w:rPr>
          <w:rFonts w:ascii="Arial" w:hAnsi="Arial" w:cs="Arial"/>
        </w:rPr>
        <w:t>esas de 6 lugares com toalhas brancas.</w:t>
      </w:r>
    </w:p>
    <w:p w14:paraId="4C0D73FC" w14:textId="77777777" w:rsidR="007C3812" w:rsidRPr="00CC66FD" w:rsidRDefault="007C3812" w:rsidP="00DD371E">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 xml:space="preserve">06 </w:t>
      </w:r>
      <w:r w:rsidR="00FA0FED" w:rsidRPr="00CC66FD">
        <w:rPr>
          <w:rFonts w:ascii="Arial" w:hAnsi="Arial" w:cs="Arial"/>
        </w:rPr>
        <w:t>Premiações e</w:t>
      </w:r>
      <w:r w:rsidR="002153B9" w:rsidRPr="00CC66FD">
        <w:rPr>
          <w:rFonts w:ascii="Arial" w:hAnsi="Arial" w:cs="Arial"/>
        </w:rPr>
        <w:t xml:space="preserve"> brindes </w:t>
      </w:r>
      <w:r w:rsidR="00E359DA" w:rsidRPr="00CC66FD">
        <w:rPr>
          <w:rFonts w:ascii="Arial" w:hAnsi="Arial" w:cs="Arial"/>
        </w:rPr>
        <w:t>para o concurso do prato típico</w:t>
      </w:r>
      <w:r w:rsidRPr="00CC66FD">
        <w:rPr>
          <w:rFonts w:ascii="Arial" w:hAnsi="Arial" w:cs="Arial"/>
        </w:rPr>
        <w:t>, composta por:</w:t>
      </w:r>
    </w:p>
    <w:p w14:paraId="3B275A0C" w14:textId="66F6C8EF" w:rsidR="007C3812" w:rsidRPr="00CC66FD" w:rsidRDefault="00E359DA" w:rsidP="00DD371E">
      <w:pPr>
        <w:widowControl w:val="0"/>
        <w:numPr>
          <w:ilvl w:val="1"/>
          <w:numId w:val="17"/>
        </w:numPr>
        <w:tabs>
          <w:tab w:val="left" w:pos="284"/>
          <w:tab w:val="left" w:pos="851"/>
        </w:tabs>
        <w:spacing w:line="360" w:lineRule="auto"/>
        <w:ind w:hanging="2214"/>
        <w:jc w:val="both"/>
        <w:rPr>
          <w:rFonts w:ascii="Arial" w:hAnsi="Arial" w:cs="Arial"/>
        </w:rPr>
      </w:pPr>
      <w:r w:rsidRPr="00CC66FD">
        <w:rPr>
          <w:rFonts w:ascii="Arial" w:hAnsi="Arial" w:cs="Arial"/>
        </w:rPr>
        <w:t xml:space="preserve">02 </w:t>
      </w:r>
      <w:proofErr w:type="spellStart"/>
      <w:r w:rsidR="00A52850" w:rsidRPr="00CC66FD">
        <w:rPr>
          <w:rFonts w:ascii="Arial" w:hAnsi="Arial" w:cs="Arial"/>
        </w:rPr>
        <w:t>Air</w:t>
      </w:r>
      <w:r w:rsidR="000D242A" w:rsidRPr="00CC66FD">
        <w:rPr>
          <w:rFonts w:ascii="Arial" w:hAnsi="Arial" w:cs="Arial"/>
        </w:rPr>
        <w:t>fr</w:t>
      </w:r>
      <w:r w:rsidR="00A52850" w:rsidRPr="00CC66FD">
        <w:rPr>
          <w:rFonts w:ascii="Arial" w:hAnsi="Arial" w:cs="Arial"/>
        </w:rPr>
        <w:t>y</w:t>
      </w:r>
      <w:r w:rsidR="000D242A" w:rsidRPr="00CC66FD">
        <w:rPr>
          <w:rFonts w:ascii="Arial" w:hAnsi="Arial" w:cs="Arial"/>
        </w:rPr>
        <w:t>er</w:t>
      </w:r>
      <w:proofErr w:type="spellEnd"/>
      <w:r w:rsidRPr="00CC66FD">
        <w:rPr>
          <w:rFonts w:ascii="Arial" w:hAnsi="Arial" w:cs="Arial"/>
        </w:rPr>
        <w:t>;</w:t>
      </w:r>
    </w:p>
    <w:p w14:paraId="6FB64D7B" w14:textId="31BF8EC3" w:rsidR="00E359DA" w:rsidRPr="00CC66FD" w:rsidRDefault="00741978" w:rsidP="00DD371E">
      <w:pPr>
        <w:widowControl w:val="0"/>
        <w:numPr>
          <w:ilvl w:val="1"/>
          <w:numId w:val="17"/>
        </w:numPr>
        <w:tabs>
          <w:tab w:val="left" w:pos="284"/>
          <w:tab w:val="left" w:pos="851"/>
        </w:tabs>
        <w:spacing w:line="360" w:lineRule="auto"/>
        <w:ind w:hanging="2214"/>
        <w:jc w:val="both"/>
        <w:rPr>
          <w:rFonts w:ascii="Arial" w:hAnsi="Arial" w:cs="Arial"/>
        </w:rPr>
      </w:pPr>
      <w:r w:rsidRPr="00CC66FD">
        <w:rPr>
          <w:rFonts w:ascii="Arial" w:hAnsi="Arial" w:cs="Arial"/>
        </w:rPr>
        <w:t>02 Churrasqueiras elétrica</w:t>
      </w:r>
    </w:p>
    <w:p w14:paraId="3FC760B1" w14:textId="77777777" w:rsidR="00A52850" w:rsidRPr="00CC66FD" w:rsidRDefault="00A52850" w:rsidP="00DD371E">
      <w:pPr>
        <w:widowControl w:val="0"/>
        <w:numPr>
          <w:ilvl w:val="1"/>
          <w:numId w:val="17"/>
        </w:numPr>
        <w:tabs>
          <w:tab w:val="left" w:pos="284"/>
          <w:tab w:val="left" w:pos="851"/>
        </w:tabs>
        <w:spacing w:line="360" w:lineRule="auto"/>
        <w:ind w:hanging="2214"/>
        <w:jc w:val="both"/>
        <w:rPr>
          <w:rFonts w:ascii="Arial" w:hAnsi="Arial" w:cs="Arial"/>
        </w:rPr>
      </w:pPr>
      <w:r w:rsidRPr="00CC66FD">
        <w:rPr>
          <w:rFonts w:ascii="Arial" w:hAnsi="Arial" w:cs="Arial"/>
        </w:rPr>
        <w:t>02 P</w:t>
      </w:r>
      <w:r w:rsidR="00C71370" w:rsidRPr="00CC66FD">
        <w:rPr>
          <w:rFonts w:ascii="Arial" w:hAnsi="Arial" w:cs="Arial"/>
        </w:rPr>
        <w:t xml:space="preserve">anela de Pressão </w:t>
      </w:r>
      <w:r w:rsidR="00FA0FED" w:rsidRPr="00CC66FD">
        <w:rPr>
          <w:rFonts w:ascii="Arial" w:hAnsi="Arial" w:cs="Arial"/>
        </w:rPr>
        <w:t>Elétrica</w:t>
      </w:r>
    </w:p>
    <w:p w14:paraId="5ED54DA0" w14:textId="150CC358" w:rsidR="002153B9" w:rsidRPr="00CC66FD" w:rsidRDefault="002153B9" w:rsidP="002153B9">
      <w:pPr>
        <w:widowControl w:val="0"/>
        <w:numPr>
          <w:ilvl w:val="1"/>
          <w:numId w:val="17"/>
        </w:numPr>
        <w:tabs>
          <w:tab w:val="left" w:pos="284"/>
          <w:tab w:val="left" w:pos="851"/>
        </w:tabs>
        <w:spacing w:line="360" w:lineRule="auto"/>
        <w:ind w:left="851" w:hanging="425"/>
        <w:jc w:val="both"/>
        <w:rPr>
          <w:rFonts w:ascii="Arial" w:hAnsi="Arial" w:cs="Arial"/>
        </w:rPr>
      </w:pPr>
      <w:r w:rsidRPr="00CC66FD">
        <w:rPr>
          <w:rFonts w:ascii="Arial" w:hAnsi="Arial" w:cs="Arial"/>
        </w:rPr>
        <w:t>40 aventais de tecido</w:t>
      </w:r>
      <w:r w:rsidR="00741978" w:rsidRPr="00CC66FD">
        <w:rPr>
          <w:rFonts w:ascii="Arial" w:hAnsi="Arial" w:cs="Arial"/>
        </w:rPr>
        <w:t xml:space="preserve"> </w:t>
      </w:r>
      <w:r w:rsidR="002B7334" w:rsidRPr="00CC66FD">
        <w:rPr>
          <w:rFonts w:ascii="Arial" w:hAnsi="Arial" w:cs="Arial"/>
        </w:rPr>
        <w:t>estampado, com</w:t>
      </w:r>
      <w:r w:rsidRPr="00CC66FD">
        <w:rPr>
          <w:rFonts w:ascii="Arial" w:hAnsi="Arial" w:cs="Arial"/>
        </w:rPr>
        <w:t xml:space="preserve"> bolso frontal, personalizado com logotipo de 3</w:t>
      </w:r>
      <w:r w:rsidR="00D842BA" w:rsidRPr="00CC66FD">
        <w:rPr>
          <w:rFonts w:ascii="Arial" w:hAnsi="Arial" w:cs="Arial"/>
        </w:rPr>
        <w:t>8</w:t>
      </w:r>
      <w:r w:rsidR="00141D72" w:rsidRPr="00CC66FD">
        <w:rPr>
          <w:rFonts w:ascii="Arial" w:hAnsi="Arial" w:cs="Arial"/>
        </w:rPr>
        <w:t>ª</w:t>
      </w:r>
      <w:r w:rsidRPr="00CC66FD">
        <w:rPr>
          <w:rFonts w:ascii="Arial" w:hAnsi="Arial" w:cs="Arial"/>
        </w:rPr>
        <w:t xml:space="preserve"> festa nacional do colono, cores a serem definidas pelo fiscal do contrato.</w:t>
      </w:r>
    </w:p>
    <w:p w14:paraId="27F6BD1F" w14:textId="77777777" w:rsidR="00B827E3" w:rsidRPr="00CC66FD" w:rsidRDefault="00B827E3" w:rsidP="00B827E3">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300 Pratos plásticos de sobremesa (médio) de descartáveis,</w:t>
      </w:r>
    </w:p>
    <w:p w14:paraId="3FC208EE" w14:textId="77777777" w:rsidR="00B827E3" w:rsidRPr="00CC66FD" w:rsidRDefault="00B827E3" w:rsidP="00B827E3">
      <w:pPr>
        <w:widowControl w:val="0"/>
        <w:numPr>
          <w:ilvl w:val="0"/>
          <w:numId w:val="17"/>
        </w:numPr>
        <w:tabs>
          <w:tab w:val="left" w:pos="284"/>
          <w:tab w:val="left" w:pos="567"/>
        </w:tabs>
        <w:spacing w:line="360" w:lineRule="auto"/>
        <w:ind w:left="0" w:firstLine="0"/>
        <w:jc w:val="both"/>
        <w:rPr>
          <w:rFonts w:ascii="Arial" w:hAnsi="Arial" w:cs="Arial"/>
        </w:rPr>
      </w:pPr>
      <w:r w:rsidRPr="00CC66FD">
        <w:rPr>
          <w:rFonts w:ascii="Arial" w:hAnsi="Arial" w:cs="Arial"/>
        </w:rPr>
        <w:t>300 Jogos de talheres (garfo, faca e colher) descartáveis;</w:t>
      </w:r>
    </w:p>
    <w:p w14:paraId="3407BD52" w14:textId="77777777" w:rsidR="00B827E3" w:rsidRPr="00CC66FD" w:rsidRDefault="00B827E3" w:rsidP="00B827E3">
      <w:pPr>
        <w:widowControl w:val="0"/>
        <w:tabs>
          <w:tab w:val="left" w:pos="284"/>
          <w:tab w:val="left" w:pos="851"/>
        </w:tabs>
        <w:spacing w:line="360" w:lineRule="auto"/>
        <w:ind w:left="851"/>
        <w:jc w:val="both"/>
        <w:rPr>
          <w:rFonts w:ascii="Arial" w:hAnsi="Arial" w:cs="Arial"/>
        </w:rPr>
      </w:pPr>
    </w:p>
    <w:p w14:paraId="380FDF79" w14:textId="77777777" w:rsidR="0096538C" w:rsidRPr="00CC66FD" w:rsidRDefault="0096538C" w:rsidP="0096538C">
      <w:pPr>
        <w:widowControl w:val="0"/>
        <w:tabs>
          <w:tab w:val="left" w:pos="284"/>
          <w:tab w:val="left" w:pos="851"/>
        </w:tabs>
        <w:spacing w:line="360" w:lineRule="auto"/>
        <w:jc w:val="both"/>
        <w:rPr>
          <w:rFonts w:ascii="Arial" w:hAnsi="Arial" w:cs="Arial"/>
        </w:rPr>
      </w:pPr>
    </w:p>
    <w:p w14:paraId="53FCF175" w14:textId="77777777" w:rsidR="00E90741" w:rsidRPr="00CC66FD" w:rsidRDefault="00E90741" w:rsidP="00E90741">
      <w:pPr>
        <w:widowControl w:val="0"/>
        <w:tabs>
          <w:tab w:val="left" w:pos="284"/>
          <w:tab w:val="left" w:pos="851"/>
        </w:tabs>
        <w:spacing w:line="360" w:lineRule="auto"/>
        <w:ind w:left="1920"/>
        <w:jc w:val="both"/>
        <w:rPr>
          <w:rFonts w:ascii="Arial" w:hAnsi="Arial" w:cs="Arial"/>
        </w:rPr>
      </w:pPr>
    </w:p>
    <w:p w14:paraId="29C800CE" w14:textId="77777777" w:rsidR="007C3812" w:rsidRPr="00CC66FD" w:rsidRDefault="0096538C" w:rsidP="007C3812">
      <w:pPr>
        <w:widowControl w:val="0"/>
        <w:tabs>
          <w:tab w:val="left" w:pos="851"/>
        </w:tabs>
        <w:spacing w:line="360" w:lineRule="auto"/>
        <w:jc w:val="both"/>
        <w:rPr>
          <w:rFonts w:ascii="Arial" w:eastAsia="Lucida Sans Unicode" w:hAnsi="Arial" w:cs="Arial"/>
        </w:rPr>
      </w:pPr>
      <w:r w:rsidRPr="00CC66FD">
        <w:rPr>
          <w:rFonts w:ascii="Arial" w:eastAsia="Lucida Sans Unicode" w:hAnsi="Arial" w:cs="Arial"/>
          <w:b/>
        </w:rPr>
        <w:t>7.</w:t>
      </w:r>
      <w:r w:rsidR="00C71370" w:rsidRPr="00CC66FD">
        <w:rPr>
          <w:rFonts w:ascii="Arial" w:eastAsia="Lucida Sans Unicode" w:hAnsi="Arial" w:cs="Arial"/>
          <w:b/>
        </w:rPr>
        <w:t>5</w:t>
      </w:r>
      <w:r w:rsidR="007C3812" w:rsidRPr="00CC66FD">
        <w:rPr>
          <w:rFonts w:ascii="Arial" w:eastAsia="Lucida Sans Unicode" w:hAnsi="Arial" w:cs="Arial"/>
          <w:b/>
        </w:rPr>
        <w:t xml:space="preserve"> CABELO E MAQUIAGEM</w:t>
      </w:r>
      <w:r w:rsidR="007C3812" w:rsidRPr="00CC66FD">
        <w:rPr>
          <w:rFonts w:ascii="Arial" w:eastAsia="Lucida Sans Unicode" w:hAnsi="Arial" w:cs="Arial"/>
        </w:rPr>
        <w:t xml:space="preserve">: </w:t>
      </w:r>
    </w:p>
    <w:p w14:paraId="78D39681" w14:textId="6C0F41C4" w:rsidR="007C3812" w:rsidRPr="00CC66FD" w:rsidRDefault="00D84317" w:rsidP="007C3812">
      <w:pPr>
        <w:widowControl w:val="0"/>
        <w:numPr>
          <w:ilvl w:val="0"/>
          <w:numId w:val="17"/>
        </w:numPr>
        <w:tabs>
          <w:tab w:val="left" w:pos="284"/>
        </w:tabs>
        <w:spacing w:line="360" w:lineRule="auto"/>
        <w:ind w:left="0" w:firstLine="0"/>
        <w:jc w:val="both"/>
        <w:rPr>
          <w:rFonts w:ascii="Arial" w:hAnsi="Arial" w:cs="Arial"/>
        </w:rPr>
      </w:pPr>
      <w:r w:rsidRPr="00CC66FD">
        <w:rPr>
          <w:rFonts w:ascii="Arial" w:hAnsi="Arial" w:cs="Arial"/>
        </w:rPr>
        <w:t>12</w:t>
      </w:r>
      <w:r w:rsidR="007C3812" w:rsidRPr="00CC66FD">
        <w:rPr>
          <w:rFonts w:ascii="Arial" w:hAnsi="Arial" w:cs="Arial"/>
        </w:rPr>
        <w:t xml:space="preserve"> </w:t>
      </w:r>
      <w:r w:rsidR="00C755C3" w:rsidRPr="00CC66FD">
        <w:rPr>
          <w:rFonts w:ascii="Arial" w:hAnsi="Arial" w:cs="Arial"/>
        </w:rPr>
        <w:t>S</w:t>
      </w:r>
      <w:r w:rsidR="007C3812" w:rsidRPr="00CC66FD">
        <w:rPr>
          <w:rFonts w:ascii="Arial" w:hAnsi="Arial" w:cs="Arial"/>
        </w:rPr>
        <w:t>erviços de cabelo, maquiagem e manicure, a realizar-se no período de 2</w:t>
      </w:r>
      <w:r w:rsidR="00D842BA" w:rsidRPr="00CC66FD">
        <w:rPr>
          <w:rFonts w:ascii="Arial" w:hAnsi="Arial" w:cs="Arial"/>
        </w:rPr>
        <w:t>0</w:t>
      </w:r>
      <w:r w:rsidR="007C3812" w:rsidRPr="00CC66FD">
        <w:rPr>
          <w:rFonts w:ascii="Arial" w:hAnsi="Arial" w:cs="Arial"/>
        </w:rPr>
        <w:t xml:space="preserve"> a 2</w:t>
      </w:r>
      <w:r w:rsidR="00D842BA" w:rsidRPr="00CC66FD">
        <w:rPr>
          <w:rFonts w:ascii="Arial" w:hAnsi="Arial" w:cs="Arial"/>
        </w:rPr>
        <w:t>3</w:t>
      </w:r>
      <w:r w:rsidR="007C3812" w:rsidRPr="00CC66FD">
        <w:rPr>
          <w:rFonts w:ascii="Arial" w:hAnsi="Arial" w:cs="Arial"/>
        </w:rPr>
        <w:t xml:space="preserve"> de julho de 20</w:t>
      </w:r>
      <w:r w:rsidR="00B71043" w:rsidRPr="00CC66FD">
        <w:rPr>
          <w:rFonts w:ascii="Arial" w:hAnsi="Arial" w:cs="Arial"/>
        </w:rPr>
        <w:t>2</w:t>
      </w:r>
      <w:r w:rsidR="00D842BA" w:rsidRPr="00CC66FD">
        <w:rPr>
          <w:rFonts w:ascii="Arial" w:hAnsi="Arial" w:cs="Arial"/>
        </w:rPr>
        <w:t>3</w:t>
      </w:r>
      <w:r w:rsidR="007C3812" w:rsidRPr="00CC66FD">
        <w:rPr>
          <w:rFonts w:ascii="Arial" w:hAnsi="Arial" w:cs="Arial"/>
        </w:rPr>
        <w:t>, no Parque do Agricultor, durante a 3</w:t>
      </w:r>
      <w:r w:rsidR="00D842BA" w:rsidRPr="00CC66FD">
        <w:rPr>
          <w:rFonts w:ascii="Arial" w:hAnsi="Arial" w:cs="Arial"/>
        </w:rPr>
        <w:t>8</w:t>
      </w:r>
      <w:r w:rsidR="007C3812" w:rsidRPr="00CC66FD">
        <w:rPr>
          <w:rFonts w:ascii="Arial" w:hAnsi="Arial" w:cs="Arial"/>
        </w:rPr>
        <w:t>ª Festa do Colono, nos horários pré-agendados pela Secretaria de Agricultura e Expansão Urbana;</w:t>
      </w:r>
    </w:p>
    <w:p w14:paraId="6841D17D" w14:textId="322B87AC" w:rsidR="007C3812" w:rsidRPr="00CC66FD" w:rsidRDefault="007C3812" w:rsidP="007C3812">
      <w:pPr>
        <w:widowControl w:val="0"/>
        <w:spacing w:line="360" w:lineRule="auto"/>
        <w:jc w:val="both"/>
        <w:rPr>
          <w:rFonts w:ascii="Arial" w:hAnsi="Arial" w:cs="Arial"/>
        </w:rPr>
      </w:pPr>
    </w:p>
    <w:p w14:paraId="4B008F99" w14:textId="77777777" w:rsidR="00FA73DD" w:rsidRPr="00CC66FD" w:rsidRDefault="00FA73DD" w:rsidP="007C3812">
      <w:pPr>
        <w:widowControl w:val="0"/>
        <w:spacing w:line="360" w:lineRule="auto"/>
        <w:jc w:val="both"/>
        <w:rPr>
          <w:rFonts w:ascii="Arial" w:hAnsi="Arial" w:cs="Arial"/>
        </w:rPr>
      </w:pPr>
    </w:p>
    <w:p w14:paraId="1E00E384" w14:textId="77777777" w:rsidR="00FA73DD" w:rsidRPr="00CC66FD" w:rsidRDefault="00FA73DD" w:rsidP="007C3812">
      <w:pPr>
        <w:widowControl w:val="0"/>
        <w:spacing w:line="360" w:lineRule="auto"/>
        <w:jc w:val="both"/>
        <w:rPr>
          <w:rFonts w:ascii="Arial" w:hAnsi="Arial" w:cs="Arial"/>
        </w:rPr>
      </w:pPr>
    </w:p>
    <w:p w14:paraId="400EA7B7" w14:textId="77777777" w:rsidR="007C3812" w:rsidRPr="00CC66FD" w:rsidRDefault="0096538C" w:rsidP="007C3812">
      <w:pPr>
        <w:spacing w:after="240"/>
        <w:jc w:val="both"/>
        <w:rPr>
          <w:rFonts w:ascii="Arial" w:hAnsi="Arial" w:cs="Arial"/>
        </w:rPr>
      </w:pPr>
      <w:r w:rsidRPr="00CC66FD">
        <w:rPr>
          <w:rFonts w:ascii="Arial" w:hAnsi="Arial" w:cs="Arial"/>
          <w:b/>
        </w:rPr>
        <w:t>7</w:t>
      </w:r>
      <w:r w:rsidR="007C3812" w:rsidRPr="00CC66FD">
        <w:rPr>
          <w:rFonts w:ascii="Arial" w:hAnsi="Arial" w:cs="Arial"/>
          <w:b/>
        </w:rPr>
        <w:t>.</w:t>
      </w:r>
      <w:r w:rsidR="00C71370" w:rsidRPr="00CC66FD">
        <w:rPr>
          <w:rFonts w:ascii="Arial" w:hAnsi="Arial" w:cs="Arial"/>
          <w:b/>
        </w:rPr>
        <w:t>6</w:t>
      </w:r>
      <w:r w:rsidR="007C3812" w:rsidRPr="00CC66FD">
        <w:rPr>
          <w:rFonts w:ascii="Arial" w:hAnsi="Arial" w:cs="Arial"/>
          <w:b/>
        </w:rPr>
        <w:t xml:space="preserve"> FOTOS</w:t>
      </w:r>
    </w:p>
    <w:p w14:paraId="26A8E275" w14:textId="2A2DA119" w:rsidR="007C3812" w:rsidRPr="00CC66FD" w:rsidRDefault="007C3812" w:rsidP="007C3812">
      <w:pPr>
        <w:numPr>
          <w:ilvl w:val="0"/>
          <w:numId w:val="4"/>
        </w:numPr>
        <w:tabs>
          <w:tab w:val="left" w:pos="284"/>
        </w:tabs>
        <w:spacing w:after="240"/>
        <w:ind w:left="0" w:firstLine="0"/>
        <w:jc w:val="both"/>
        <w:rPr>
          <w:rFonts w:ascii="Arial" w:hAnsi="Arial" w:cs="Arial"/>
        </w:rPr>
      </w:pPr>
      <w:r w:rsidRPr="00CC66FD">
        <w:rPr>
          <w:rFonts w:ascii="Arial" w:hAnsi="Arial" w:cs="Arial"/>
        </w:rPr>
        <w:t>Fornecer 0</w:t>
      </w:r>
      <w:r w:rsidR="009A48E4" w:rsidRPr="00CC66FD">
        <w:rPr>
          <w:rFonts w:ascii="Arial" w:hAnsi="Arial" w:cs="Arial"/>
        </w:rPr>
        <w:t>1</w:t>
      </w:r>
      <w:r w:rsidRPr="00CC66FD">
        <w:rPr>
          <w:rFonts w:ascii="Arial" w:hAnsi="Arial" w:cs="Arial"/>
        </w:rPr>
        <w:t xml:space="preserve"> </w:t>
      </w:r>
      <w:r w:rsidR="002B7334" w:rsidRPr="00CC66FD">
        <w:rPr>
          <w:rFonts w:ascii="Arial" w:hAnsi="Arial" w:cs="Arial"/>
        </w:rPr>
        <w:t>pôster</w:t>
      </w:r>
      <w:r w:rsidRPr="00CC66FD">
        <w:rPr>
          <w:rFonts w:ascii="Arial" w:hAnsi="Arial" w:cs="Arial"/>
        </w:rPr>
        <w:t xml:space="preserve"> com moldura 1,20 x 1,00 metros, de 03 fotos selecionados pela secretaria;</w:t>
      </w:r>
    </w:p>
    <w:p w14:paraId="38046C3C" w14:textId="7CF9F23F" w:rsidR="009A48E4" w:rsidRPr="00CC66FD" w:rsidRDefault="009A48E4" w:rsidP="007C3812">
      <w:pPr>
        <w:numPr>
          <w:ilvl w:val="0"/>
          <w:numId w:val="4"/>
        </w:numPr>
        <w:tabs>
          <w:tab w:val="left" w:pos="284"/>
        </w:tabs>
        <w:spacing w:after="240"/>
        <w:ind w:left="0" w:firstLine="0"/>
        <w:jc w:val="both"/>
        <w:rPr>
          <w:rFonts w:ascii="Arial" w:hAnsi="Arial" w:cs="Arial"/>
        </w:rPr>
      </w:pPr>
      <w:r w:rsidRPr="00CC66FD">
        <w:rPr>
          <w:rFonts w:ascii="Arial" w:hAnsi="Arial" w:cs="Arial"/>
        </w:rPr>
        <w:t>Fornecer 01 quadro com moldura 0,50cm x 0,35cm com logotipo da 3</w:t>
      </w:r>
      <w:r w:rsidR="00FA73DD" w:rsidRPr="00CC66FD">
        <w:rPr>
          <w:rFonts w:ascii="Arial" w:hAnsi="Arial" w:cs="Arial"/>
        </w:rPr>
        <w:t>8ª</w:t>
      </w:r>
      <w:r w:rsidRPr="00CC66FD">
        <w:rPr>
          <w:rFonts w:ascii="Arial" w:hAnsi="Arial" w:cs="Arial"/>
        </w:rPr>
        <w:t xml:space="preserve"> festa nacional do colono.</w:t>
      </w:r>
    </w:p>
    <w:p w14:paraId="1CB90973" w14:textId="77777777" w:rsidR="002739C6" w:rsidRPr="00CC66FD" w:rsidRDefault="002739C6" w:rsidP="002739C6">
      <w:pPr>
        <w:widowControl w:val="0"/>
        <w:spacing w:line="360" w:lineRule="auto"/>
        <w:jc w:val="both"/>
        <w:rPr>
          <w:rFonts w:ascii="Arial" w:hAnsi="Arial" w:cs="Arial"/>
          <w:b/>
          <w:bCs/>
          <w:color w:val="000000"/>
        </w:rPr>
      </w:pPr>
    </w:p>
    <w:p w14:paraId="6A4D8D0D" w14:textId="42906082" w:rsidR="00741915" w:rsidRPr="00CC66FD" w:rsidRDefault="00750A04" w:rsidP="00750A04">
      <w:pPr>
        <w:widowControl w:val="0"/>
        <w:spacing w:after="240"/>
        <w:jc w:val="both"/>
        <w:rPr>
          <w:rFonts w:ascii="Arial" w:hAnsi="Arial" w:cs="Arial"/>
          <w:b/>
          <w:bCs/>
          <w:color w:val="000000"/>
        </w:rPr>
      </w:pPr>
      <w:r w:rsidRPr="00CC66FD">
        <w:rPr>
          <w:rFonts w:ascii="Arial" w:hAnsi="Arial" w:cs="Arial"/>
          <w:b/>
          <w:bCs/>
          <w:color w:val="000000"/>
        </w:rPr>
        <w:t xml:space="preserve">8. </w:t>
      </w:r>
      <w:r w:rsidR="00C71370" w:rsidRPr="00CC66FD">
        <w:rPr>
          <w:rFonts w:ascii="Arial" w:hAnsi="Arial" w:cs="Arial"/>
          <w:b/>
          <w:bCs/>
          <w:color w:val="000000"/>
        </w:rPr>
        <w:t>F</w:t>
      </w:r>
      <w:r w:rsidR="002739C6" w:rsidRPr="00CC66FD">
        <w:rPr>
          <w:rFonts w:ascii="Arial" w:hAnsi="Arial" w:cs="Arial"/>
          <w:b/>
          <w:bCs/>
          <w:color w:val="000000"/>
        </w:rPr>
        <w:t>ORMA DE PAGAMENTO</w:t>
      </w:r>
    </w:p>
    <w:p w14:paraId="46D90DB9" w14:textId="526DE75E" w:rsidR="009519A3" w:rsidRPr="00CC66FD" w:rsidRDefault="009519A3" w:rsidP="00750A04">
      <w:pPr>
        <w:pStyle w:val="PargrafodaLista"/>
        <w:widowControl w:val="0"/>
        <w:numPr>
          <w:ilvl w:val="1"/>
          <w:numId w:val="35"/>
        </w:numPr>
        <w:spacing w:after="240"/>
        <w:jc w:val="both"/>
        <w:rPr>
          <w:rFonts w:ascii="Arial" w:hAnsi="Arial" w:cs="Arial"/>
        </w:rPr>
      </w:pPr>
      <w:r w:rsidRPr="00CC66FD">
        <w:rPr>
          <w:rFonts w:ascii="Arial" w:hAnsi="Arial" w:cs="Arial"/>
        </w:rPr>
        <w:t>O pagamento será efetuado em até 30 (trinta) dias após o recebimento da Nota Fiscal;</w:t>
      </w:r>
    </w:p>
    <w:p w14:paraId="0FF05A37" w14:textId="0D32C6B5" w:rsidR="009519A3" w:rsidRPr="00CC66FD" w:rsidRDefault="00750A04" w:rsidP="00750A04">
      <w:pPr>
        <w:widowControl w:val="0"/>
        <w:spacing w:after="240"/>
        <w:jc w:val="both"/>
        <w:rPr>
          <w:rFonts w:ascii="Arial" w:hAnsi="Arial" w:cs="Arial"/>
        </w:rPr>
      </w:pPr>
      <w:r w:rsidRPr="00CC66FD">
        <w:rPr>
          <w:rFonts w:ascii="Arial" w:hAnsi="Arial" w:cs="Arial"/>
        </w:rPr>
        <w:t>8.2</w:t>
      </w:r>
      <w:r w:rsidR="00E43B59" w:rsidRPr="00CC66FD">
        <w:rPr>
          <w:rFonts w:ascii="Arial" w:hAnsi="Arial" w:cs="Arial"/>
        </w:rPr>
        <w:t xml:space="preserve"> </w:t>
      </w:r>
      <w:r w:rsidR="009519A3" w:rsidRPr="00CC66FD">
        <w:rPr>
          <w:rFonts w:ascii="Arial" w:hAnsi="Arial" w:cs="Arial"/>
        </w:rPr>
        <w:t>A Prefeitura de Itajaí reserva-se o direito de somente efetuar o pagamento à empresa ganhadora, quando esta houver cumprido o serviço prestado conforme cláusulas contratuais.</w:t>
      </w:r>
    </w:p>
    <w:p w14:paraId="12C19898" w14:textId="77777777" w:rsidR="009519A3" w:rsidRPr="00CC66FD" w:rsidRDefault="009519A3" w:rsidP="00C71D6F">
      <w:pPr>
        <w:widowControl w:val="0"/>
        <w:spacing w:line="360" w:lineRule="auto"/>
        <w:jc w:val="both"/>
        <w:rPr>
          <w:rFonts w:ascii="Arial" w:eastAsia="Lucida Sans Unicode" w:hAnsi="Arial" w:cs="Arial"/>
          <w:b/>
        </w:rPr>
      </w:pPr>
    </w:p>
    <w:p w14:paraId="2807C3EE" w14:textId="77777777" w:rsidR="00C71D6F" w:rsidRPr="00CC66FD" w:rsidRDefault="0052446C" w:rsidP="00C71D6F">
      <w:pPr>
        <w:widowControl w:val="0"/>
        <w:spacing w:line="360" w:lineRule="auto"/>
        <w:jc w:val="both"/>
        <w:rPr>
          <w:rFonts w:ascii="Arial" w:eastAsia="Lucida Sans Unicode" w:hAnsi="Arial" w:cs="Arial"/>
          <w:b/>
        </w:rPr>
      </w:pPr>
      <w:r w:rsidRPr="00CC66FD">
        <w:rPr>
          <w:rFonts w:ascii="Arial" w:eastAsia="Lucida Sans Unicode" w:hAnsi="Arial" w:cs="Arial"/>
          <w:b/>
        </w:rPr>
        <w:t>9</w:t>
      </w:r>
      <w:r w:rsidR="00C71D6F" w:rsidRPr="00CC66FD">
        <w:rPr>
          <w:rFonts w:ascii="Arial" w:eastAsia="Lucida Sans Unicode" w:hAnsi="Arial" w:cs="Arial"/>
          <w:b/>
        </w:rPr>
        <w:t xml:space="preserve">. </w:t>
      </w:r>
      <w:r w:rsidR="00E43B59" w:rsidRPr="00CC66FD">
        <w:rPr>
          <w:rFonts w:ascii="Arial" w:eastAsia="Lucida Sans Unicode" w:hAnsi="Arial" w:cs="Arial"/>
          <w:b/>
        </w:rPr>
        <w:t>OBRIGAÇÕES DA CONTRATANTE</w:t>
      </w:r>
    </w:p>
    <w:p w14:paraId="4CF44A97" w14:textId="77777777" w:rsidR="00C71D6F" w:rsidRPr="00CC66FD" w:rsidRDefault="00C71D6F" w:rsidP="00C71D6F">
      <w:pPr>
        <w:suppressAutoHyphens w:val="0"/>
        <w:autoSpaceDE w:val="0"/>
        <w:autoSpaceDN w:val="0"/>
        <w:adjustRightInd w:val="0"/>
        <w:spacing w:line="360" w:lineRule="auto"/>
        <w:rPr>
          <w:rFonts w:ascii="Arial" w:hAnsi="Arial" w:cs="Arial"/>
          <w:b/>
          <w:i/>
          <w:lang w:eastAsia="pt-BR"/>
        </w:rPr>
      </w:pPr>
    </w:p>
    <w:p w14:paraId="52DE677C" w14:textId="77777777" w:rsidR="00C71D6F" w:rsidRPr="00CC66FD" w:rsidRDefault="00C71D6F" w:rsidP="00C71D6F">
      <w:pPr>
        <w:suppressAutoHyphens w:val="0"/>
        <w:autoSpaceDE w:val="0"/>
        <w:autoSpaceDN w:val="0"/>
        <w:adjustRightInd w:val="0"/>
        <w:spacing w:line="360" w:lineRule="auto"/>
        <w:rPr>
          <w:rFonts w:ascii="Arial" w:hAnsi="Arial" w:cs="Arial"/>
          <w:b/>
          <w:lang w:eastAsia="pt-BR"/>
        </w:rPr>
      </w:pPr>
      <w:r w:rsidRPr="00CC66FD">
        <w:rPr>
          <w:rFonts w:ascii="Arial" w:hAnsi="Arial" w:cs="Arial"/>
          <w:b/>
          <w:i/>
          <w:lang w:eastAsia="pt-BR"/>
        </w:rPr>
        <w:t>A Prefeitura Municipal de Itajaí deverá fornecer</w:t>
      </w:r>
      <w:r w:rsidRPr="00CC66FD">
        <w:rPr>
          <w:rFonts w:ascii="Arial" w:hAnsi="Arial" w:cs="Arial"/>
          <w:b/>
          <w:lang w:eastAsia="pt-BR"/>
        </w:rPr>
        <w:t>:</w:t>
      </w:r>
    </w:p>
    <w:p w14:paraId="3934D7B7" w14:textId="771B4CE2" w:rsidR="00C71D6F" w:rsidRPr="00CC66FD" w:rsidRDefault="00750A0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9</w:t>
      </w:r>
      <w:r w:rsidR="009739A8" w:rsidRPr="00CC66FD">
        <w:rPr>
          <w:rFonts w:ascii="Arial" w:hAnsi="Arial" w:cs="Arial"/>
          <w:lang w:eastAsia="pt-BR"/>
        </w:rPr>
        <w:t>.1.</w:t>
      </w:r>
      <w:r w:rsidR="00C71D6F" w:rsidRPr="00CC66FD">
        <w:rPr>
          <w:rFonts w:ascii="Arial" w:hAnsi="Arial" w:cs="Arial"/>
          <w:lang w:eastAsia="pt-BR"/>
        </w:rPr>
        <w:t xml:space="preserve"> Fornecimento </w:t>
      </w:r>
      <w:r w:rsidR="00303527" w:rsidRPr="00CC66FD">
        <w:rPr>
          <w:rFonts w:ascii="Arial" w:hAnsi="Arial" w:cs="Arial"/>
          <w:lang w:eastAsia="pt-BR"/>
        </w:rPr>
        <w:t>de</w:t>
      </w:r>
      <w:r w:rsidR="00C71D6F" w:rsidRPr="00CC66FD">
        <w:rPr>
          <w:rFonts w:ascii="Arial" w:hAnsi="Arial" w:cs="Arial"/>
          <w:lang w:eastAsia="pt-BR"/>
        </w:rPr>
        <w:t xml:space="preserve"> programação utilizada durante a realização do evento com 72 horas de antecedência;</w:t>
      </w:r>
    </w:p>
    <w:p w14:paraId="3B444EE3" w14:textId="4FDD113D" w:rsidR="00C71D6F" w:rsidRPr="00CC66FD" w:rsidRDefault="00750A0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9</w:t>
      </w:r>
      <w:r w:rsidR="009739A8" w:rsidRPr="00CC66FD">
        <w:rPr>
          <w:rFonts w:ascii="Arial" w:hAnsi="Arial" w:cs="Arial"/>
          <w:lang w:eastAsia="pt-BR"/>
        </w:rPr>
        <w:t>.2</w:t>
      </w:r>
      <w:r w:rsidR="007C1C7E" w:rsidRPr="00CC66FD">
        <w:rPr>
          <w:rFonts w:ascii="Arial" w:hAnsi="Arial" w:cs="Arial"/>
          <w:lang w:eastAsia="pt-BR"/>
        </w:rPr>
        <w:t>.</w:t>
      </w:r>
      <w:r w:rsidR="009739A8" w:rsidRPr="00CC66FD">
        <w:rPr>
          <w:rFonts w:ascii="Arial" w:hAnsi="Arial" w:cs="Arial"/>
          <w:lang w:eastAsia="pt-BR"/>
        </w:rPr>
        <w:t xml:space="preserve"> </w:t>
      </w:r>
      <w:r w:rsidR="00C71D6F" w:rsidRPr="00CC66FD">
        <w:rPr>
          <w:rFonts w:ascii="Arial" w:hAnsi="Arial" w:cs="Arial"/>
          <w:lang w:eastAsia="pt-BR"/>
        </w:rPr>
        <w:t>Fornecimento das placas e extintores de incêndio e seguranças necessários à realização dos eventos;</w:t>
      </w:r>
    </w:p>
    <w:p w14:paraId="46933846" w14:textId="4DC3BD58" w:rsidR="00C71D6F" w:rsidRPr="00CC66FD" w:rsidRDefault="00750A0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9</w:t>
      </w:r>
      <w:r w:rsidR="009739A8" w:rsidRPr="00CC66FD">
        <w:rPr>
          <w:rFonts w:ascii="Arial" w:hAnsi="Arial" w:cs="Arial"/>
          <w:lang w:eastAsia="pt-BR"/>
        </w:rPr>
        <w:t>.</w:t>
      </w:r>
      <w:r w:rsidR="00C71D6F" w:rsidRPr="00CC66FD">
        <w:rPr>
          <w:rFonts w:ascii="Arial" w:hAnsi="Arial" w:cs="Arial"/>
          <w:lang w:eastAsia="pt-BR"/>
        </w:rPr>
        <w:t>3</w:t>
      </w:r>
      <w:r w:rsidR="007C1C7E" w:rsidRPr="00CC66FD">
        <w:rPr>
          <w:rFonts w:ascii="Arial" w:hAnsi="Arial" w:cs="Arial"/>
          <w:lang w:eastAsia="pt-BR"/>
        </w:rPr>
        <w:t>.</w:t>
      </w:r>
      <w:r w:rsidR="00C71D6F" w:rsidRPr="00CC66FD">
        <w:rPr>
          <w:rFonts w:ascii="Arial" w:hAnsi="Arial" w:cs="Arial"/>
          <w:lang w:eastAsia="pt-BR"/>
        </w:rPr>
        <w:t xml:space="preserve">  Pagamento em até 30 (trinta) dias após a entrega dos serviços;</w:t>
      </w:r>
    </w:p>
    <w:p w14:paraId="18E2BF28" w14:textId="68265EBA" w:rsidR="00C71D6F" w:rsidRPr="00CC66FD" w:rsidRDefault="00750A0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9</w:t>
      </w:r>
      <w:r w:rsidR="00C71D6F" w:rsidRPr="00CC66FD">
        <w:rPr>
          <w:rFonts w:ascii="Arial" w:hAnsi="Arial" w:cs="Arial"/>
          <w:lang w:eastAsia="pt-BR"/>
        </w:rPr>
        <w:t>.4</w:t>
      </w:r>
      <w:r w:rsidR="007C1C7E" w:rsidRPr="00CC66FD">
        <w:rPr>
          <w:rFonts w:ascii="Arial" w:hAnsi="Arial" w:cs="Arial"/>
          <w:lang w:eastAsia="pt-BR"/>
        </w:rPr>
        <w:t>.</w:t>
      </w:r>
      <w:r w:rsidR="00C71D6F" w:rsidRPr="00CC66FD">
        <w:rPr>
          <w:rFonts w:ascii="Arial" w:hAnsi="Arial" w:cs="Arial"/>
          <w:lang w:eastAsia="pt-BR"/>
        </w:rPr>
        <w:t xml:space="preserve"> Servidor responsável pela coordenação de equipe durante a realização dos eventos, acompanhar e fiscalizar a execução do contrato;</w:t>
      </w:r>
    </w:p>
    <w:p w14:paraId="4DCC2052" w14:textId="77777777" w:rsidR="008F7FF7" w:rsidRPr="00CC66FD" w:rsidRDefault="008F7FF7" w:rsidP="00C71D6F">
      <w:pPr>
        <w:widowControl w:val="0"/>
        <w:spacing w:line="360" w:lineRule="auto"/>
        <w:jc w:val="both"/>
        <w:rPr>
          <w:rFonts w:ascii="Arial" w:eastAsia="Lucida Sans Unicode" w:hAnsi="Arial" w:cs="Arial"/>
        </w:rPr>
      </w:pPr>
    </w:p>
    <w:p w14:paraId="2B00CBDF" w14:textId="77777777" w:rsidR="00C71D6F" w:rsidRPr="00CC66FD" w:rsidRDefault="0052446C" w:rsidP="00C71D6F">
      <w:pPr>
        <w:widowControl w:val="0"/>
        <w:spacing w:line="360" w:lineRule="auto"/>
        <w:jc w:val="both"/>
        <w:rPr>
          <w:rFonts w:ascii="Arial" w:eastAsia="Lucida Sans Unicode" w:hAnsi="Arial" w:cs="Arial"/>
          <w:b/>
        </w:rPr>
      </w:pPr>
      <w:r w:rsidRPr="00CC66FD">
        <w:rPr>
          <w:rFonts w:ascii="Arial" w:eastAsia="Lucida Sans Unicode" w:hAnsi="Arial" w:cs="Arial"/>
          <w:b/>
        </w:rPr>
        <w:t>10</w:t>
      </w:r>
      <w:r w:rsidR="00C71D6F" w:rsidRPr="00CC66FD">
        <w:rPr>
          <w:rFonts w:ascii="Arial" w:eastAsia="Lucida Sans Unicode" w:hAnsi="Arial" w:cs="Arial"/>
          <w:b/>
        </w:rPr>
        <w:t xml:space="preserve">. </w:t>
      </w:r>
      <w:r w:rsidR="00E43B59" w:rsidRPr="00CC66FD">
        <w:rPr>
          <w:rFonts w:ascii="Arial" w:eastAsia="Lucida Sans Unicode" w:hAnsi="Arial" w:cs="Arial"/>
          <w:b/>
        </w:rPr>
        <w:t>OBRIGAÇÕES DA CONTRATADA</w:t>
      </w:r>
    </w:p>
    <w:p w14:paraId="5899FAEF" w14:textId="5681D931" w:rsidR="00C71D6F" w:rsidRPr="00CC66FD" w:rsidRDefault="00C71D6F" w:rsidP="00C71D6F">
      <w:pPr>
        <w:suppressAutoHyphens w:val="0"/>
        <w:autoSpaceDE w:val="0"/>
        <w:autoSpaceDN w:val="0"/>
        <w:adjustRightInd w:val="0"/>
        <w:spacing w:line="360" w:lineRule="auto"/>
        <w:jc w:val="both"/>
        <w:rPr>
          <w:rFonts w:ascii="Arial" w:hAnsi="Arial" w:cs="Arial"/>
          <w:b/>
          <w:i/>
          <w:lang w:eastAsia="pt-BR"/>
        </w:rPr>
      </w:pPr>
      <w:r w:rsidRPr="00CC66FD">
        <w:rPr>
          <w:rFonts w:ascii="Arial" w:hAnsi="Arial" w:cs="Arial"/>
          <w:b/>
          <w:i/>
          <w:lang w:eastAsia="pt-BR"/>
        </w:rPr>
        <w:t>A contratada para a prestação dos serviços deverá apresentar:</w:t>
      </w:r>
    </w:p>
    <w:p w14:paraId="4E760EA8" w14:textId="7CD7AF64" w:rsidR="00A06ED8" w:rsidRPr="00CC66FD" w:rsidRDefault="00750A0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10</w:t>
      </w:r>
      <w:r w:rsidR="00A06ED8" w:rsidRPr="00CC66FD">
        <w:rPr>
          <w:rFonts w:ascii="Arial" w:hAnsi="Arial" w:cs="Arial"/>
          <w:lang w:eastAsia="pt-BR"/>
        </w:rPr>
        <w:t xml:space="preserve">.0 Fornecer ART de engenheiro de aplicação de </w:t>
      </w:r>
      <w:proofErr w:type="spellStart"/>
      <w:r w:rsidR="00A06ED8" w:rsidRPr="00CC66FD">
        <w:rPr>
          <w:rFonts w:ascii="Arial" w:hAnsi="Arial" w:cs="Arial"/>
          <w:lang w:eastAsia="pt-BR"/>
        </w:rPr>
        <w:t>retardante</w:t>
      </w:r>
      <w:proofErr w:type="spellEnd"/>
      <w:r w:rsidR="00A06ED8" w:rsidRPr="00CC66FD">
        <w:rPr>
          <w:rFonts w:ascii="Arial" w:hAnsi="Arial" w:cs="Arial"/>
          <w:lang w:eastAsia="pt-BR"/>
        </w:rPr>
        <w:t xml:space="preserve"> de chamas para tecido</w:t>
      </w:r>
      <w:r w:rsidR="00391FD7" w:rsidRPr="00CC66FD">
        <w:rPr>
          <w:rFonts w:ascii="Arial" w:hAnsi="Arial" w:cs="Arial"/>
          <w:lang w:eastAsia="pt-BR"/>
        </w:rPr>
        <w:t xml:space="preserve"> e laudo / nota fiscal de compra do produto.</w:t>
      </w:r>
    </w:p>
    <w:p w14:paraId="263C8342" w14:textId="5A39ADC8" w:rsidR="00A24B23" w:rsidRPr="00CC66FD" w:rsidRDefault="002B733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10.1. Disponibilizar</w:t>
      </w:r>
      <w:r w:rsidR="00C71D6F" w:rsidRPr="00CC66FD">
        <w:rPr>
          <w:rFonts w:ascii="Arial" w:hAnsi="Arial" w:cs="Arial"/>
          <w:lang w:eastAsia="pt-BR"/>
        </w:rPr>
        <w:t xml:space="preserve"> pessoas para cuidar e zelar pelos materiais e decoração. </w:t>
      </w:r>
    </w:p>
    <w:p w14:paraId="7A844C0C" w14:textId="58BE1D22" w:rsidR="00C71D6F" w:rsidRPr="00CC66FD" w:rsidRDefault="002B733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10.2. Os</w:t>
      </w:r>
      <w:r w:rsidR="00C71D6F" w:rsidRPr="00CC66FD">
        <w:rPr>
          <w:rFonts w:ascii="Arial" w:hAnsi="Arial" w:cs="Arial"/>
          <w:lang w:eastAsia="pt-BR"/>
        </w:rPr>
        <w:t xml:space="preserve"> arranjos e decorações, </w:t>
      </w:r>
      <w:r w:rsidR="00C71D6F" w:rsidRPr="00CC66FD">
        <w:rPr>
          <w:rFonts w:ascii="Arial" w:hAnsi="Arial" w:cs="Arial"/>
          <w:b/>
          <w:bCs/>
          <w:lang w:eastAsia="pt-BR"/>
        </w:rPr>
        <w:t>todos em flores 100% naturais</w:t>
      </w:r>
      <w:r w:rsidR="00C71D6F" w:rsidRPr="00CC66FD">
        <w:rPr>
          <w:rFonts w:ascii="Arial" w:hAnsi="Arial" w:cs="Arial"/>
          <w:lang w:eastAsia="pt-BR"/>
        </w:rPr>
        <w:t>, deverão ser entregues bem acondicionados e em perfeito estado em que proporcionem sua perfeita conservação até o final do evento.</w:t>
      </w:r>
    </w:p>
    <w:p w14:paraId="406656BB" w14:textId="7D243861" w:rsidR="00C71D6F" w:rsidRPr="00CC66FD" w:rsidRDefault="002B733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lastRenderedPageBreak/>
        <w:t>10.3. Os</w:t>
      </w:r>
      <w:r w:rsidR="00C71D6F" w:rsidRPr="00CC66FD">
        <w:rPr>
          <w:rFonts w:ascii="Arial" w:hAnsi="Arial" w:cs="Arial"/>
          <w:lang w:eastAsia="pt-BR"/>
        </w:rPr>
        <w:t xml:space="preserve"> serviços serão avaliados no momento da entrega e se considerados de má qualidade serão devolvidos e não serão pagos, ficando a contratada obrigada a trocá-los no prazo de </w:t>
      </w:r>
      <w:r w:rsidR="00A24B23" w:rsidRPr="00CC66FD">
        <w:rPr>
          <w:rFonts w:ascii="Arial" w:hAnsi="Arial" w:cs="Arial"/>
          <w:lang w:eastAsia="pt-BR"/>
        </w:rPr>
        <w:t>1 hora</w:t>
      </w:r>
      <w:r w:rsidR="00C71D6F" w:rsidRPr="00CC66FD">
        <w:rPr>
          <w:rFonts w:ascii="Arial" w:hAnsi="Arial" w:cs="Arial"/>
          <w:lang w:eastAsia="pt-BR"/>
        </w:rPr>
        <w:t xml:space="preserve"> antes da realização do evento;</w:t>
      </w:r>
    </w:p>
    <w:p w14:paraId="311A0CD7" w14:textId="639B5EDB" w:rsidR="00C71D6F" w:rsidRPr="00CC66FD" w:rsidRDefault="002B733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10.4. Assumir</w:t>
      </w:r>
      <w:r w:rsidR="00C71D6F" w:rsidRPr="00CC66FD">
        <w:rPr>
          <w:rFonts w:ascii="Arial" w:hAnsi="Arial" w:cs="Arial"/>
          <w:lang w:eastAsia="pt-BR"/>
        </w:rPr>
        <w:t xml:space="preserve"> inteira responsabilidade pela prestação dos serviços que efetuar, de acordo com o especificado em sua proposta;</w:t>
      </w:r>
    </w:p>
    <w:p w14:paraId="4F6B63D4" w14:textId="188E18D3" w:rsidR="00C71D6F" w:rsidRPr="00CC66FD" w:rsidRDefault="002B733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10.5. Manter</w:t>
      </w:r>
      <w:r w:rsidR="00C71D6F" w:rsidRPr="00CC66FD">
        <w:rPr>
          <w:rFonts w:ascii="Arial" w:hAnsi="Arial" w:cs="Arial"/>
          <w:lang w:eastAsia="pt-BR"/>
        </w:rPr>
        <w:t xml:space="preserve"> em perfeitas condições de utilização durante todo o evento, os espaços físicos, mobiliário e os equipamentos; </w:t>
      </w:r>
    </w:p>
    <w:p w14:paraId="65E1A00B" w14:textId="5E2BAD02" w:rsidR="00C71D6F" w:rsidRPr="00CC66FD" w:rsidRDefault="002B733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10.6. Garantir</w:t>
      </w:r>
      <w:r w:rsidR="00C71D6F" w:rsidRPr="00CC66FD">
        <w:rPr>
          <w:rFonts w:ascii="Arial" w:hAnsi="Arial" w:cs="Arial"/>
          <w:lang w:eastAsia="pt-BR"/>
        </w:rPr>
        <w:t xml:space="preserve"> a imediata substituição de equipamento com defeito ou fora da especificação em parte ou total;</w:t>
      </w:r>
    </w:p>
    <w:p w14:paraId="1BC5B2A5" w14:textId="2A2AD509" w:rsidR="00C71D6F" w:rsidRPr="00CC66FD" w:rsidRDefault="00750A0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10</w:t>
      </w:r>
      <w:r w:rsidR="00C71D6F" w:rsidRPr="00CC66FD">
        <w:rPr>
          <w:rFonts w:ascii="Arial" w:hAnsi="Arial" w:cs="Arial"/>
          <w:lang w:eastAsia="pt-BR"/>
        </w:rPr>
        <w:t>.7 Ressarcir a Prefeitura ou terceiros por eventuais danos ou prejuízos causados inclusive por seus empregados ou prepostos, no desempenho dos serviços;</w:t>
      </w:r>
    </w:p>
    <w:p w14:paraId="0A6325F5" w14:textId="022921F2" w:rsidR="00C71D6F" w:rsidRPr="00CC66FD" w:rsidRDefault="00750A0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10</w:t>
      </w:r>
      <w:r w:rsidR="00C71D6F" w:rsidRPr="00CC66FD">
        <w:rPr>
          <w:rFonts w:ascii="Arial" w:hAnsi="Arial" w:cs="Arial"/>
          <w:lang w:eastAsia="pt-BR"/>
        </w:rPr>
        <w:t>.8 Tomar todas as providências e cumprir as obrigações estabelecidas na legislação de acidente de trabalho quando seus colaboradores forem vítimas, ainda que o acidente ocorra nas dependências do setor Público Municipal - Parque do Agricultor;</w:t>
      </w:r>
    </w:p>
    <w:p w14:paraId="18B3DC75" w14:textId="7D25C2AD" w:rsidR="00C71D6F" w:rsidRPr="00CC66FD" w:rsidRDefault="002B733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10.9. Responder</w:t>
      </w:r>
      <w:r w:rsidR="00C71D6F" w:rsidRPr="00CC66FD">
        <w:rPr>
          <w:rFonts w:ascii="Arial" w:hAnsi="Arial" w:cs="Arial"/>
          <w:lang w:eastAsia="pt-BR"/>
        </w:rPr>
        <w:t xml:space="preserve"> por eventuais transtornos ou prejuízos causados aos serviços por ineficiência ou irregularidades cometidas na execução do contrato que vier a ser firmado;</w:t>
      </w:r>
    </w:p>
    <w:p w14:paraId="471D2DAD" w14:textId="0308D177" w:rsidR="00C71D6F" w:rsidRPr="00CC66FD" w:rsidRDefault="002B733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10.10. Responsabilizar-se</w:t>
      </w:r>
      <w:r w:rsidR="00C71D6F" w:rsidRPr="00CC66FD">
        <w:rPr>
          <w:rFonts w:ascii="Arial" w:hAnsi="Arial" w:cs="Arial"/>
          <w:lang w:eastAsia="pt-BR"/>
        </w:rPr>
        <w:t xml:space="preserve"> pelos encargos trabalhistas, previdenciários, fiscais, comerciais e sinistros, transporte, armazenamento e outros resultantes desta execução.</w:t>
      </w:r>
    </w:p>
    <w:p w14:paraId="456E1007" w14:textId="026A1768" w:rsidR="00C71D6F" w:rsidRPr="00CC66FD" w:rsidRDefault="002B733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10.11. Cumprir</w:t>
      </w:r>
      <w:r w:rsidR="00C71D6F" w:rsidRPr="00CC66FD">
        <w:rPr>
          <w:rFonts w:ascii="Arial" w:hAnsi="Arial" w:cs="Arial"/>
          <w:lang w:eastAsia="pt-BR"/>
        </w:rPr>
        <w:t xml:space="preserve"> os prazos estabelecidos no Termo de Referência, sob pena de aplicação de multa e demais cominações pela Prefeitura;</w:t>
      </w:r>
    </w:p>
    <w:p w14:paraId="2A69AFA4" w14:textId="30333FCE" w:rsidR="00C71D6F" w:rsidRPr="00CC66FD" w:rsidRDefault="002B7334" w:rsidP="00C71D6F">
      <w:pPr>
        <w:suppressAutoHyphens w:val="0"/>
        <w:autoSpaceDE w:val="0"/>
        <w:autoSpaceDN w:val="0"/>
        <w:adjustRightInd w:val="0"/>
        <w:spacing w:line="360" w:lineRule="auto"/>
        <w:jc w:val="both"/>
        <w:rPr>
          <w:rFonts w:ascii="Arial" w:eastAsia="Lucida Sans Unicode" w:hAnsi="Arial" w:cs="Arial"/>
        </w:rPr>
      </w:pPr>
      <w:r w:rsidRPr="00CC66FD">
        <w:rPr>
          <w:rFonts w:ascii="Arial" w:hAnsi="Arial" w:cs="Arial"/>
          <w:lang w:eastAsia="pt-BR"/>
        </w:rPr>
        <w:t>10.12. Manter</w:t>
      </w:r>
      <w:r w:rsidR="00C71D6F" w:rsidRPr="00CC66FD">
        <w:rPr>
          <w:rFonts w:ascii="Arial" w:hAnsi="Arial" w:cs="Arial"/>
          <w:lang w:eastAsia="pt-BR"/>
        </w:rPr>
        <w:t xml:space="preserve"> durante toda a execução do contrato, em compatibilidade com as obrigações assumidas, todas as condições de habilitação e qualificação exigidas</w:t>
      </w:r>
      <w:r w:rsidR="00BC0432" w:rsidRPr="00CC66FD">
        <w:rPr>
          <w:rFonts w:ascii="Arial" w:hAnsi="Arial" w:cs="Arial"/>
          <w:lang w:eastAsia="pt-BR"/>
        </w:rPr>
        <w:t>;</w:t>
      </w:r>
    </w:p>
    <w:p w14:paraId="3383EAEA" w14:textId="1681629A" w:rsidR="00C71D6F" w:rsidRPr="00CC66FD" w:rsidRDefault="002B7334" w:rsidP="00C71D6F">
      <w:pPr>
        <w:suppressAutoHyphens w:val="0"/>
        <w:autoSpaceDE w:val="0"/>
        <w:autoSpaceDN w:val="0"/>
        <w:adjustRightInd w:val="0"/>
        <w:spacing w:line="360" w:lineRule="auto"/>
        <w:jc w:val="both"/>
        <w:rPr>
          <w:rFonts w:ascii="Arial" w:hAnsi="Arial" w:cs="Arial"/>
          <w:lang w:eastAsia="pt-BR"/>
        </w:rPr>
      </w:pPr>
      <w:r w:rsidRPr="00CC66FD">
        <w:rPr>
          <w:rFonts w:ascii="Arial" w:hAnsi="Arial" w:cs="Arial"/>
          <w:lang w:eastAsia="pt-BR"/>
        </w:rPr>
        <w:t>10.13. Exigir</w:t>
      </w:r>
      <w:r w:rsidR="00C71D6F" w:rsidRPr="00CC66FD">
        <w:rPr>
          <w:rFonts w:ascii="Arial" w:hAnsi="Arial" w:cs="Arial"/>
          <w:lang w:eastAsia="pt-BR"/>
        </w:rPr>
        <w:t xml:space="preserve"> o imediato afastamento de qualquer empregado ou preposto da empresa contratada, que não mereça a sua confiança ou embarace a fiscalização, ou, ainda, que se conduza de modo inconveniente ou incompatível com o exercício das funções que lhe foram atribuídas;</w:t>
      </w:r>
    </w:p>
    <w:p w14:paraId="66D7DFA8" w14:textId="1E5CFC3A" w:rsidR="00C71D6F" w:rsidRPr="00CC66FD" w:rsidRDefault="002B7334" w:rsidP="00C71D6F">
      <w:pPr>
        <w:suppressAutoHyphens w:val="0"/>
        <w:autoSpaceDE w:val="0"/>
        <w:autoSpaceDN w:val="0"/>
        <w:adjustRightInd w:val="0"/>
        <w:spacing w:line="360" w:lineRule="auto"/>
        <w:jc w:val="both"/>
        <w:rPr>
          <w:rFonts w:ascii="Arial" w:eastAsia="Lucida Sans Unicode" w:hAnsi="Arial" w:cs="Arial"/>
        </w:rPr>
      </w:pPr>
      <w:r w:rsidRPr="00CC66FD">
        <w:rPr>
          <w:rFonts w:ascii="Arial" w:eastAsia="Lucida Sans Unicode" w:hAnsi="Arial" w:cs="Arial"/>
        </w:rPr>
        <w:t>10.14. Designar</w:t>
      </w:r>
      <w:r w:rsidR="00C71D6F" w:rsidRPr="00CC66FD">
        <w:rPr>
          <w:rFonts w:ascii="Arial" w:eastAsia="Lucida Sans Unicode" w:hAnsi="Arial" w:cs="Arial"/>
        </w:rPr>
        <w:t xml:space="preserve"> a funcionária </w:t>
      </w:r>
      <w:proofErr w:type="spellStart"/>
      <w:r w:rsidR="00357DFD" w:rsidRPr="00CC66FD">
        <w:rPr>
          <w:rFonts w:ascii="Arial" w:eastAsia="Lucida Sans Unicode" w:hAnsi="Arial" w:cs="Arial"/>
        </w:rPr>
        <w:t>Simara</w:t>
      </w:r>
      <w:proofErr w:type="spellEnd"/>
      <w:r w:rsidR="00357DFD" w:rsidRPr="00CC66FD">
        <w:rPr>
          <w:rFonts w:ascii="Arial" w:eastAsia="Lucida Sans Unicode" w:hAnsi="Arial" w:cs="Arial"/>
        </w:rPr>
        <w:t xml:space="preserve"> </w:t>
      </w:r>
      <w:proofErr w:type="spellStart"/>
      <w:r w:rsidR="00357DFD" w:rsidRPr="00CC66FD">
        <w:rPr>
          <w:rFonts w:ascii="Arial" w:eastAsia="Lucida Sans Unicode" w:hAnsi="Arial" w:cs="Arial"/>
        </w:rPr>
        <w:t>Bollauf</w:t>
      </w:r>
      <w:proofErr w:type="spellEnd"/>
      <w:r w:rsidR="00C71D6F" w:rsidRPr="00CC66FD">
        <w:rPr>
          <w:rFonts w:ascii="Arial" w:eastAsia="Lucida Sans Unicode" w:hAnsi="Arial" w:cs="Arial"/>
        </w:rPr>
        <w:t xml:space="preserve">, </w:t>
      </w:r>
      <w:r w:rsidR="002F1111" w:rsidRPr="00CC66FD">
        <w:rPr>
          <w:rFonts w:ascii="Arial" w:eastAsia="Lucida Sans Unicode" w:hAnsi="Arial" w:cs="Arial"/>
        </w:rPr>
        <w:t>Diretora</w:t>
      </w:r>
      <w:r w:rsidR="00055B1A" w:rsidRPr="00CC66FD">
        <w:rPr>
          <w:rFonts w:ascii="Arial" w:eastAsia="Lucida Sans Unicode" w:hAnsi="Arial" w:cs="Arial"/>
        </w:rPr>
        <w:t xml:space="preserve"> da</w:t>
      </w:r>
      <w:r w:rsidR="00C71D6F" w:rsidRPr="00CC66FD">
        <w:rPr>
          <w:rFonts w:ascii="Arial" w:eastAsia="Lucida Sans Unicode" w:hAnsi="Arial" w:cs="Arial"/>
        </w:rPr>
        <w:t xml:space="preserve"> </w:t>
      </w:r>
      <w:r w:rsidR="00912463" w:rsidRPr="00CC66FD">
        <w:rPr>
          <w:rFonts w:ascii="Arial" w:eastAsia="Lucida Sans Unicode" w:hAnsi="Arial" w:cs="Arial"/>
          <w:lang w:eastAsia="pt-BR"/>
        </w:rPr>
        <w:t xml:space="preserve">Secretaria de Agricultura e Expansão Urbana </w:t>
      </w:r>
      <w:r w:rsidR="00C71D6F" w:rsidRPr="00CC66FD">
        <w:rPr>
          <w:rFonts w:ascii="Arial" w:eastAsia="Lucida Sans Unicode" w:hAnsi="Arial" w:cs="Arial"/>
        </w:rPr>
        <w:t>para fiscalizar os materiais e serviços.</w:t>
      </w:r>
    </w:p>
    <w:p w14:paraId="2521DF56" w14:textId="1F81B73E" w:rsidR="00EB54D3" w:rsidRPr="00CC66FD" w:rsidRDefault="00EB54D3" w:rsidP="00C71D6F">
      <w:pPr>
        <w:suppressAutoHyphens w:val="0"/>
        <w:autoSpaceDE w:val="0"/>
        <w:autoSpaceDN w:val="0"/>
        <w:adjustRightInd w:val="0"/>
        <w:spacing w:line="360" w:lineRule="auto"/>
        <w:jc w:val="both"/>
        <w:rPr>
          <w:rFonts w:ascii="Arial" w:eastAsia="Lucida Sans Unicode" w:hAnsi="Arial" w:cs="Arial"/>
        </w:rPr>
      </w:pPr>
    </w:p>
    <w:p w14:paraId="2BC5F4E2" w14:textId="43FE9894" w:rsidR="00EB54D3" w:rsidRPr="00CC66FD" w:rsidRDefault="00EB54D3" w:rsidP="00EB54D3">
      <w:pPr>
        <w:widowControl w:val="0"/>
        <w:spacing w:line="480" w:lineRule="auto"/>
        <w:jc w:val="both"/>
        <w:rPr>
          <w:rFonts w:ascii="Arial" w:eastAsia="Lucida Sans Unicode" w:hAnsi="Arial" w:cs="Arial"/>
          <w:b/>
          <w:lang w:eastAsia="en-US"/>
        </w:rPr>
      </w:pPr>
      <w:r w:rsidRPr="00CC66FD">
        <w:rPr>
          <w:rFonts w:ascii="Arial" w:eastAsia="Lucida Sans Unicode" w:hAnsi="Arial" w:cs="Arial"/>
          <w:b/>
          <w:lang w:eastAsia="en-US"/>
        </w:rPr>
        <w:t>11. DA QUALIFICAÇÃO TÉCNICA</w:t>
      </w:r>
    </w:p>
    <w:p w14:paraId="64505CD6" w14:textId="2DDE11B9" w:rsidR="00EB54D3" w:rsidRPr="00CC66FD" w:rsidRDefault="003A22AF" w:rsidP="00EB54D3">
      <w:pPr>
        <w:shd w:val="clear" w:color="auto" w:fill="FFFFFF"/>
        <w:spacing w:line="360" w:lineRule="auto"/>
        <w:jc w:val="both"/>
        <w:rPr>
          <w:rFonts w:ascii="Arial" w:hAnsi="Arial" w:cs="Arial"/>
          <w:lang w:eastAsia="pt-BR"/>
        </w:rPr>
      </w:pPr>
      <w:r w:rsidRPr="00CC66FD">
        <w:rPr>
          <w:rFonts w:ascii="Arial" w:hAnsi="Arial" w:cs="Arial"/>
          <w:b/>
        </w:rPr>
        <w:t>11</w:t>
      </w:r>
      <w:r w:rsidR="00EB54D3" w:rsidRPr="00CC66FD">
        <w:rPr>
          <w:rFonts w:ascii="Arial" w:hAnsi="Arial" w:cs="Arial"/>
          <w:b/>
        </w:rPr>
        <w:t>.1.</w:t>
      </w:r>
      <w:r w:rsidR="00EB54D3" w:rsidRPr="00CC66FD">
        <w:rPr>
          <w:rFonts w:ascii="Arial" w:hAnsi="Arial" w:cs="Arial"/>
        </w:rPr>
        <w:t xml:space="preserve"> Atestado de Capacidade Técnica emitido por pessoa jurídica de direito público ou privado, comprovando que a licitante realizou serviço pertinente e compatível em características e quantidades com o objeto da presente licitação. Informações mínimas no atestado: nome da pessoa jurídica que forneceu o atestado, com identificação da pessoa/cargo que assinou o documento; identificação do objeto; local e data.</w:t>
      </w:r>
    </w:p>
    <w:p w14:paraId="7A067CAB" w14:textId="2C72DF74" w:rsidR="00EB54D3" w:rsidRPr="00CC66FD" w:rsidRDefault="003A22AF" w:rsidP="00EB54D3">
      <w:pPr>
        <w:shd w:val="clear" w:color="auto" w:fill="FFFFFF"/>
        <w:spacing w:line="360" w:lineRule="auto"/>
        <w:jc w:val="both"/>
        <w:rPr>
          <w:rFonts w:ascii="Arial" w:hAnsi="Arial" w:cs="Arial"/>
        </w:rPr>
      </w:pPr>
      <w:r w:rsidRPr="00CC66FD">
        <w:rPr>
          <w:rFonts w:ascii="Arial" w:hAnsi="Arial" w:cs="Arial"/>
          <w:b/>
        </w:rPr>
        <w:t>11</w:t>
      </w:r>
      <w:r w:rsidR="00EB54D3" w:rsidRPr="00CC66FD">
        <w:rPr>
          <w:rFonts w:ascii="Arial" w:hAnsi="Arial" w:cs="Arial"/>
          <w:b/>
        </w:rPr>
        <w:t>.1.1</w:t>
      </w:r>
      <w:r w:rsidR="00EB54D3" w:rsidRPr="00CC66FD">
        <w:rPr>
          <w:rFonts w:ascii="Arial" w:hAnsi="Arial" w:cs="Arial"/>
        </w:rPr>
        <w:t xml:space="preserve"> Entende-se por pertinente e compatível em características os atestados que, contemplem os serviços de realização de eventos, com fornecimento serviços de recepção, montagem, decoração, aplicação de produto </w:t>
      </w:r>
      <w:proofErr w:type="spellStart"/>
      <w:r w:rsidR="00EB54D3" w:rsidRPr="00CC66FD">
        <w:rPr>
          <w:rFonts w:ascii="Arial" w:hAnsi="Arial" w:cs="Arial"/>
        </w:rPr>
        <w:t>retardante</w:t>
      </w:r>
      <w:proofErr w:type="spellEnd"/>
      <w:r w:rsidR="00EB54D3" w:rsidRPr="00CC66FD">
        <w:rPr>
          <w:rFonts w:ascii="Arial" w:hAnsi="Arial" w:cs="Arial"/>
        </w:rPr>
        <w:t xml:space="preserve"> de chamas para tecido, com apresentação de laudo e ART fornecido por engenheiro, foto, fornecimento de brindes para premiação, locação do mobiliário, serviço de marcenaria,  filmagem, serviços cabelereiro, maquiagem, manicure, fornecimento de </w:t>
      </w:r>
      <w:r w:rsidR="00EB54D3" w:rsidRPr="00CC66FD">
        <w:rPr>
          <w:rFonts w:ascii="Arial" w:hAnsi="Arial" w:cs="Arial"/>
        </w:rPr>
        <w:lastRenderedPageBreak/>
        <w:t xml:space="preserve">buquês de flores, serviço de translado, serviço de curso preparatório p/ passarela, serviço de corte e costura,  serviço de confecção e impressão de convites, coroas, faixas e confecção de vestidos de festa. </w:t>
      </w:r>
    </w:p>
    <w:p w14:paraId="65E9A0C8" w14:textId="238CA439" w:rsidR="00EB54D3" w:rsidRPr="00CC66FD" w:rsidRDefault="002B7334" w:rsidP="00EB54D3">
      <w:pPr>
        <w:shd w:val="clear" w:color="auto" w:fill="FFFFFF"/>
        <w:spacing w:line="360" w:lineRule="auto"/>
        <w:jc w:val="both"/>
        <w:rPr>
          <w:rFonts w:ascii="Arial" w:hAnsi="Arial" w:cs="Arial"/>
        </w:rPr>
      </w:pPr>
      <w:r w:rsidRPr="00CC66FD">
        <w:rPr>
          <w:rFonts w:ascii="Arial" w:hAnsi="Arial" w:cs="Arial"/>
          <w:b/>
        </w:rPr>
        <w:t>11.1.2</w:t>
      </w:r>
      <w:r w:rsidRPr="00CC66FD">
        <w:rPr>
          <w:rFonts w:ascii="Arial" w:hAnsi="Arial" w:cs="Arial"/>
        </w:rPr>
        <w:t>. Pelo</w:t>
      </w:r>
      <w:r w:rsidR="00EB54D3" w:rsidRPr="00CC66FD">
        <w:rPr>
          <w:rFonts w:ascii="Arial" w:hAnsi="Arial" w:cs="Arial"/>
        </w:rPr>
        <w:t xml:space="preserve"> menos um dos atestados, deve ser de evento de grande porte, com no mínimo 50% de </w:t>
      </w:r>
      <w:r w:rsidR="00A10629" w:rsidRPr="00CC66FD">
        <w:rPr>
          <w:rFonts w:ascii="Arial" w:hAnsi="Arial" w:cs="Arial"/>
        </w:rPr>
        <w:t>público</w:t>
      </w:r>
      <w:r w:rsidR="00EB54D3" w:rsidRPr="00CC66FD">
        <w:rPr>
          <w:rFonts w:ascii="Arial" w:hAnsi="Arial" w:cs="Arial"/>
        </w:rPr>
        <w:t xml:space="preserve"> previsto para o evento licitado.</w:t>
      </w:r>
    </w:p>
    <w:p w14:paraId="4ECA11D1" w14:textId="25277533" w:rsidR="00EB54D3" w:rsidRPr="00CC66FD" w:rsidRDefault="003A22AF" w:rsidP="00EB54D3">
      <w:pPr>
        <w:shd w:val="clear" w:color="auto" w:fill="FFFFFF"/>
        <w:spacing w:line="360" w:lineRule="auto"/>
        <w:jc w:val="both"/>
        <w:rPr>
          <w:rFonts w:ascii="Arial" w:hAnsi="Arial" w:cs="Arial"/>
        </w:rPr>
      </w:pPr>
      <w:r w:rsidRPr="00CC66FD">
        <w:rPr>
          <w:rFonts w:ascii="Arial" w:hAnsi="Arial" w:cs="Arial"/>
          <w:b/>
        </w:rPr>
        <w:t>11</w:t>
      </w:r>
      <w:r w:rsidR="00EB54D3" w:rsidRPr="00CC66FD">
        <w:rPr>
          <w:rFonts w:ascii="Arial" w:hAnsi="Arial" w:cs="Arial"/>
          <w:b/>
        </w:rPr>
        <w:t>.2</w:t>
      </w:r>
      <w:r w:rsidR="00EB54D3" w:rsidRPr="00CC66FD">
        <w:rPr>
          <w:rFonts w:ascii="Arial" w:hAnsi="Arial" w:cs="Arial"/>
        </w:rPr>
        <w:t xml:space="preserve"> Alvará Sanitário expedido pelo Serviço de Vigilância Sanitária e Epidemiológica da secretaria da Saúde da sede da licitante, dentro do prazo de validade.</w:t>
      </w:r>
    </w:p>
    <w:p w14:paraId="391A4DC0" w14:textId="37446814" w:rsidR="00EB54D3" w:rsidRPr="00CC66FD" w:rsidRDefault="003A22AF" w:rsidP="00EB54D3">
      <w:pPr>
        <w:shd w:val="clear" w:color="auto" w:fill="FFFFFF"/>
        <w:spacing w:line="360" w:lineRule="auto"/>
        <w:jc w:val="both"/>
        <w:rPr>
          <w:rFonts w:ascii="Arial" w:hAnsi="Arial" w:cs="Arial"/>
        </w:rPr>
      </w:pPr>
      <w:r w:rsidRPr="00CC66FD">
        <w:rPr>
          <w:rFonts w:ascii="Arial" w:hAnsi="Arial" w:cs="Arial"/>
          <w:b/>
          <w:bCs/>
        </w:rPr>
        <w:t>11</w:t>
      </w:r>
      <w:r w:rsidR="00EB54D3" w:rsidRPr="00CC66FD">
        <w:rPr>
          <w:rFonts w:ascii="Arial" w:hAnsi="Arial" w:cs="Arial"/>
          <w:b/>
          <w:bCs/>
        </w:rPr>
        <w:t>.3.</w:t>
      </w:r>
      <w:r w:rsidR="00EB54D3" w:rsidRPr="00CC66FD">
        <w:rPr>
          <w:rFonts w:ascii="Arial" w:hAnsi="Arial" w:cs="Arial"/>
        </w:rPr>
        <w:t xml:space="preserve"> Certificado de ORGANIZADORA DE EVENTOS, emitido pelo Ministério do Turismo dentro do prazo de validade.</w:t>
      </w:r>
    </w:p>
    <w:p w14:paraId="41259BE3" w14:textId="41AF9906" w:rsidR="00EB54D3" w:rsidRPr="00CC66FD" w:rsidRDefault="003A22AF" w:rsidP="00EB54D3">
      <w:pPr>
        <w:shd w:val="clear" w:color="auto" w:fill="FFFFFF"/>
        <w:spacing w:line="360" w:lineRule="auto"/>
        <w:jc w:val="both"/>
        <w:rPr>
          <w:rFonts w:ascii="Arial" w:hAnsi="Arial" w:cs="Arial"/>
        </w:rPr>
      </w:pPr>
      <w:proofErr w:type="gramStart"/>
      <w:r w:rsidRPr="00CC66FD">
        <w:rPr>
          <w:rFonts w:ascii="Arial" w:hAnsi="Arial" w:cs="Arial"/>
          <w:b/>
        </w:rPr>
        <w:t>11</w:t>
      </w:r>
      <w:r w:rsidR="00EB54D3" w:rsidRPr="00CC66FD">
        <w:rPr>
          <w:rFonts w:ascii="Arial" w:hAnsi="Arial" w:cs="Arial"/>
          <w:b/>
        </w:rPr>
        <w:t>.4</w:t>
      </w:r>
      <w:r w:rsidR="00EB54D3" w:rsidRPr="00CC66FD">
        <w:rPr>
          <w:rFonts w:ascii="Arial" w:hAnsi="Arial" w:cs="Arial"/>
        </w:rPr>
        <w:t xml:space="preserve"> Declaração</w:t>
      </w:r>
      <w:proofErr w:type="gramEnd"/>
      <w:r w:rsidR="00EB54D3" w:rsidRPr="00CC66FD">
        <w:rPr>
          <w:rFonts w:ascii="Arial" w:hAnsi="Arial" w:cs="Arial"/>
        </w:rPr>
        <w:t xml:space="preserve"> de comparecimento na vistoria técnica, assinada pelo servidor res</w:t>
      </w:r>
      <w:r w:rsidR="009B129B">
        <w:rPr>
          <w:rFonts w:ascii="Arial" w:hAnsi="Arial" w:cs="Arial"/>
        </w:rPr>
        <w:t xml:space="preserve">ponsável em acompanhar a visita, </w:t>
      </w:r>
      <w:bookmarkStart w:id="0" w:name="_GoBack"/>
      <w:r w:rsidR="009B129B">
        <w:rPr>
          <w:rFonts w:ascii="Arial" w:hAnsi="Arial" w:cs="Arial"/>
        </w:rPr>
        <w:t>ou declaração de optante pela não realização da vistoria.</w:t>
      </w:r>
      <w:bookmarkEnd w:id="0"/>
    </w:p>
    <w:p w14:paraId="5ADA24D6" w14:textId="4A1ABAF6" w:rsidR="00EB54D3" w:rsidRPr="00CC66FD" w:rsidRDefault="00EB54D3" w:rsidP="00EB54D3">
      <w:pPr>
        <w:shd w:val="clear" w:color="auto" w:fill="FFFFFF"/>
        <w:spacing w:line="360" w:lineRule="auto"/>
        <w:jc w:val="both"/>
        <w:rPr>
          <w:rFonts w:ascii="Arial" w:hAnsi="Arial" w:cs="Arial"/>
        </w:rPr>
      </w:pPr>
    </w:p>
    <w:p w14:paraId="7E8352F2" w14:textId="77777777" w:rsidR="00FA73DD" w:rsidRPr="00CC66FD" w:rsidRDefault="00FA73DD" w:rsidP="00EB54D3">
      <w:pPr>
        <w:shd w:val="clear" w:color="auto" w:fill="FFFFFF"/>
        <w:spacing w:line="360" w:lineRule="auto"/>
        <w:jc w:val="both"/>
        <w:rPr>
          <w:rFonts w:ascii="Arial" w:hAnsi="Arial" w:cs="Arial"/>
        </w:rPr>
      </w:pPr>
    </w:p>
    <w:p w14:paraId="7DC4099E" w14:textId="50271973" w:rsidR="00EB54D3" w:rsidRPr="00CC66FD" w:rsidRDefault="00EB54D3" w:rsidP="00EB54D3">
      <w:pPr>
        <w:shd w:val="clear" w:color="auto" w:fill="FFFFFF"/>
        <w:spacing w:line="360" w:lineRule="auto"/>
        <w:jc w:val="both"/>
        <w:rPr>
          <w:rFonts w:ascii="Arial" w:hAnsi="Arial" w:cs="Arial"/>
        </w:rPr>
      </w:pPr>
      <w:r w:rsidRPr="00CC66FD">
        <w:rPr>
          <w:rFonts w:ascii="Arial" w:eastAsia="Lucida Sans Unicode" w:hAnsi="Arial" w:cs="Arial"/>
          <w:b/>
          <w:lang w:eastAsia="en-US"/>
        </w:rPr>
        <w:t>12 DA VISTORIA TÉCNICA</w:t>
      </w:r>
      <w:r w:rsidRPr="00CC66FD">
        <w:rPr>
          <w:rFonts w:ascii="Arial" w:hAnsi="Arial" w:cs="Arial"/>
        </w:rPr>
        <w:t xml:space="preserve"> </w:t>
      </w:r>
      <w:r w:rsidR="00F97D0C" w:rsidRPr="00CC66FD">
        <w:rPr>
          <w:rFonts w:ascii="Arial" w:hAnsi="Arial" w:cs="Arial"/>
          <w:b/>
        </w:rPr>
        <w:t>FACULTATIVA</w:t>
      </w:r>
    </w:p>
    <w:p w14:paraId="64B1F778" w14:textId="318F404D" w:rsidR="00EB54D3" w:rsidRPr="00CC66FD" w:rsidRDefault="002B7334" w:rsidP="00EB54D3">
      <w:pPr>
        <w:shd w:val="clear" w:color="auto" w:fill="FFFFFF"/>
        <w:spacing w:line="360" w:lineRule="auto"/>
        <w:jc w:val="both"/>
        <w:rPr>
          <w:rFonts w:ascii="Arial" w:hAnsi="Arial" w:cs="Arial"/>
        </w:rPr>
      </w:pPr>
      <w:r w:rsidRPr="00CC66FD">
        <w:rPr>
          <w:rFonts w:ascii="Arial" w:hAnsi="Arial" w:cs="Arial"/>
        </w:rPr>
        <w:t>12.7.1. As</w:t>
      </w:r>
      <w:r w:rsidR="00EB54D3" w:rsidRPr="00CC66FD">
        <w:rPr>
          <w:rFonts w:ascii="Arial" w:hAnsi="Arial" w:cs="Arial"/>
        </w:rPr>
        <w:t xml:space="preserve"> empresas interessadas </w:t>
      </w:r>
      <w:r w:rsidR="00F97D0C" w:rsidRPr="00CC66FD">
        <w:rPr>
          <w:rFonts w:ascii="Arial" w:hAnsi="Arial" w:cs="Arial"/>
        </w:rPr>
        <w:t>poderão</w:t>
      </w:r>
      <w:r w:rsidR="00EB54D3" w:rsidRPr="00CC66FD">
        <w:rPr>
          <w:rFonts w:ascii="Arial" w:hAnsi="Arial" w:cs="Arial"/>
        </w:rPr>
        <w:t xml:space="preserve"> realizar visita técnica para melhor conhecimento das condições de execução do objeto. </w:t>
      </w:r>
    </w:p>
    <w:p w14:paraId="0EBF2C34" w14:textId="77777777" w:rsidR="00CC66FD" w:rsidRPr="00CC66FD" w:rsidRDefault="00CC66FD" w:rsidP="00EB54D3">
      <w:pPr>
        <w:shd w:val="clear" w:color="auto" w:fill="FFFFFF"/>
        <w:spacing w:line="360" w:lineRule="auto"/>
        <w:jc w:val="both"/>
        <w:rPr>
          <w:rFonts w:ascii="Arial" w:hAnsi="Arial" w:cs="Arial"/>
        </w:rPr>
      </w:pPr>
    </w:p>
    <w:p w14:paraId="1A6FA737" w14:textId="64258729" w:rsidR="00EB54D3" w:rsidRPr="00CC66FD" w:rsidRDefault="003A22AF" w:rsidP="00EB54D3">
      <w:pPr>
        <w:shd w:val="clear" w:color="auto" w:fill="FFFFFF"/>
        <w:spacing w:line="360" w:lineRule="auto"/>
        <w:jc w:val="both"/>
        <w:rPr>
          <w:rFonts w:ascii="Arial" w:hAnsi="Arial" w:cs="Arial"/>
        </w:rPr>
      </w:pPr>
      <w:r w:rsidRPr="00CC66FD">
        <w:rPr>
          <w:rFonts w:ascii="Arial" w:hAnsi="Arial" w:cs="Arial"/>
        </w:rPr>
        <w:t>12</w:t>
      </w:r>
      <w:r w:rsidR="00EB54D3" w:rsidRPr="00CC66FD">
        <w:rPr>
          <w:rFonts w:ascii="Arial" w:hAnsi="Arial" w:cs="Arial"/>
        </w:rPr>
        <w:t>.7.2</w:t>
      </w:r>
      <w:proofErr w:type="gramStart"/>
      <w:r w:rsidR="00EB54D3" w:rsidRPr="00CC66FD">
        <w:rPr>
          <w:rFonts w:ascii="Arial" w:hAnsi="Arial" w:cs="Arial"/>
        </w:rPr>
        <w:t xml:space="preserve"> </w:t>
      </w:r>
      <w:r w:rsidR="00CC66FD" w:rsidRPr="00CC66FD">
        <w:rPr>
          <w:rFonts w:ascii="Arial" w:hAnsi="Arial" w:cs="Arial"/>
        </w:rPr>
        <w:t xml:space="preserve"> </w:t>
      </w:r>
      <w:proofErr w:type="gramEnd"/>
      <w:r w:rsidR="00EB54D3" w:rsidRPr="00CC66FD">
        <w:rPr>
          <w:rFonts w:ascii="Arial" w:hAnsi="Arial" w:cs="Arial"/>
        </w:rPr>
        <w:t xml:space="preserve">A fim de subsidiar a elaboração das propostas e garantir a melhor adequação destas ao serviço, as empresas interessadas em participar da licitação </w:t>
      </w:r>
      <w:r w:rsidR="00CC66FD" w:rsidRPr="00CC66FD">
        <w:rPr>
          <w:rFonts w:ascii="Arial" w:hAnsi="Arial" w:cs="Arial"/>
        </w:rPr>
        <w:t>poderão</w:t>
      </w:r>
      <w:r w:rsidR="00EB54D3" w:rsidRPr="00CC66FD">
        <w:rPr>
          <w:rFonts w:ascii="Arial" w:hAnsi="Arial" w:cs="Arial"/>
        </w:rPr>
        <w:t xml:space="preserve"> fazer vistoria no local do evento, através de representante legal da empresa</w:t>
      </w:r>
      <w:r w:rsidR="009E4CB4" w:rsidRPr="00CC66FD">
        <w:rPr>
          <w:rFonts w:ascii="Arial" w:hAnsi="Arial" w:cs="Arial"/>
        </w:rPr>
        <w:t xml:space="preserve"> e/ou procurador devidamente constituído.</w:t>
      </w:r>
    </w:p>
    <w:p w14:paraId="6FEA978C" w14:textId="77777777" w:rsidR="00CC66FD" w:rsidRPr="00CC66FD" w:rsidRDefault="00CC66FD" w:rsidP="00EB54D3">
      <w:pPr>
        <w:shd w:val="clear" w:color="auto" w:fill="FFFFFF"/>
        <w:spacing w:line="360" w:lineRule="auto"/>
        <w:jc w:val="both"/>
        <w:rPr>
          <w:rFonts w:ascii="Arial" w:hAnsi="Arial" w:cs="Arial"/>
        </w:rPr>
      </w:pPr>
    </w:p>
    <w:p w14:paraId="486E9CAE" w14:textId="3957195F" w:rsidR="00EB54D3" w:rsidRPr="00CC66FD" w:rsidRDefault="003A22AF" w:rsidP="00EB54D3">
      <w:pPr>
        <w:shd w:val="clear" w:color="auto" w:fill="FFFFFF"/>
        <w:spacing w:line="360" w:lineRule="auto"/>
        <w:jc w:val="both"/>
        <w:rPr>
          <w:rFonts w:ascii="Arial" w:hAnsi="Arial" w:cs="Arial"/>
        </w:rPr>
      </w:pPr>
      <w:r w:rsidRPr="00CC66FD">
        <w:rPr>
          <w:rFonts w:ascii="Arial" w:hAnsi="Arial" w:cs="Arial"/>
        </w:rPr>
        <w:t>12</w:t>
      </w:r>
      <w:r w:rsidR="00EB54D3" w:rsidRPr="00CC66FD">
        <w:rPr>
          <w:rFonts w:ascii="Arial" w:hAnsi="Arial" w:cs="Arial"/>
        </w:rPr>
        <w:t xml:space="preserve">.7.3 </w:t>
      </w:r>
      <w:r w:rsidR="00CC66FD" w:rsidRPr="00CC66FD">
        <w:rPr>
          <w:rFonts w:ascii="Arial" w:hAnsi="Arial" w:cs="Arial"/>
        </w:rPr>
        <w:t>Caso desejem realizar o procedimento a</w:t>
      </w:r>
      <w:r w:rsidR="00EB54D3" w:rsidRPr="00CC66FD">
        <w:rPr>
          <w:rFonts w:ascii="Arial" w:hAnsi="Arial" w:cs="Arial"/>
        </w:rPr>
        <w:t xml:space="preserve"> vistoria deverá ser agendada e realizada em dias úteis, das 08:30 às 11:30h. O agendamento deverá ser efetuado através do e-mail agricultura@itajai.sc.gov.br, em até 02 (dois) dias uteis antes da sessão, sendo vedada a visita de mais de um fornecedor no mesmo momento. </w:t>
      </w:r>
    </w:p>
    <w:p w14:paraId="14222062" w14:textId="77777777" w:rsidR="00FA73DD" w:rsidRPr="00CC66FD" w:rsidRDefault="00FA73DD" w:rsidP="00EB54D3">
      <w:pPr>
        <w:shd w:val="clear" w:color="auto" w:fill="FFFFFF"/>
        <w:spacing w:line="360" w:lineRule="auto"/>
        <w:jc w:val="both"/>
        <w:rPr>
          <w:rFonts w:ascii="Arial" w:hAnsi="Arial" w:cs="Arial"/>
        </w:rPr>
      </w:pPr>
    </w:p>
    <w:p w14:paraId="21B7EB80" w14:textId="7A82BF36" w:rsidR="00C71D6F" w:rsidRPr="00CC66FD" w:rsidRDefault="00CC66FD" w:rsidP="00C71D6F">
      <w:pPr>
        <w:widowControl w:val="0"/>
        <w:spacing w:line="100" w:lineRule="atLeast"/>
        <w:jc w:val="both"/>
        <w:rPr>
          <w:rFonts w:ascii="Arial" w:eastAsia="Lucida Sans Unicode" w:hAnsi="Arial" w:cs="Arial"/>
          <w:b/>
        </w:rPr>
      </w:pPr>
      <w:r w:rsidRPr="00CC66FD">
        <w:rPr>
          <w:rFonts w:ascii="Arial" w:eastAsia="Lucida Sans Unicode" w:hAnsi="Arial" w:cs="Arial"/>
          <w:b/>
        </w:rPr>
        <w:t>13</w:t>
      </w:r>
      <w:r w:rsidR="00C71D6F" w:rsidRPr="00CC66FD">
        <w:rPr>
          <w:rFonts w:ascii="Arial" w:eastAsia="Lucida Sans Unicode" w:hAnsi="Arial" w:cs="Arial"/>
          <w:b/>
        </w:rPr>
        <w:t>. Sanções administrativas para o caso de inadimplemento contratual</w:t>
      </w:r>
    </w:p>
    <w:p w14:paraId="27D24028" w14:textId="77777777" w:rsidR="00C71D6F" w:rsidRPr="00CC66FD" w:rsidRDefault="00C71D6F" w:rsidP="00C71D6F">
      <w:pPr>
        <w:widowControl w:val="0"/>
        <w:spacing w:line="100" w:lineRule="atLeast"/>
        <w:jc w:val="both"/>
        <w:rPr>
          <w:rFonts w:ascii="Arial" w:eastAsia="Lucida Sans Unicode" w:hAnsi="Arial" w:cs="Arial"/>
        </w:rPr>
      </w:pPr>
    </w:p>
    <w:p w14:paraId="47F400EB" w14:textId="7A078CFE" w:rsidR="00C71D6F" w:rsidRPr="00CC66FD" w:rsidRDefault="002B7334" w:rsidP="00C71D6F">
      <w:pPr>
        <w:widowControl w:val="0"/>
        <w:spacing w:line="360" w:lineRule="auto"/>
        <w:jc w:val="both"/>
        <w:rPr>
          <w:rFonts w:ascii="Arial" w:eastAsia="Lucida Sans Unicode" w:hAnsi="Arial" w:cs="Arial"/>
        </w:rPr>
      </w:pPr>
      <w:r w:rsidRPr="00CC66FD">
        <w:rPr>
          <w:rFonts w:ascii="Arial" w:eastAsia="Lucida Sans Unicode" w:hAnsi="Arial" w:cs="Arial"/>
          <w:b/>
        </w:rPr>
        <w:t>1</w:t>
      </w:r>
      <w:r w:rsidR="00CC66FD" w:rsidRPr="00CC66FD">
        <w:rPr>
          <w:rFonts w:ascii="Arial" w:eastAsia="Lucida Sans Unicode" w:hAnsi="Arial" w:cs="Arial"/>
          <w:b/>
        </w:rPr>
        <w:t>3</w:t>
      </w:r>
      <w:r w:rsidRPr="00CC66FD">
        <w:rPr>
          <w:rFonts w:ascii="Arial" w:eastAsia="Lucida Sans Unicode" w:hAnsi="Arial" w:cs="Arial"/>
          <w:b/>
        </w:rPr>
        <w:t xml:space="preserve">.1. </w:t>
      </w:r>
      <w:r w:rsidRPr="00CC66FD">
        <w:rPr>
          <w:rFonts w:ascii="Arial" w:eastAsia="Lucida Sans Unicode" w:hAnsi="Arial" w:cs="Arial"/>
        </w:rPr>
        <w:t>Pela</w:t>
      </w:r>
      <w:r w:rsidR="00C71D6F" w:rsidRPr="00CC66FD">
        <w:rPr>
          <w:rFonts w:ascii="Arial" w:eastAsia="Lucida Sans Unicode" w:hAnsi="Arial" w:cs="Arial"/>
        </w:rPr>
        <w:t xml:space="preserve"> inexecução total ou parcial do contrato, a Secretaria de Agricultura poderá, garantida a prévia defesa, aplicar a contratada as sanções previstas no artigo nº 87 da Lei 8.666/93, sendo que em caso de multa esta corresponderá a 30% do valor contratual.</w:t>
      </w:r>
    </w:p>
    <w:p w14:paraId="76D40EA9" w14:textId="77777777" w:rsidR="00C71D6F" w:rsidRPr="00CC66FD" w:rsidRDefault="00C71D6F" w:rsidP="00C71D6F">
      <w:pPr>
        <w:widowControl w:val="0"/>
        <w:spacing w:line="100" w:lineRule="atLeast"/>
        <w:jc w:val="both"/>
        <w:rPr>
          <w:rFonts w:ascii="Arial" w:eastAsia="Lucida Sans Unicode" w:hAnsi="Arial" w:cs="Arial"/>
          <w:b/>
        </w:rPr>
      </w:pPr>
    </w:p>
    <w:p w14:paraId="40435AB0" w14:textId="77777777" w:rsidR="00C71D6F" w:rsidRPr="00CC66FD" w:rsidRDefault="00C71D6F" w:rsidP="00C71D6F">
      <w:pPr>
        <w:widowControl w:val="0"/>
        <w:spacing w:line="100" w:lineRule="atLeast"/>
        <w:jc w:val="both"/>
        <w:rPr>
          <w:rFonts w:ascii="Arial" w:eastAsia="Lucida Sans Unicode" w:hAnsi="Arial" w:cs="Arial"/>
          <w:b/>
        </w:rPr>
      </w:pPr>
    </w:p>
    <w:p w14:paraId="72FADDFD" w14:textId="668D746D" w:rsidR="00C71D6F" w:rsidRPr="00CC66FD" w:rsidRDefault="009739A8" w:rsidP="00C71D6F">
      <w:pPr>
        <w:widowControl w:val="0"/>
        <w:spacing w:line="100" w:lineRule="atLeast"/>
        <w:jc w:val="both"/>
        <w:rPr>
          <w:rFonts w:ascii="Arial" w:eastAsia="Lucida Sans Unicode" w:hAnsi="Arial" w:cs="Arial"/>
          <w:b/>
        </w:rPr>
      </w:pPr>
      <w:r w:rsidRPr="00CC66FD">
        <w:rPr>
          <w:rFonts w:ascii="Arial" w:eastAsia="Lucida Sans Unicode" w:hAnsi="Arial" w:cs="Arial"/>
          <w:b/>
        </w:rPr>
        <w:t>1</w:t>
      </w:r>
      <w:r w:rsidR="00CC66FD" w:rsidRPr="00CC66FD">
        <w:rPr>
          <w:rFonts w:ascii="Arial" w:eastAsia="Lucida Sans Unicode" w:hAnsi="Arial" w:cs="Arial"/>
          <w:b/>
        </w:rPr>
        <w:t>4</w:t>
      </w:r>
      <w:r w:rsidR="00C71D6F" w:rsidRPr="00CC66FD">
        <w:rPr>
          <w:rFonts w:ascii="Arial" w:eastAsia="Lucida Sans Unicode" w:hAnsi="Arial" w:cs="Arial"/>
          <w:b/>
        </w:rPr>
        <w:t>. Dotação Orçamentária</w:t>
      </w:r>
    </w:p>
    <w:p w14:paraId="1D231AC3" w14:textId="77777777" w:rsidR="00C71D6F" w:rsidRPr="00CC66FD" w:rsidRDefault="00C71D6F" w:rsidP="00C71D6F">
      <w:pPr>
        <w:widowControl w:val="0"/>
        <w:spacing w:line="100" w:lineRule="atLeast"/>
        <w:jc w:val="both"/>
        <w:rPr>
          <w:rFonts w:ascii="Arial" w:eastAsia="Lucida Sans Unicode" w:hAnsi="Arial" w:cs="Arial"/>
          <w:b/>
        </w:rPr>
      </w:pPr>
    </w:p>
    <w:p w14:paraId="66C67B63" w14:textId="46B9DD87" w:rsidR="00C71D6F" w:rsidRPr="00CC66FD" w:rsidRDefault="009739A8" w:rsidP="00C71D6F">
      <w:pPr>
        <w:suppressAutoHyphens w:val="0"/>
        <w:spacing w:line="360" w:lineRule="auto"/>
        <w:jc w:val="both"/>
        <w:rPr>
          <w:rFonts w:ascii="Arial" w:hAnsi="Arial" w:cs="Arial"/>
          <w:lang w:eastAsia="pt-BR"/>
        </w:rPr>
      </w:pPr>
      <w:r w:rsidRPr="00CC66FD">
        <w:rPr>
          <w:rFonts w:ascii="Arial" w:hAnsi="Arial" w:cs="Arial"/>
          <w:lang w:eastAsia="pt-BR"/>
        </w:rPr>
        <w:t>1</w:t>
      </w:r>
      <w:r w:rsidR="003A22AF" w:rsidRPr="00CC66FD">
        <w:rPr>
          <w:rFonts w:ascii="Arial" w:hAnsi="Arial" w:cs="Arial"/>
          <w:lang w:eastAsia="pt-BR"/>
        </w:rPr>
        <w:t>5</w:t>
      </w:r>
      <w:r w:rsidR="00C71D6F" w:rsidRPr="00CC66FD">
        <w:rPr>
          <w:rFonts w:ascii="Arial" w:hAnsi="Arial" w:cs="Arial"/>
          <w:lang w:eastAsia="pt-BR"/>
        </w:rPr>
        <w:t xml:space="preserve">.1 As Despesas correrão por conta da dotação orçamentária </w:t>
      </w:r>
      <w:r w:rsidR="008C5059" w:rsidRPr="00CC66FD">
        <w:rPr>
          <w:rFonts w:ascii="Arial" w:hAnsi="Arial" w:cs="Arial"/>
          <w:lang w:eastAsia="pt-BR"/>
        </w:rPr>
        <w:t>212</w:t>
      </w:r>
      <w:r w:rsidR="00C71D6F" w:rsidRPr="00CC66FD">
        <w:rPr>
          <w:rFonts w:ascii="Arial" w:hAnsi="Arial" w:cs="Arial"/>
          <w:lang w:eastAsia="pt-BR"/>
        </w:rPr>
        <w:t xml:space="preserve"> da Secretaria da Agricultura e </w:t>
      </w:r>
      <w:r w:rsidR="00581C2C" w:rsidRPr="00CC66FD">
        <w:rPr>
          <w:rFonts w:ascii="Arial" w:hAnsi="Arial" w:cs="Arial"/>
          <w:lang w:eastAsia="pt-BR"/>
        </w:rPr>
        <w:t>Expansão Urbana</w:t>
      </w:r>
      <w:r w:rsidR="00C71D6F" w:rsidRPr="00CC66FD">
        <w:rPr>
          <w:rFonts w:ascii="Arial" w:hAnsi="Arial" w:cs="Arial"/>
          <w:lang w:eastAsia="pt-BR"/>
        </w:rPr>
        <w:t xml:space="preserve"> do </w:t>
      </w:r>
      <w:r w:rsidR="005B6BE6" w:rsidRPr="00CC66FD">
        <w:rPr>
          <w:rFonts w:ascii="Arial" w:hAnsi="Arial" w:cs="Arial"/>
          <w:lang w:eastAsia="pt-BR"/>
        </w:rPr>
        <w:t>exercício 2023</w:t>
      </w:r>
      <w:r w:rsidR="00C71D6F" w:rsidRPr="00CC66FD">
        <w:rPr>
          <w:rFonts w:ascii="Arial" w:hAnsi="Arial" w:cs="Arial"/>
          <w:lang w:eastAsia="pt-BR"/>
        </w:rPr>
        <w:t>.</w:t>
      </w:r>
    </w:p>
    <w:p w14:paraId="677868EB" w14:textId="77777777" w:rsidR="00C71D6F" w:rsidRPr="00CC66FD" w:rsidRDefault="00C71D6F" w:rsidP="00C71D6F">
      <w:pPr>
        <w:suppressAutoHyphens w:val="0"/>
        <w:spacing w:line="360" w:lineRule="auto"/>
        <w:jc w:val="both"/>
        <w:rPr>
          <w:rFonts w:ascii="Arial" w:hAnsi="Arial" w:cs="Arial"/>
          <w:lang w:eastAsia="pt-BR"/>
        </w:rPr>
      </w:pPr>
    </w:p>
    <w:p w14:paraId="115DE50D" w14:textId="35176E3D" w:rsidR="00141D72" w:rsidRPr="00CC66FD" w:rsidRDefault="00141D72" w:rsidP="00C71D6F">
      <w:pPr>
        <w:suppressAutoHyphens w:val="0"/>
        <w:spacing w:line="360" w:lineRule="auto"/>
        <w:jc w:val="both"/>
        <w:rPr>
          <w:rFonts w:ascii="Arial" w:hAnsi="Arial" w:cs="Arial"/>
          <w:lang w:eastAsia="pt-BR"/>
        </w:rPr>
      </w:pPr>
    </w:p>
    <w:p w14:paraId="5EECDFEB" w14:textId="1C8993E8" w:rsidR="002F1111" w:rsidRPr="00CC66FD" w:rsidRDefault="002F1111" w:rsidP="00C71D6F">
      <w:pPr>
        <w:suppressAutoHyphens w:val="0"/>
        <w:spacing w:line="360" w:lineRule="auto"/>
        <w:jc w:val="both"/>
        <w:rPr>
          <w:rFonts w:ascii="Arial" w:hAnsi="Arial" w:cs="Arial"/>
          <w:lang w:eastAsia="pt-BR"/>
        </w:rPr>
      </w:pPr>
    </w:p>
    <w:p w14:paraId="64FBF6CF" w14:textId="2F5767D6" w:rsidR="002F1111" w:rsidRPr="00CC66FD" w:rsidRDefault="002F1111" w:rsidP="00C71D6F">
      <w:pPr>
        <w:suppressAutoHyphens w:val="0"/>
        <w:spacing w:line="360" w:lineRule="auto"/>
        <w:jc w:val="both"/>
        <w:rPr>
          <w:rFonts w:ascii="Arial" w:hAnsi="Arial" w:cs="Arial"/>
          <w:lang w:eastAsia="pt-BR"/>
        </w:rPr>
      </w:pPr>
    </w:p>
    <w:p w14:paraId="47374C3E" w14:textId="77777777" w:rsidR="002F1111" w:rsidRPr="00CC66FD" w:rsidRDefault="002F1111" w:rsidP="00C71D6F">
      <w:pPr>
        <w:suppressAutoHyphens w:val="0"/>
        <w:spacing w:line="360" w:lineRule="auto"/>
        <w:jc w:val="both"/>
        <w:rPr>
          <w:rFonts w:ascii="Arial" w:hAnsi="Arial" w:cs="Arial"/>
          <w:lang w:eastAsia="pt-BR"/>
        </w:rPr>
      </w:pPr>
    </w:p>
    <w:p w14:paraId="5A28E9DB" w14:textId="77777777" w:rsidR="00C71D6F" w:rsidRPr="00CC66FD" w:rsidRDefault="008C5059" w:rsidP="00C71D6F">
      <w:pPr>
        <w:widowControl w:val="0"/>
        <w:jc w:val="center"/>
        <w:rPr>
          <w:rFonts w:ascii="Arial" w:eastAsia="Lucida Sans Unicode" w:hAnsi="Arial" w:cs="Arial"/>
        </w:rPr>
      </w:pPr>
      <w:proofErr w:type="spellStart"/>
      <w:r w:rsidRPr="00CC66FD">
        <w:rPr>
          <w:rFonts w:ascii="Arial" w:eastAsia="Lucida Sans Unicode" w:hAnsi="Arial" w:cs="Arial"/>
        </w:rPr>
        <w:lastRenderedPageBreak/>
        <w:t>Vanderley</w:t>
      </w:r>
      <w:proofErr w:type="spellEnd"/>
      <w:r w:rsidRPr="00CC66FD">
        <w:rPr>
          <w:rFonts w:ascii="Arial" w:eastAsia="Lucida Sans Unicode" w:hAnsi="Arial" w:cs="Arial"/>
        </w:rPr>
        <w:t xml:space="preserve"> </w:t>
      </w:r>
      <w:proofErr w:type="spellStart"/>
      <w:r w:rsidRPr="00CC66FD">
        <w:rPr>
          <w:rFonts w:ascii="Arial" w:eastAsia="Lucida Sans Unicode" w:hAnsi="Arial" w:cs="Arial"/>
        </w:rPr>
        <w:t>Dalmolin</w:t>
      </w:r>
      <w:proofErr w:type="spellEnd"/>
    </w:p>
    <w:p w14:paraId="6EA050FF" w14:textId="77777777" w:rsidR="00141D72" w:rsidRPr="00CC66FD" w:rsidRDefault="00141D72" w:rsidP="00C71D6F">
      <w:pPr>
        <w:widowControl w:val="0"/>
        <w:jc w:val="center"/>
        <w:rPr>
          <w:rFonts w:ascii="Arial" w:eastAsia="Lucida Sans Unicode" w:hAnsi="Arial" w:cs="Arial"/>
        </w:rPr>
      </w:pPr>
      <w:r w:rsidRPr="00CC66FD">
        <w:rPr>
          <w:rFonts w:ascii="Arial" w:eastAsia="Lucida Sans Unicode" w:hAnsi="Arial" w:cs="Arial"/>
        </w:rPr>
        <w:t>Secretário de Agricultura e Expansão Urbana</w:t>
      </w:r>
    </w:p>
    <w:sectPr w:rsidR="00141D72" w:rsidRPr="00CC66FD" w:rsidSect="00711F0B">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pgMar w:top="1670" w:right="1418" w:bottom="1418" w:left="1418" w:header="568"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401EB" w14:textId="77777777" w:rsidR="002D6BCD" w:rsidRDefault="002D6BCD">
      <w:r>
        <w:separator/>
      </w:r>
    </w:p>
  </w:endnote>
  <w:endnote w:type="continuationSeparator" w:id="0">
    <w:p w14:paraId="22593037" w14:textId="77777777" w:rsidR="002D6BCD" w:rsidRDefault="002D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OpenSymbol">
    <w:altName w:val="Arial Unicode MS"/>
    <w:charset w:val="01"/>
    <w:family w:val="roman"/>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 w:name="StarSymbol">
    <w:altName w:val="Arial Unicode MS"/>
    <w:charset w:val="80"/>
    <w:family w:val="auto"/>
    <w:pitch w:val="default"/>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1"/>
    <w:family w:val="roman"/>
    <w:pitch w:val="default"/>
  </w:font>
  <w:font w:name="WenQuanYi Micro Hei">
    <w:altName w:val="MS Mincho"/>
    <w:charset w:val="80"/>
    <w:family w:val="auto"/>
    <w:pitch w:val="variable"/>
  </w:font>
  <w:font w:name="Lohit Hindi">
    <w:altName w:val="MS Mincho"/>
    <w:charset w:val="80"/>
    <w:family w:val="auto"/>
    <w:pitch w:val="variable"/>
  </w:font>
  <w:font w:name="Times">
    <w:panose1 w:val="02020603050405020304"/>
    <w:charset w:val="00"/>
    <w:family w:val="roman"/>
    <w:notTrueType/>
    <w:pitch w:val="variable"/>
    <w:sig w:usb0="00000003" w:usb1="00000000" w:usb2="00000000" w:usb3="00000000" w:csb0="00000001" w:csb1="00000000"/>
  </w:font>
  <w:font w:name="Galliard BT">
    <w:altName w:val="Times New Roman"/>
    <w:charset w:val="00"/>
    <w:family w:val="roman"/>
    <w:pitch w:val="variable"/>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A7013" w14:textId="77777777" w:rsidR="009E557F" w:rsidRDefault="009E557F" w:rsidP="008F2993">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68EA9072" w14:textId="77777777" w:rsidR="009E557F" w:rsidRDefault="009E557F">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F8B3A" w14:textId="46DE282A" w:rsidR="009E557F" w:rsidRPr="005E0D13" w:rsidRDefault="009E557F" w:rsidP="00BD7190">
    <w:pPr>
      <w:tabs>
        <w:tab w:val="left" w:pos="360"/>
        <w:tab w:val="left" w:pos="570"/>
        <w:tab w:val="right" w:pos="10204"/>
      </w:tabs>
      <w:jc w:val="right"/>
      <w:rPr>
        <w:rFonts w:ascii="Arial" w:hAnsi="Arial" w:cs="Tahoma"/>
        <w:b/>
        <w:bCs/>
        <w:color w:val="808080"/>
      </w:rPr>
    </w:pPr>
    <w:r>
      <w:fldChar w:fldCharType="begin"/>
    </w:r>
    <w:r>
      <w:instrText xml:space="preserve"> PAGE   \* MERGEFORMAT </w:instrText>
    </w:r>
    <w:r>
      <w:fldChar w:fldCharType="separate"/>
    </w:r>
    <w:r w:rsidR="009B129B">
      <w:rPr>
        <w:noProof/>
      </w:rPr>
      <w:t>16</w:t>
    </w:r>
    <w:r>
      <w:fldChar w:fldCharType="end"/>
    </w:r>
    <w:r w:rsidRPr="00BD7190">
      <w:rPr>
        <w:rFonts w:ascii="Arial" w:hAnsi="Arial" w:cs="Tahoma"/>
        <w:b/>
        <w:bCs/>
        <w:color w:val="808080"/>
      </w:rPr>
      <w:t xml:space="preserve"> </w:t>
    </w:r>
    <w:r w:rsidRPr="009D5A93">
      <w:rPr>
        <w:rFonts w:ascii="Arial" w:hAnsi="Arial" w:cs="Tahoma"/>
        <w:b/>
        <w:bCs/>
        <w:color w:val="808080"/>
        <w:sz w:val="16"/>
        <w:szCs w:val="16"/>
      </w:rPr>
      <w:t>Secretaria Municipal de Planejamento, Orçamento e Gestão</w:t>
    </w:r>
  </w:p>
  <w:p w14:paraId="149D1EE4" w14:textId="77777777" w:rsidR="009E557F" w:rsidRPr="005E0D13" w:rsidRDefault="009E557F" w:rsidP="00BD7190">
    <w:pPr>
      <w:jc w:val="right"/>
      <w:rPr>
        <w:rFonts w:ascii="Arial" w:hAnsi="Arial" w:cs="Tahoma"/>
        <w:b/>
        <w:color w:val="808080"/>
        <w:sz w:val="16"/>
        <w:szCs w:val="16"/>
      </w:rPr>
    </w:pPr>
    <w:r w:rsidRPr="005E0D13">
      <w:rPr>
        <w:rFonts w:ascii="Arial" w:hAnsi="Arial" w:cs="Tahoma"/>
        <w:b/>
        <w:color w:val="808080"/>
        <w:sz w:val="16"/>
        <w:szCs w:val="16"/>
      </w:rPr>
      <w:t>Rua Alberto Werner • 100 • Vila Operária</w:t>
    </w:r>
  </w:p>
  <w:p w14:paraId="6AB6DD1A" w14:textId="77777777" w:rsidR="009E557F" w:rsidRPr="005E0D13" w:rsidRDefault="009E557F" w:rsidP="00BD7190">
    <w:pPr>
      <w:jc w:val="right"/>
      <w:rPr>
        <w:rFonts w:ascii="Arial" w:hAnsi="Arial" w:cs="Tahoma"/>
        <w:b/>
        <w:color w:val="808080"/>
        <w:sz w:val="16"/>
        <w:szCs w:val="16"/>
      </w:rPr>
    </w:pPr>
    <w:r w:rsidRPr="005E0D13">
      <w:rPr>
        <w:rFonts w:ascii="Arial" w:hAnsi="Arial" w:cs="Tahoma"/>
        <w:b/>
        <w:color w:val="808080"/>
        <w:sz w:val="16"/>
        <w:szCs w:val="16"/>
      </w:rPr>
      <w:t>88304-053 • Itajaí • Santa Catarina</w:t>
    </w:r>
  </w:p>
  <w:p w14:paraId="044D2B34" w14:textId="77777777" w:rsidR="009E557F" w:rsidRPr="005E0D13" w:rsidRDefault="009E557F" w:rsidP="00BD7190">
    <w:pPr>
      <w:jc w:val="right"/>
      <w:rPr>
        <w:rFonts w:ascii="Arial" w:hAnsi="Arial" w:cs="Tahoma"/>
        <w:b/>
        <w:color w:val="808080"/>
        <w:sz w:val="16"/>
        <w:szCs w:val="16"/>
      </w:rPr>
    </w:pPr>
    <w:r w:rsidRPr="005E0D13">
      <w:rPr>
        <w:rFonts w:ascii="Arial" w:hAnsi="Arial" w:cs="Tahoma"/>
        <w:b/>
        <w:color w:val="808080"/>
        <w:sz w:val="16"/>
        <w:szCs w:val="16"/>
      </w:rPr>
      <w:t>Fo</w:t>
    </w:r>
    <w:r>
      <w:rPr>
        <w:rFonts w:ascii="Arial" w:hAnsi="Arial" w:cs="Tahoma"/>
        <w:b/>
        <w:color w:val="808080"/>
        <w:sz w:val="16"/>
        <w:szCs w:val="16"/>
      </w:rPr>
      <w:t>ne: 47 3341-6029 • Fax 3341-6260</w:t>
    </w:r>
  </w:p>
  <w:p w14:paraId="1F7F2DEE" w14:textId="77777777" w:rsidR="009E557F" w:rsidRPr="00F73B1C" w:rsidRDefault="009E557F" w:rsidP="00BD7190">
    <w:pPr>
      <w:jc w:val="right"/>
      <w:rPr>
        <w:rFonts w:ascii="Arial" w:hAnsi="Arial" w:cs="Tahoma"/>
        <w:b/>
        <w:color w:val="808080"/>
        <w:sz w:val="14"/>
        <w:szCs w:val="14"/>
      </w:rPr>
    </w:pPr>
    <w:r w:rsidRPr="00F73B1C">
      <w:rPr>
        <w:rFonts w:ascii="Arial" w:hAnsi="Arial" w:cs="Tahoma"/>
        <w:b/>
        <w:color w:val="808080"/>
        <w:sz w:val="14"/>
        <w:szCs w:val="14"/>
      </w:rPr>
      <w:t xml:space="preserve">www.itajai.sc.gov.br </w:t>
    </w:r>
  </w:p>
  <w:p w14:paraId="6D11B43D" w14:textId="77777777" w:rsidR="009E557F" w:rsidRDefault="009E557F">
    <w:pPr>
      <w:pStyle w:val="Rodap"/>
      <w:jc w:val="center"/>
    </w:pPr>
  </w:p>
  <w:p w14:paraId="5B3C6B84" w14:textId="77777777" w:rsidR="009E557F" w:rsidRPr="0062013D" w:rsidRDefault="009E557F" w:rsidP="0062013D">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1C8F6" w14:textId="77777777" w:rsidR="00A42741" w:rsidRDefault="00A4274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41446" w14:textId="77777777" w:rsidR="002D6BCD" w:rsidRDefault="002D6BCD">
      <w:r>
        <w:separator/>
      </w:r>
    </w:p>
  </w:footnote>
  <w:footnote w:type="continuationSeparator" w:id="0">
    <w:p w14:paraId="6A9640E7" w14:textId="77777777" w:rsidR="002D6BCD" w:rsidRDefault="002D6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E69F2" w14:textId="77777777" w:rsidR="00A42741" w:rsidRDefault="00A4274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7216E" w14:textId="77777777" w:rsidR="009E557F" w:rsidRDefault="00A42741" w:rsidP="000B2211">
    <w:pPr>
      <w:pStyle w:val="Cabealho"/>
      <w:jc w:val="right"/>
    </w:pPr>
    <w:r>
      <w:rPr>
        <w:noProof/>
        <w:lang w:val="pt-BR" w:eastAsia="pt-BR"/>
      </w:rPr>
      <w:drawing>
        <wp:inline distT="0" distB="0" distL="0" distR="0" wp14:anchorId="2B1560D2" wp14:editId="6E302A7C">
          <wp:extent cx="1826260" cy="511810"/>
          <wp:effectExtent l="0" t="0" r="0" b="0"/>
          <wp:docPr id="4" name="_tx_id_1_"/>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tx_id_1_"/>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6260" cy="51181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8BC6BA" w14:textId="77777777" w:rsidR="00A42741" w:rsidRDefault="00A427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A4ECFE8"/>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720"/>
        </w:tabs>
        <w:ind w:left="720" w:firstLine="0"/>
      </w:pPr>
    </w:lvl>
    <w:lvl w:ilvl="1">
      <w:start w:val="1"/>
      <w:numFmt w:val="none"/>
      <w:pStyle w:val="Ttulo2"/>
      <w:suff w:val="nothing"/>
      <w:lvlText w:val=""/>
      <w:lvlJc w:val="left"/>
      <w:pPr>
        <w:tabs>
          <w:tab w:val="num" w:pos="720"/>
        </w:tabs>
        <w:ind w:left="720" w:firstLine="0"/>
      </w:pPr>
    </w:lvl>
    <w:lvl w:ilvl="2">
      <w:start w:val="1"/>
      <w:numFmt w:val="none"/>
      <w:pStyle w:val="Ttulo3"/>
      <w:suff w:val="nothing"/>
      <w:lvlText w:val=""/>
      <w:lvlJc w:val="left"/>
      <w:pPr>
        <w:tabs>
          <w:tab w:val="num" w:pos="720"/>
        </w:tabs>
        <w:ind w:left="720" w:firstLine="0"/>
      </w:pPr>
    </w:lvl>
    <w:lvl w:ilvl="3">
      <w:start w:val="1"/>
      <w:numFmt w:val="none"/>
      <w:pStyle w:val="Ttulo4"/>
      <w:suff w:val="nothing"/>
      <w:lvlText w:val=""/>
      <w:lvlJc w:val="left"/>
      <w:pPr>
        <w:tabs>
          <w:tab w:val="num" w:pos="720"/>
        </w:tabs>
        <w:ind w:left="720" w:firstLine="0"/>
      </w:pPr>
    </w:lvl>
    <w:lvl w:ilvl="4">
      <w:start w:val="1"/>
      <w:numFmt w:val="none"/>
      <w:pStyle w:val="Ttulo5"/>
      <w:suff w:val="nothing"/>
      <w:lvlText w:val=""/>
      <w:lvlJc w:val="left"/>
      <w:pPr>
        <w:tabs>
          <w:tab w:val="num" w:pos="720"/>
        </w:tabs>
        <w:ind w:left="720" w:firstLine="0"/>
      </w:pPr>
    </w:lvl>
    <w:lvl w:ilvl="5">
      <w:start w:val="1"/>
      <w:numFmt w:val="none"/>
      <w:pStyle w:val="Ttulo6"/>
      <w:suff w:val="nothing"/>
      <w:lvlText w:val=""/>
      <w:lvlJc w:val="left"/>
      <w:pPr>
        <w:tabs>
          <w:tab w:val="num" w:pos="720"/>
        </w:tabs>
        <w:ind w:left="720" w:firstLine="0"/>
      </w:pPr>
    </w:lvl>
    <w:lvl w:ilvl="6">
      <w:start w:val="1"/>
      <w:numFmt w:val="none"/>
      <w:pStyle w:val="Ttulo7"/>
      <w:suff w:val="nothing"/>
      <w:lvlText w:val=""/>
      <w:lvlJc w:val="left"/>
      <w:pPr>
        <w:tabs>
          <w:tab w:val="num" w:pos="720"/>
        </w:tabs>
        <w:ind w:left="720" w:firstLine="0"/>
      </w:pPr>
    </w:lvl>
    <w:lvl w:ilvl="7">
      <w:start w:val="1"/>
      <w:numFmt w:val="none"/>
      <w:pStyle w:val="Ttulo8"/>
      <w:suff w:val="nothing"/>
      <w:lvlText w:val=""/>
      <w:lvlJc w:val="left"/>
      <w:pPr>
        <w:tabs>
          <w:tab w:val="num" w:pos="720"/>
        </w:tabs>
        <w:ind w:left="720" w:firstLine="0"/>
      </w:pPr>
    </w:lvl>
    <w:lvl w:ilvl="8">
      <w:start w:val="1"/>
      <w:numFmt w:val="none"/>
      <w:pStyle w:val="Ttulo9"/>
      <w:suff w:val="nothing"/>
      <w:lvlText w:val=""/>
      <w:lvlJc w:val="left"/>
      <w:pPr>
        <w:tabs>
          <w:tab w:val="num" w:pos="720"/>
        </w:tabs>
        <w:ind w:left="720" w:firstLine="0"/>
      </w:pPr>
    </w:lvl>
  </w:abstractNum>
  <w:abstractNum w:abstractNumId="2">
    <w:nsid w:val="00000002"/>
    <w:multiLevelType w:val="singleLevel"/>
    <w:tmpl w:val="00000002"/>
    <w:name w:val="WW8Num2"/>
    <w:lvl w:ilvl="0">
      <w:start w:val="1"/>
      <w:numFmt w:val="lowerLetter"/>
      <w:lvlText w:val="%1)"/>
      <w:lvlJc w:val="left"/>
      <w:pPr>
        <w:tabs>
          <w:tab w:val="num" w:pos="1069"/>
        </w:tabs>
        <w:ind w:left="1069" w:hanging="360"/>
      </w:pPr>
    </w:lvl>
  </w:abstractNum>
  <w:abstractNum w:abstractNumId="3">
    <w:nsid w:val="00000003"/>
    <w:multiLevelType w:val="singleLevel"/>
    <w:tmpl w:val="00000003"/>
    <w:name w:val="WW8Num3"/>
    <w:lvl w:ilvl="0">
      <w:start w:val="1"/>
      <w:numFmt w:val="lowerLetter"/>
      <w:lvlText w:val="%1)"/>
      <w:lvlJc w:val="left"/>
      <w:pPr>
        <w:tabs>
          <w:tab w:val="num" w:pos="1494"/>
        </w:tabs>
        <w:ind w:left="1494" w:hanging="360"/>
      </w:pPr>
    </w:lvl>
  </w:abstractNum>
  <w:abstractNum w:abstractNumId="4">
    <w:nsid w:val="00000004"/>
    <w:multiLevelType w:val="singleLevel"/>
    <w:tmpl w:val="00000004"/>
    <w:name w:val="WW8Num4"/>
    <w:lvl w:ilvl="0">
      <w:start w:val="1"/>
      <w:numFmt w:val="lowerLetter"/>
      <w:lvlText w:val="%1)"/>
      <w:lvlJc w:val="left"/>
      <w:pPr>
        <w:tabs>
          <w:tab w:val="num" w:pos="1571"/>
        </w:tabs>
        <w:ind w:left="1571" w:hanging="360"/>
      </w:pPr>
    </w:lvl>
  </w:abstractNum>
  <w:abstractNum w:abstractNumId="5">
    <w:nsid w:val="00000006"/>
    <w:multiLevelType w:val="multilevel"/>
    <w:tmpl w:val="00000006"/>
    <w:name w:val="WW8Num6"/>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000007"/>
    <w:multiLevelType w:val="multilevel"/>
    <w:tmpl w:val="00000007"/>
    <w:name w:val="WW8Num7"/>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
    <w:nsid w:val="00000008"/>
    <w:multiLevelType w:val="multilevel"/>
    <w:tmpl w:val="00000008"/>
    <w:name w:val="WW8Num8"/>
    <w:lvl w:ilvl="0">
      <w:start w:val="1"/>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9">
    <w:nsid w:val="0000000A"/>
    <w:multiLevelType w:val="multilevel"/>
    <w:tmpl w:val="0000000A"/>
    <w:name w:val="WW8Num10"/>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0">
    <w:nsid w:val="0000000B"/>
    <w:multiLevelType w:val="multilevel"/>
    <w:tmpl w:val="0000000B"/>
    <w:name w:val="WW8Num11"/>
    <w:lvl w:ilvl="0">
      <w:start w:val="1"/>
      <w:numFmt w:val="lowerRoman"/>
      <w:lvlText w:val="%1."/>
      <w:lvlJc w:val="left"/>
      <w:pPr>
        <w:tabs>
          <w:tab w:val="num" w:pos="720"/>
        </w:tabs>
        <w:ind w:left="2160" w:hanging="360"/>
      </w:pPr>
    </w:lvl>
    <w:lvl w:ilvl="1">
      <w:start w:val="1"/>
      <w:numFmt w:val="bullet"/>
      <w:lvlText w:val="◦"/>
      <w:lvlJc w:val="left"/>
      <w:pPr>
        <w:tabs>
          <w:tab w:val="num" w:pos="1080"/>
        </w:tabs>
        <w:ind w:left="2520" w:hanging="360"/>
      </w:pPr>
      <w:rPr>
        <w:rFonts w:ascii="OpenSymbol" w:hAnsi="OpenSymbol" w:cs="Courier New"/>
      </w:rPr>
    </w:lvl>
    <w:lvl w:ilvl="2">
      <w:start w:val="1"/>
      <w:numFmt w:val="bullet"/>
      <w:lvlText w:val="▪"/>
      <w:lvlJc w:val="left"/>
      <w:pPr>
        <w:tabs>
          <w:tab w:val="num" w:pos="1440"/>
        </w:tabs>
        <w:ind w:left="2880" w:hanging="360"/>
      </w:pPr>
      <w:rPr>
        <w:rFonts w:ascii="OpenSymbol" w:hAnsi="OpenSymbol" w:cs="Courier New"/>
      </w:rPr>
    </w:lvl>
    <w:lvl w:ilvl="3">
      <w:start w:val="1"/>
      <w:numFmt w:val="bullet"/>
      <w:lvlText w:val=""/>
      <w:lvlJc w:val="left"/>
      <w:pPr>
        <w:tabs>
          <w:tab w:val="num" w:pos="1800"/>
        </w:tabs>
        <w:ind w:left="3240" w:hanging="360"/>
      </w:pPr>
      <w:rPr>
        <w:rFonts w:ascii="Symbol" w:hAnsi="Symbol" w:cs="OpenSymbol"/>
      </w:rPr>
    </w:lvl>
    <w:lvl w:ilvl="4">
      <w:start w:val="1"/>
      <w:numFmt w:val="bullet"/>
      <w:lvlText w:val="◦"/>
      <w:lvlJc w:val="left"/>
      <w:pPr>
        <w:tabs>
          <w:tab w:val="num" w:pos="2160"/>
        </w:tabs>
        <w:ind w:left="3600" w:hanging="360"/>
      </w:pPr>
      <w:rPr>
        <w:rFonts w:ascii="OpenSymbol" w:hAnsi="OpenSymbol" w:cs="Courier New"/>
      </w:rPr>
    </w:lvl>
    <w:lvl w:ilvl="5">
      <w:start w:val="1"/>
      <w:numFmt w:val="bullet"/>
      <w:lvlText w:val="▪"/>
      <w:lvlJc w:val="left"/>
      <w:pPr>
        <w:tabs>
          <w:tab w:val="num" w:pos="2520"/>
        </w:tabs>
        <w:ind w:left="3960" w:hanging="360"/>
      </w:pPr>
      <w:rPr>
        <w:rFonts w:ascii="OpenSymbol" w:hAnsi="OpenSymbol" w:cs="Courier New"/>
      </w:rPr>
    </w:lvl>
    <w:lvl w:ilvl="6">
      <w:start w:val="1"/>
      <w:numFmt w:val="bullet"/>
      <w:lvlText w:val=""/>
      <w:lvlJc w:val="left"/>
      <w:pPr>
        <w:tabs>
          <w:tab w:val="num" w:pos="2880"/>
        </w:tabs>
        <w:ind w:left="4320" w:hanging="360"/>
      </w:pPr>
      <w:rPr>
        <w:rFonts w:ascii="Symbol" w:hAnsi="Symbol" w:cs="OpenSymbol"/>
      </w:rPr>
    </w:lvl>
    <w:lvl w:ilvl="7">
      <w:start w:val="1"/>
      <w:numFmt w:val="bullet"/>
      <w:lvlText w:val="◦"/>
      <w:lvlJc w:val="left"/>
      <w:pPr>
        <w:tabs>
          <w:tab w:val="num" w:pos="3240"/>
        </w:tabs>
        <w:ind w:left="4680" w:hanging="360"/>
      </w:pPr>
      <w:rPr>
        <w:rFonts w:ascii="OpenSymbol" w:hAnsi="OpenSymbol" w:cs="Courier New"/>
      </w:rPr>
    </w:lvl>
    <w:lvl w:ilvl="8">
      <w:start w:val="1"/>
      <w:numFmt w:val="bullet"/>
      <w:lvlText w:val="▪"/>
      <w:lvlJc w:val="left"/>
      <w:pPr>
        <w:tabs>
          <w:tab w:val="num" w:pos="3600"/>
        </w:tabs>
        <w:ind w:left="5040" w:hanging="360"/>
      </w:pPr>
      <w:rPr>
        <w:rFonts w:ascii="OpenSymbol" w:hAnsi="OpenSymbol" w:cs="Courier New"/>
      </w:rPr>
    </w:lvl>
  </w:abstractNum>
  <w:abstractNum w:abstractNumId="11">
    <w:nsid w:val="0000000C"/>
    <w:multiLevelType w:val="multilevel"/>
    <w:tmpl w:val="0000000C"/>
    <w:name w:val="WW8Num12"/>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00000D"/>
    <w:multiLevelType w:val="multilevel"/>
    <w:tmpl w:val="0000000D"/>
    <w:name w:val="WW8Num13"/>
    <w:lvl w:ilvl="0">
      <w:start w:val="1"/>
      <w:numFmt w:val="lowerRoman"/>
      <w:lvlText w:val="%1."/>
      <w:lvlJc w:val="left"/>
      <w:pPr>
        <w:tabs>
          <w:tab w:val="num" w:pos="720"/>
        </w:tabs>
        <w:ind w:left="2160" w:hanging="360"/>
      </w:pPr>
    </w:lvl>
    <w:lvl w:ilvl="1">
      <w:start w:val="1"/>
      <w:numFmt w:val="bullet"/>
      <w:lvlText w:val="◦"/>
      <w:lvlJc w:val="left"/>
      <w:pPr>
        <w:tabs>
          <w:tab w:val="num" w:pos="1080"/>
        </w:tabs>
        <w:ind w:left="2520" w:hanging="360"/>
      </w:pPr>
      <w:rPr>
        <w:rFonts w:ascii="OpenSymbol" w:hAnsi="OpenSymbol" w:cs="Courier New"/>
      </w:rPr>
    </w:lvl>
    <w:lvl w:ilvl="2">
      <w:start w:val="1"/>
      <w:numFmt w:val="bullet"/>
      <w:lvlText w:val="▪"/>
      <w:lvlJc w:val="left"/>
      <w:pPr>
        <w:tabs>
          <w:tab w:val="num" w:pos="1440"/>
        </w:tabs>
        <w:ind w:left="2880" w:hanging="360"/>
      </w:pPr>
      <w:rPr>
        <w:rFonts w:ascii="OpenSymbol" w:hAnsi="OpenSymbol" w:cs="Courier New"/>
      </w:rPr>
    </w:lvl>
    <w:lvl w:ilvl="3">
      <w:start w:val="1"/>
      <w:numFmt w:val="bullet"/>
      <w:lvlText w:val=""/>
      <w:lvlJc w:val="left"/>
      <w:pPr>
        <w:tabs>
          <w:tab w:val="num" w:pos="1800"/>
        </w:tabs>
        <w:ind w:left="3240" w:hanging="360"/>
      </w:pPr>
      <w:rPr>
        <w:rFonts w:ascii="Symbol" w:hAnsi="Symbol" w:cs="OpenSymbol"/>
      </w:rPr>
    </w:lvl>
    <w:lvl w:ilvl="4">
      <w:start w:val="1"/>
      <w:numFmt w:val="bullet"/>
      <w:lvlText w:val="◦"/>
      <w:lvlJc w:val="left"/>
      <w:pPr>
        <w:tabs>
          <w:tab w:val="num" w:pos="2160"/>
        </w:tabs>
        <w:ind w:left="3600" w:hanging="360"/>
      </w:pPr>
      <w:rPr>
        <w:rFonts w:ascii="OpenSymbol" w:hAnsi="OpenSymbol" w:cs="Courier New"/>
      </w:rPr>
    </w:lvl>
    <w:lvl w:ilvl="5">
      <w:start w:val="1"/>
      <w:numFmt w:val="bullet"/>
      <w:lvlText w:val="▪"/>
      <w:lvlJc w:val="left"/>
      <w:pPr>
        <w:tabs>
          <w:tab w:val="num" w:pos="2520"/>
        </w:tabs>
        <w:ind w:left="3960" w:hanging="360"/>
      </w:pPr>
      <w:rPr>
        <w:rFonts w:ascii="OpenSymbol" w:hAnsi="OpenSymbol" w:cs="Courier New"/>
      </w:rPr>
    </w:lvl>
    <w:lvl w:ilvl="6">
      <w:start w:val="1"/>
      <w:numFmt w:val="bullet"/>
      <w:lvlText w:val=""/>
      <w:lvlJc w:val="left"/>
      <w:pPr>
        <w:tabs>
          <w:tab w:val="num" w:pos="2880"/>
        </w:tabs>
        <w:ind w:left="4320" w:hanging="360"/>
      </w:pPr>
      <w:rPr>
        <w:rFonts w:ascii="Symbol" w:hAnsi="Symbol" w:cs="OpenSymbol"/>
      </w:rPr>
    </w:lvl>
    <w:lvl w:ilvl="7">
      <w:start w:val="1"/>
      <w:numFmt w:val="bullet"/>
      <w:lvlText w:val="◦"/>
      <w:lvlJc w:val="left"/>
      <w:pPr>
        <w:tabs>
          <w:tab w:val="num" w:pos="3240"/>
        </w:tabs>
        <w:ind w:left="4680" w:hanging="360"/>
      </w:pPr>
      <w:rPr>
        <w:rFonts w:ascii="OpenSymbol" w:hAnsi="OpenSymbol" w:cs="Courier New"/>
      </w:rPr>
    </w:lvl>
    <w:lvl w:ilvl="8">
      <w:start w:val="1"/>
      <w:numFmt w:val="bullet"/>
      <w:lvlText w:val="▪"/>
      <w:lvlJc w:val="left"/>
      <w:pPr>
        <w:tabs>
          <w:tab w:val="num" w:pos="3600"/>
        </w:tabs>
        <w:ind w:left="5040" w:hanging="360"/>
      </w:pPr>
      <w:rPr>
        <w:rFonts w:ascii="OpenSymbol" w:hAnsi="OpenSymbol" w:cs="Courier New"/>
      </w:rPr>
    </w:lvl>
  </w:abstractNum>
  <w:abstractNum w:abstractNumId="13">
    <w:nsid w:val="0000000E"/>
    <w:multiLevelType w:val="multilevel"/>
    <w:tmpl w:val="0000000E"/>
    <w:name w:val="WW8Num14"/>
    <w:lvl w:ilvl="0">
      <w:start w:val="1"/>
      <w:numFmt w:val="lowerRoman"/>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4">
    <w:nsid w:val="025E7238"/>
    <w:multiLevelType w:val="hybridMultilevel"/>
    <w:tmpl w:val="51B04F56"/>
    <w:lvl w:ilvl="0" w:tplc="4A6EEB02">
      <w:start w:val="4"/>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028309C5"/>
    <w:multiLevelType w:val="hybridMultilevel"/>
    <w:tmpl w:val="07B4D1C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6">
    <w:nsid w:val="058623F6"/>
    <w:multiLevelType w:val="multilevel"/>
    <w:tmpl w:val="99F6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7795ADC"/>
    <w:multiLevelType w:val="hybridMultilevel"/>
    <w:tmpl w:val="4648CAAE"/>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098E4D2F"/>
    <w:multiLevelType w:val="multilevel"/>
    <w:tmpl w:val="D624D22A"/>
    <w:lvl w:ilvl="0">
      <w:start w:val="5"/>
      <w:numFmt w:val="decimal"/>
      <w:lvlText w:val="%1."/>
      <w:lvlJc w:val="left"/>
      <w:pPr>
        <w:ind w:left="720" w:hanging="360"/>
      </w:pPr>
      <w:rPr>
        <w:rFonts w:hint="default"/>
      </w:rPr>
    </w:lvl>
    <w:lvl w:ilvl="1">
      <w:start w:val="2"/>
      <w:numFmt w:val="decimal"/>
      <w:isLgl/>
      <w:lvlText w:val="%1.%2"/>
      <w:lvlJc w:val="left"/>
      <w:pPr>
        <w:ind w:left="1015" w:hanging="480"/>
      </w:pPr>
      <w:rPr>
        <w:rFonts w:hint="default"/>
      </w:rPr>
    </w:lvl>
    <w:lvl w:ilvl="2">
      <w:start w:val="2"/>
      <w:numFmt w:val="decimal"/>
      <w:isLgl/>
      <w:lvlText w:val="%1.%2.%3"/>
      <w:lvlJc w:val="left"/>
      <w:pPr>
        <w:ind w:left="1430"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40" w:hanging="1080"/>
      </w:pPr>
      <w:rPr>
        <w:rFonts w:hint="default"/>
      </w:rPr>
    </w:lvl>
    <w:lvl w:ilvl="5">
      <w:start w:val="1"/>
      <w:numFmt w:val="decimal"/>
      <w:isLgl/>
      <w:lvlText w:val="%1.%2.%3.%4.%5.%6"/>
      <w:lvlJc w:val="left"/>
      <w:pPr>
        <w:ind w:left="2315" w:hanging="108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3025" w:hanging="1440"/>
      </w:pPr>
      <w:rPr>
        <w:rFonts w:hint="default"/>
      </w:rPr>
    </w:lvl>
    <w:lvl w:ilvl="8">
      <w:start w:val="1"/>
      <w:numFmt w:val="decimal"/>
      <w:isLgl/>
      <w:lvlText w:val="%1.%2.%3.%4.%5.%6.%7.%8.%9"/>
      <w:lvlJc w:val="left"/>
      <w:pPr>
        <w:ind w:left="3560" w:hanging="1800"/>
      </w:pPr>
      <w:rPr>
        <w:rFonts w:hint="default"/>
      </w:rPr>
    </w:lvl>
  </w:abstractNum>
  <w:abstractNum w:abstractNumId="19">
    <w:nsid w:val="0A0337A0"/>
    <w:multiLevelType w:val="hybridMultilevel"/>
    <w:tmpl w:val="4A424220"/>
    <w:lvl w:ilvl="0" w:tplc="04160001">
      <w:start w:val="1"/>
      <w:numFmt w:val="bullet"/>
      <w:lvlText w:val=""/>
      <w:lvlJc w:val="left"/>
      <w:pPr>
        <w:ind w:left="2964" w:hanging="360"/>
      </w:pPr>
      <w:rPr>
        <w:rFonts w:ascii="Symbol" w:hAnsi="Symbol" w:hint="default"/>
      </w:rPr>
    </w:lvl>
    <w:lvl w:ilvl="1" w:tplc="04160003" w:tentative="1">
      <w:start w:val="1"/>
      <w:numFmt w:val="bullet"/>
      <w:lvlText w:val="o"/>
      <w:lvlJc w:val="left"/>
      <w:pPr>
        <w:ind w:left="3684" w:hanging="360"/>
      </w:pPr>
      <w:rPr>
        <w:rFonts w:ascii="Courier New" w:hAnsi="Courier New" w:cs="Courier New" w:hint="default"/>
      </w:rPr>
    </w:lvl>
    <w:lvl w:ilvl="2" w:tplc="04160005" w:tentative="1">
      <w:start w:val="1"/>
      <w:numFmt w:val="bullet"/>
      <w:lvlText w:val=""/>
      <w:lvlJc w:val="left"/>
      <w:pPr>
        <w:ind w:left="4404" w:hanging="360"/>
      </w:pPr>
      <w:rPr>
        <w:rFonts w:ascii="Wingdings" w:hAnsi="Wingdings" w:hint="default"/>
      </w:rPr>
    </w:lvl>
    <w:lvl w:ilvl="3" w:tplc="04160001" w:tentative="1">
      <w:start w:val="1"/>
      <w:numFmt w:val="bullet"/>
      <w:lvlText w:val=""/>
      <w:lvlJc w:val="left"/>
      <w:pPr>
        <w:ind w:left="5124" w:hanging="360"/>
      </w:pPr>
      <w:rPr>
        <w:rFonts w:ascii="Symbol" w:hAnsi="Symbol" w:hint="default"/>
      </w:rPr>
    </w:lvl>
    <w:lvl w:ilvl="4" w:tplc="04160003" w:tentative="1">
      <w:start w:val="1"/>
      <w:numFmt w:val="bullet"/>
      <w:lvlText w:val="o"/>
      <w:lvlJc w:val="left"/>
      <w:pPr>
        <w:ind w:left="5844" w:hanging="360"/>
      </w:pPr>
      <w:rPr>
        <w:rFonts w:ascii="Courier New" w:hAnsi="Courier New" w:cs="Courier New" w:hint="default"/>
      </w:rPr>
    </w:lvl>
    <w:lvl w:ilvl="5" w:tplc="04160005" w:tentative="1">
      <w:start w:val="1"/>
      <w:numFmt w:val="bullet"/>
      <w:lvlText w:val=""/>
      <w:lvlJc w:val="left"/>
      <w:pPr>
        <w:ind w:left="6564" w:hanging="360"/>
      </w:pPr>
      <w:rPr>
        <w:rFonts w:ascii="Wingdings" w:hAnsi="Wingdings" w:hint="default"/>
      </w:rPr>
    </w:lvl>
    <w:lvl w:ilvl="6" w:tplc="04160001" w:tentative="1">
      <w:start w:val="1"/>
      <w:numFmt w:val="bullet"/>
      <w:lvlText w:val=""/>
      <w:lvlJc w:val="left"/>
      <w:pPr>
        <w:ind w:left="7284" w:hanging="360"/>
      </w:pPr>
      <w:rPr>
        <w:rFonts w:ascii="Symbol" w:hAnsi="Symbol" w:hint="default"/>
      </w:rPr>
    </w:lvl>
    <w:lvl w:ilvl="7" w:tplc="04160003" w:tentative="1">
      <w:start w:val="1"/>
      <w:numFmt w:val="bullet"/>
      <w:lvlText w:val="o"/>
      <w:lvlJc w:val="left"/>
      <w:pPr>
        <w:ind w:left="8004" w:hanging="360"/>
      </w:pPr>
      <w:rPr>
        <w:rFonts w:ascii="Courier New" w:hAnsi="Courier New" w:cs="Courier New" w:hint="default"/>
      </w:rPr>
    </w:lvl>
    <w:lvl w:ilvl="8" w:tplc="04160005" w:tentative="1">
      <w:start w:val="1"/>
      <w:numFmt w:val="bullet"/>
      <w:lvlText w:val=""/>
      <w:lvlJc w:val="left"/>
      <w:pPr>
        <w:ind w:left="8724" w:hanging="360"/>
      </w:pPr>
      <w:rPr>
        <w:rFonts w:ascii="Wingdings" w:hAnsi="Wingdings" w:hint="default"/>
      </w:rPr>
    </w:lvl>
  </w:abstractNum>
  <w:abstractNum w:abstractNumId="20">
    <w:nsid w:val="15033FD5"/>
    <w:multiLevelType w:val="hybridMultilevel"/>
    <w:tmpl w:val="30EC3846"/>
    <w:lvl w:ilvl="0" w:tplc="C5FA9CA6">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17AF5CC6"/>
    <w:multiLevelType w:val="hybridMultilevel"/>
    <w:tmpl w:val="CFA2F76E"/>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22">
    <w:nsid w:val="1DA628F7"/>
    <w:multiLevelType w:val="multilevel"/>
    <w:tmpl w:val="A7E2F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B6B6393"/>
    <w:multiLevelType w:val="multilevel"/>
    <w:tmpl w:val="B1185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23D1D1C"/>
    <w:multiLevelType w:val="hybridMultilevel"/>
    <w:tmpl w:val="FC38BC9A"/>
    <w:lvl w:ilvl="0" w:tplc="04160001">
      <w:start w:val="1"/>
      <w:numFmt w:val="bullet"/>
      <w:lvlText w:val=""/>
      <w:lvlJc w:val="left"/>
      <w:pPr>
        <w:ind w:left="1920" w:hanging="360"/>
      </w:pPr>
      <w:rPr>
        <w:rFonts w:ascii="Symbol" w:hAnsi="Symbol" w:hint="default"/>
      </w:rPr>
    </w:lvl>
    <w:lvl w:ilvl="1" w:tplc="04160003">
      <w:start w:val="1"/>
      <w:numFmt w:val="bullet"/>
      <w:lvlText w:val="o"/>
      <w:lvlJc w:val="left"/>
      <w:pPr>
        <w:ind w:left="2640" w:hanging="360"/>
      </w:pPr>
      <w:rPr>
        <w:rFonts w:ascii="Courier New" w:hAnsi="Courier New" w:cs="Courier New" w:hint="default"/>
      </w:rPr>
    </w:lvl>
    <w:lvl w:ilvl="2" w:tplc="04160005" w:tentative="1">
      <w:start w:val="1"/>
      <w:numFmt w:val="bullet"/>
      <w:lvlText w:val=""/>
      <w:lvlJc w:val="left"/>
      <w:pPr>
        <w:ind w:left="3360" w:hanging="360"/>
      </w:pPr>
      <w:rPr>
        <w:rFonts w:ascii="Wingdings" w:hAnsi="Wingdings" w:hint="default"/>
      </w:rPr>
    </w:lvl>
    <w:lvl w:ilvl="3" w:tplc="04160001" w:tentative="1">
      <w:start w:val="1"/>
      <w:numFmt w:val="bullet"/>
      <w:lvlText w:val=""/>
      <w:lvlJc w:val="left"/>
      <w:pPr>
        <w:ind w:left="4080" w:hanging="360"/>
      </w:pPr>
      <w:rPr>
        <w:rFonts w:ascii="Symbol" w:hAnsi="Symbol" w:hint="default"/>
      </w:rPr>
    </w:lvl>
    <w:lvl w:ilvl="4" w:tplc="04160003" w:tentative="1">
      <w:start w:val="1"/>
      <w:numFmt w:val="bullet"/>
      <w:lvlText w:val="o"/>
      <w:lvlJc w:val="left"/>
      <w:pPr>
        <w:ind w:left="4800" w:hanging="360"/>
      </w:pPr>
      <w:rPr>
        <w:rFonts w:ascii="Courier New" w:hAnsi="Courier New" w:cs="Courier New" w:hint="default"/>
      </w:rPr>
    </w:lvl>
    <w:lvl w:ilvl="5" w:tplc="04160005" w:tentative="1">
      <w:start w:val="1"/>
      <w:numFmt w:val="bullet"/>
      <w:lvlText w:val=""/>
      <w:lvlJc w:val="left"/>
      <w:pPr>
        <w:ind w:left="5520" w:hanging="360"/>
      </w:pPr>
      <w:rPr>
        <w:rFonts w:ascii="Wingdings" w:hAnsi="Wingdings" w:hint="default"/>
      </w:rPr>
    </w:lvl>
    <w:lvl w:ilvl="6" w:tplc="04160001" w:tentative="1">
      <w:start w:val="1"/>
      <w:numFmt w:val="bullet"/>
      <w:lvlText w:val=""/>
      <w:lvlJc w:val="left"/>
      <w:pPr>
        <w:ind w:left="6240" w:hanging="360"/>
      </w:pPr>
      <w:rPr>
        <w:rFonts w:ascii="Symbol" w:hAnsi="Symbol" w:hint="default"/>
      </w:rPr>
    </w:lvl>
    <w:lvl w:ilvl="7" w:tplc="04160003" w:tentative="1">
      <w:start w:val="1"/>
      <w:numFmt w:val="bullet"/>
      <w:lvlText w:val="o"/>
      <w:lvlJc w:val="left"/>
      <w:pPr>
        <w:ind w:left="6960" w:hanging="360"/>
      </w:pPr>
      <w:rPr>
        <w:rFonts w:ascii="Courier New" w:hAnsi="Courier New" w:cs="Courier New" w:hint="default"/>
      </w:rPr>
    </w:lvl>
    <w:lvl w:ilvl="8" w:tplc="04160005" w:tentative="1">
      <w:start w:val="1"/>
      <w:numFmt w:val="bullet"/>
      <w:lvlText w:val=""/>
      <w:lvlJc w:val="left"/>
      <w:pPr>
        <w:ind w:left="7680" w:hanging="360"/>
      </w:pPr>
      <w:rPr>
        <w:rFonts w:ascii="Wingdings" w:hAnsi="Wingdings" w:hint="default"/>
      </w:rPr>
    </w:lvl>
  </w:abstractNum>
  <w:abstractNum w:abstractNumId="25">
    <w:nsid w:val="35066327"/>
    <w:multiLevelType w:val="hybridMultilevel"/>
    <w:tmpl w:val="4E709C1E"/>
    <w:lvl w:ilvl="0" w:tplc="04160001">
      <w:start w:val="1"/>
      <w:numFmt w:val="bullet"/>
      <w:lvlText w:val=""/>
      <w:lvlJc w:val="left"/>
      <w:pPr>
        <w:ind w:left="2964" w:hanging="360"/>
      </w:pPr>
      <w:rPr>
        <w:rFonts w:ascii="Symbol" w:hAnsi="Symbol" w:hint="default"/>
      </w:rPr>
    </w:lvl>
    <w:lvl w:ilvl="1" w:tplc="04160003" w:tentative="1">
      <w:start w:val="1"/>
      <w:numFmt w:val="bullet"/>
      <w:lvlText w:val="o"/>
      <w:lvlJc w:val="left"/>
      <w:pPr>
        <w:ind w:left="3684" w:hanging="360"/>
      </w:pPr>
      <w:rPr>
        <w:rFonts w:ascii="Courier New" w:hAnsi="Courier New" w:cs="Courier New" w:hint="default"/>
      </w:rPr>
    </w:lvl>
    <w:lvl w:ilvl="2" w:tplc="04160005" w:tentative="1">
      <w:start w:val="1"/>
      <w:numFmt w:val="bullet"/>
      <w:lvlText w:val=""/>
      <w:lvlJc w:val="left"/>
      <w:pPr>
        <w:ind w:left="4404" w:hanging="360"/>
      </w:pPr>
      <w:rPr>
        <w:rFonts w:ascii="Wingdings" w:hAnsi="Wingdings" w:hint="default"/>
      </w:rPr>
    </w:lvl>
    <w:lvl w:ilvl="3" w:tplc="04160001" w:tentative="1">
      <w:start w:val="1"/>
      <w:numFmt w:val="bullet"/>
      <w:lvlText w:val=""/>
      <w:lvlJc w:val="left"/>
      <w:pPr>
        <w:ind w:left="5124" w:hanging="360"/>
      </w:pPr>
      <w:rPr>
        <w:rFonts w:ascii="Symbol" w:hAnsi="Symbol" w:hint="default"/>
      </w:rPr>
    </w:lvl>
    <w:lvl w:ilvl="4" w:tplc="04160003" w:tentative="1">
      <w:start w:val="1"/>
      <w:numFmt w:val="bullet"/>
      <w:lvlText w:val="o"/>
      <w:lvlJc w:val="left"/>
      <w:pPr>
        <w:ind w:left="5844" w:hanging="360"/>
      </w:pPr>
      <w:rPr>
        <w:rFonts w:ascii="Courier New" w:hAnsi="Courier New" w:cs="Courier New" w:hint="default"/>
      </w:rPr>
    </w:lvl>
    <w:lvl w:ilvl="5" w:tplc="04160005" w:tentative="1">
      <w:start w:val="1"/>
      <w:numFmt w:val="bullet"/>
      <w:lvlText w:val=""/>
      <w:lvlJc w:val="left"/>
      <w:pPr>
        <w:ind w:left="6564" w:hanging="360"/>
      </w:pPr>
      <w:rPr>
        <w:rFonts w:ascii="Wingdings" w:hAnsi="Wingdings" w:hint="default"/>
      </w:rPr>
    </w:lvl>
    <w:lvl w:ilvl="6" w:tplc="04160001" w:tentative="1">
      <w:start w:val="1"/>
      <w:numFmt w:val="bullet"/>
      <w:lvlText w:val=""/>
      <w:lvlJc w:val="left"/>
      <w:pPr>
        <w:ind w:left="7284" w:hanging="360"/>
      </w:pPr>
      <w:rPr>
        <w:rFonts w:ascii="Symbol" w:hAnsi="Symbol" w:hint="default"/>
      </w:rPr>
    </w:lvl>
    <w:lvl w:ilvl="7" w:tplc="04160003" w:tentative="1">
      <w:start w:val="1"/>
      <w:numFmt w:val="bullet"/>
      <w:lvlText w:val="o"/>
      <w:lvlJc w:val="left"/>
      <w:pPr>
        <w:ind w:left="8004" w:hanging="360"/>
      </w:pPr>
      <w:rPr>
        <w:rFonts w:ascii="Courier New" w:hAnsi="Courier New" w:cs="Courier New" w:hint="default"/>
      </w:rPr>
    </w:lvl>
    <w:lvl w:ilvl="8" w:tplc="04160005" w:tentative="1">
      <w:start w:val="1"/>
      <w:numFmt w:val="bullet"/>
      <w:lvlText w:val=""/>
      <w:lvlJc w:val="left"/>
      <w:pPr>
        <w:ind w:left="8724" w:hanging="360"/>
      </w:pPr>
      <w:rPr>
        <w:rFonts w:ascii="Wingdings" w:hAnsi="Wingdings" w:hint="default"/>
      </w:rPr>
    </w:lvl>
  </w:abstractNum>
  <w:abstractNum w:abstractNumId="26">
    <w:nsid w:val="38BD62D0"/>
    <w:multiLevelType w:val="hybridMultilevel"/>
    <w:tmpl w:val="311A2F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47C046E4"/>
    <w:multiLevelType w:val="hybridMultilevel"/>
    <w:tmpl w:val="5D1C5A3A"/>
    <w:lvl w:ilvl="0" w:tplc="04160001">
      <w:start w:val="1"/>
      <w:numFmt w:val="bullet"/>
      <w:lvlText w:val=""/>
      <w:lvlJc w:val="left"/>
      <w:pPr>
        <w:ind w:left="770" w:hanging="360"/>
      </w:pPr>
      <w:rPr>
        <w:rFonts w:ascii="Symbol" w:hAnsi="Symbol" w:hint="default"/>
      </w:rPr>
    </w:lvl>
    <w:lvl w:ilvl="1" w:tplc="04160003" w:tentative="1">
      <w:start w:val="1"/>
      <w:numFmt w:val="bullet"/>
      <w:lvlText w:val="o"/>
      <w:lvlJc w:val="left"/>
      <w:pPr>
        <w:ind w:left="1490" w:hanging="360"/>
      </w:pPr>
      <w:rPr>
        <w:rFonts w:ascii="Courier New" w:hAnsi="Courier New" w:cs="Courier New" w:hint="default"/>
      </w:rPr>
    </w:lvl>
    <w:lvl w:ilvl="2" w:tplc="04160005" w:tentative="1">
      <w:start w:val="1"/>
      <w:numFmt w:val="bullet"/>
      <w:lvlText w:val=""/>
      <w:lvlJc w:val="left"/>
      <w:pPr>
        <w:ind w:left="2210" w:hanging="360"/>
      </w:pPr>
      <w:rPr>
        <w:rFonts w:ascii="Wingdings" w:hAnsi="Wingdings" w:hint="default"/>
      </w:rPr>
    </w:lvl>
    <w:lvl w:ilvl="3" w:tplc="04160001" w:tentative="1">
      <w:start w:val="1"/>
      <w:numFmt w:val="bullet"/>
      <w:lvlText w:val=""/>
      <w:lvlJc w:val="left"/>
      <w:pPr>
        <w:ind w:left="2930" w:hanging="360"/>
      </w:pPr>
      <w:rPr>
        <w:rFonts w:ascii="Symbol" w:hAnsi="Symbol" w:hint="default"/>
      </w:rPr>
    </w:lvl>
    <w:lvl w:ilvl="4" w:tplc="04160003" w:tentative="1">
      <w:start w:val="1"/>
      <w:numFmt w:val="bullet"/>
      <w:lvlText w:val="o"/>
      <w:lvlJc w:val="left"/>
      <w:pPr>
        <w:ind w:left="3650" w:hanging="360"/>
      </w:pPr>
      <w:rPr>
        <w:rFonts w:ascii="Courier New" w:hAnsi="Courier New" w:cs="Courier New" w:hint="default"/>
      </w:rPr>
    </w:lvl>
    <w:lvl w:ilvl="5" w:tplc="04160005" w:tentative="1">
      <w:start w:val="1"/>
      <w:numFmt w:val="bullet"/>
      <w:lvlText w:val=""/>
      <w:lvlJc w:val="left"/>
      <w:pPr>
        <w:ind w:left="4370" w:hanging="360"/>
      </w:pPr>
      <w:rPr>
        <w:rFonts w:ascii="Wingdings" w:hAnsi="Wingdings" w:hint="default"/>
      </w:rPr>
    </w:lvl>
    <w:lvl w:ilvl="6" w:tplc="04160001" w:tentative="1">
      <w:start w:val="1"/>
      <w:numFmt w:val="bullet"/>
      <w:lvlText w:val=""/>
      <w:lvlJc w:val="left"/>
      <w:pPr>
        <w:ind w:left="5090" w:hanging="360"/>
      </w:pPr>
      <w:rPr>
        <w:rFonts w:ascii="Symbol" w:hAnsi="Symbol" w:hint="default"/>
      </w:rPr>
    </w:lvl>
    <w:lvl w:ilvl="7" w:tplc="04160003" w:tentative="1">
      <w:start w:val="1"/>
      <w:numFmt w:val="bullet"/>
      <w:lvlText w:val="o"/>
      <w:lvlJc w:val="left"/>
      <w:pPr>
        <w:ind w:left="5810" w:hanging="360"/>
      </w:pPr>
      <w:rPr>
        <w:rFonts w:ascii="Courier New" w:hAnsi="Courier New" w:cs="Courier New" w:hint="default"/>
      </w:rPr>
    </w:lvl>
    <w:lvl w:ilvl="8" w:tplc="04160005" w:tentative="1">
      <w:start w:val="1"/>
      <w:numFmt w:val="bullet"/>
      <w:lvlText w:val=""/>
      <w:lvlJc w:val="left"/>
      <w:pPr>
        <w:ind w:left="6530" w:hanging="360"/>
      </w:pPr>
      <w:rPr>
        <w:rFonts w:ascii="Wingdings" w:hAnsi="Wingdings" w:hint="default"/>
      </w:rPr>
    </w:lvl>
  </w:abstractNum>
  <w:abstractNum w:abstractNumId="28">
    <w:nsid w:val="523639FC"/>
    <w:multiLevelType w:val="multilevel"/>
    <w:tmpl w:val="925A136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BB85935"/>
    <w:multiLevelType w:val="multilevel"/>
    <w:tmpl w:val="FAEE0F24"/>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0">
    <w:nsid w:val="5D6E7CD6"/>
    <w:multiLevelType w:val="hybridMultilevel"/>
    <w:tmpl w:val="6674DFD6"/>
    <w:lvl w:ilvl="0" w:tplc="0416000F">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DE72030"/>
    <w:multiLevelType w:val="hybridMultilevel"/>
    <w:tmpl w:val="466CFA42"/>
    <w:lvl w:ilvl="0" w:tplc="04160001">
      <w:start w:val="1"/>
      <w:numFmt w:val="bullet"/>
      <w:lvlText w:val=""/>
      <w:lvlJc w:val="left"/>
      <w:pPr>
        <w:ind w:left="2217" w:hanging="360"/>
      </w:pPr>
      <w:rPr>
        <w:rFonts w:ascii="Symbol" w:hAnsi="Symbol" w:hint="default"/>
      </w:rPr>
    </w:lvl>
    <w:lvl w:ilvl="1" w:tplc="04160003" w:tentative="1">
      <w:start w:val="1"/>
      <w:numFmt w:val="bullet"/>
      <w:lvlText w:val="o"/>
      <w:lvlJc w:val="left"/>
      <w:pPr>
        <w:ind w:left="2937" w:hanging="360"/>
      </w:pPr>
      <w:rPr>
        <w:rFonts w:ascii="Courier New" w:hAnsi="Courier New" w:cs="Courier New" w:hint="default"/>
      </w:rPr>
    </w:lvl>
    <w:lvl w:ilvl="2" w:tplc="04160005" w:tentative="1">
      <w:start w:val="1"/>
      <w:numFmt w:val="bullet"/>
      <w:lvlText w:val=""/>
      <w:lvlJc w:val="left"/>
      <w:pPr>
        <w:ind w:left="3657" w:hanging="360"/>
      </w:pPr>
      <w:rPr>
        <w:rFonts w:ascii="Wingdings" w:hAnsi="Wingdings" w:hint="default"/>
      </w:rPr>
    </w:lvl>
    <w:lvl w:ilvl="3" w:tplc="04160001" w:tentative="1">
      <w:start w:val="1"/>
      <w:numFmt w:val="bullet"/>
      <w:lvlText w:val=""/>
      <w:lvlJc w:val="left"/>
      <w:pPr>
        <w:ind w:left="4377" w:hanging="360"/>
      </w:pPr>
      <w:rPr>
        <w:rFonts w:ascii="Symbol" w:hAnsi="Symbol" w:hint="default"/>
      </w:rPr>
    </w:lvl>
    <w:lvl w:ilvl="4" w:tplc="04160003" w:tentative="1">
      <w:start w:val="1"/>
      <w:numFmt w:val="bullet"/>
      <w:lvlText w:val="o"/>
      <w:lvlJc w:val="left"/>
      <w:pPr>
        <w:ind w:left="5097" w:hanging="360"/>
      </w:pPr>
      <w:rPr>
        <w:rFonts w:ascii="Courier New" w:hAnsi="Courier New" w:cs="Courier New" w:hint="default"/>
      </w:rPr>
    </w:lvl>
    <w:lvl w:ilvl="5" w:tplc="04160005" w:tentative="1">
      <w:start w:val="1"/>
      <w:numFmt w:val="bullet"/>
      <w:lvlText w:val=""/>
      <w:lvlJc w:val="left"/>
      <w:pPr>
        <w:ind w:left="5817" w:hanging="360"/>
      </w:pPr>
      <w:rPr>
        <w:rFonts w:ascii="Wingdings" w:hAnsi="Wingdings" w:hint="default"/>
      </w:rPr>
    </w:lvl>
    <w:lvl w:ilvl="6" w:tplc="04160001" w:tentative="1">
      <w:start w:val="1"/>
      <w:numFmt w:val="bullet"/>
      <w:lvlText w:val=""/>
      <w:lvlJc w:val="left"/>
      <w:pPr>
        <w:ind w:left="6537" w:hanging="360"/>
      </w:pPr>
      <w:rPr>
        <w:rFonts w:ascii="Symbol" w:hAnsi="Symbol" w:hint="default"/>
      </w:rPr>
    </w:lvl>
    <w:lvl w:ilvl="7" w:tplc="04160003" w:tentative="1">
      <w:start w:val="1"/>
      <w:numFmt w:val="bullet"/>
      <w:lvlText w:val="o"/>
      <w:lvlJc w:val="left"/>
      <w:pPr>
        <w:ind w:left="7257" w:hanging="360"/>
      </w:pPr>
      <w:rPr>
        <w:rFonts w:ascii="Courier New" w:hAnsi="Courier New" w:cs="Courier New" w:hint="default"/>
      </w:rPr>
    </w:lvl>
    <w:lvl w:ilvl="8" w:tplc="04160005" w:tentative="1">
      <w:start w:val="1"/>
      <w:numFmt w:val="bullet"/>
      <w:lvlText w:val=""/>
      <w:lvlJc w:val="left"/>
      <w:pPr>
        <w:ind w:left="7977" w:hanging="360"/>
      </w:pPr>
      <w:rPr>
        <w:rFonts w:ascii="Wingdings" w:hAnsi="Wingdings" w:hint="default"/>
      </w:rPr>
    </w:lvl>
  </w:abstractNum>
  <w:abstractNum w:abstractNumId="32">
    <w:nsid w:val="60ED3A96"/>
    <w:multiLevelType w:val="hybridMultilevel"/>
    <w:tmpl w:val="B07AADCC"/>
    <w:lvl w:ilvl="0" w:tplc="04160001">
      <w:start w:val="1"/>
      <w:numFmt w:val="bullet"/>
      <w:lvlText w:val=""/>
      <w:lvlJc w:val="left"/>
      <w:pPr>
        <w:ind w:left="2912" w:hanging="360"/>
      </w:pPr>
      <w:rPr>
        <w:rFonts w:ascii="Symbol" w:hAnsi="Symbol" w:hint="default"/>
      </w:rPr>
    </w:lvl>
    <w:lvl w:ilvl="1" w:tplc="04160003" w:tentative="1">
      <w:start w:val="1"/>
      <w:numFmt w:val="bullet"/>
      <w:lvlText w:val="o"/>
      <w:lvlJc w:val="left"/>
      <w:pPr>
        <w:ind w:left="3684" w:hanging="360"/>
      </w:pPr>
      <w:rPr>
        <w:rFonts w:ascii="Courier New" w:hAnsi="Courier New" w:cs="Courier New" w:hint="default"/>
      </w:rPr>
    </w:lvl>
    <w:lvl w:ilvl="2" w:tplc="04160005" w:tentative="1">
      <w:start w:val="1"/>
      <w:numFmt w:val="bullet"/>
      <w:lvlText w:val=""/>
      <w:lvlJc w:val="left"/>
      <w:pPr>
        <w:ind w:left="4404" w:hanging="360"/>
      </w:pPr>
      <w:rPr>
        <w:rFonts w:ascii="Wingdings" w:hAnsi="Wingdings" w:hint="default"/>
      </w:rPr>
    </w:lvl>
    <w:lvl w:ilvl="3" w:tplc="04160001" w:tentative="1">
      <w:start w:val="1"/>
      <w:numFmt w:val="bullet"/>
      <w:lvlText w:val=""/>
      <w:lvlJc w:val="left"/>
      <w:pPr>
        <w:ind w:left="5124" w:hanging="360"/>
      </w:pPr>
      <w:rPr>
        <w:rFonts w:ascii="Symbol" w:hAnsi="Symbol" w:hint="default"/>
      </w:rPr>
    </w:lvl>
    <w:lvl w:ilvl="4" w:tplc="04160003" w:tentative="1">
      <w:start w:val="1"/>
      <w:numFmt w:val="bullet"/>
      <w:lvlText w:val="o"/>
      <w:lvlJc w:val="left"/>
      <w:pPr>
        <w:ind w:left="5844" w:hanging="360"/>
      </w:pPr>
      <w:rPr>
        <w:rFonts w:ascii="Courier New" w:hAnsi="Courier New" w:cs="Courier New" w:hint="default"/>
      </w:rPr>
    </w:lvl>
    <w:lvl w:ilvl="5" w:tplc="04160005" w:tentative="1">
      <w:start w:val="1"/>
      <w:numFmt w:val="bullet"/>
      <w:lvlText w:val=""/>
      <w:lvlJc w:val="left"/>
      <w:pPr>
        <w:ind w:left="6564" w:hanging="360"/>
      </w:pPr>
      <w:rPr>
        <w:rFonts w:ascii="Wingdings" w:hAnsi="Wingdings" w:hint="default"/>
      </w:rPr>
    </w:lvl>
    <w:lvl w:ilvl="6" w:tplc="04160001" w:tentative="1">
      <w:start w:val="1"/>
      <w:numFmt w:val="bullet"/>
      <w:lvlText w:val=""/>
      <w:lvlJc w:val="left"/>
      <w:pPr>
        <w:ind w:left="7284" w:hanging="360"/>
      </w:pPr>
      <w:rPr>
        <w:rFonts w:ascii="Symbol" w:hAnsi="Symbol" w:hint="default"/>
      </w:rPr>
    </w:lvl>
    <w:lvl w:ilvl="7" w:tplc="04160003" w:tentative="1">
      <w:start w:val="1"/>
      <w:numFmt w:val="bullet"/>
      <w:lvlText w:val="o"/>
      <w:lvlJc w:val="left"/>
      <w:pPr>
        <w:ind w:left="8004" w:hanging="360"/>
      </w:pPr>
      <w:rPr>
        <w:rFonts w:ascii="Courier New" w:hAnsi="Courier New" w:cs="Courier New" w:hint="default"/>
      </w:rPr>
    </w:lvl>
    <w:lvl w:ilvl="8" w:tplc="04160005" w:tentative="1">
      <w:start w:val="1"/>
      <w:numFmt w:val="bullet"/>
      <w:lvlText w:val=""/>
      <w:lvlJc w:val="left"/>
      <w:pPr>
        <w:ind w:left="8724" w:hanging="360"/>
      </w:pPr>
      <w:rPr>
        <w:rFonts w:ascii="Wingdings" w:hAnsi="Wingdings" w:hint="default"/>
      </w:rPr>
    </w:lvl>
  </w:abstractNum>
  <w:abstractNum w:abstractNumId="33">
    <w:nsid w:val="664B2951"/>
    <w:multiLevelType w:val="hybridMultilevel"/>
    <w:tmpl w:val="91EA5EE2"/>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34">
    <w:nsid w:val="699D6B9A"/>
    <w:multiLevelType w:val="hybridMultilevel"/>
    <w:tmpl w:val="9236AC0A"/>
    <w:lvl w:ilvl="0" w:tplc="04160001">
      <w:start w:val="1"/>
      <w:numFmt w:val="bullet"/>
      <w:lvlText w:val=""/>
      <w:lvlJc w:val="left"/>
      <w:pPr>
        <w:ind w:left="1584" w:hanging="360"/>
      </w:pPr>
      <w:rPr>
        <w:rFonts w:ascii="Symbol" w:hAnsi="Symbol" w:hint="default"/>
      </w:rPr>
    </w:lvl>
    <w:lvl w:ilvl="1" w:tplc="04160003" w:tentative="1">
      <w:start w:val="1"/>
      <w:numFmt w:val="bullet"/>
      <w:lvlText w:val="o"/>
      <w:lvlJc w:val="left"/>
      <w:pPr>
        <w:ind w:left="2304" w:hanging="360"/>
      </w:pPr>
      <w:rPr>
        <w:rFonts w:ascii="Courier New" w:hAnsi="Courier New" w:cs="Courier New" w:hint="default"/>
      </w:rPr>
    </w:lvl>
    <w:lvl w:ilvl="2" w:tplc="04160005" w:tentative="1">
      <w:start w:val="1"/>
      <w:numFmt w:val="bullet"/>
      <w:lvlText w:val=""/>
      <w:lvlJc w:val="left"/>
      <w:pPr>
        <w:ind w:left="3024" w:hanging="360"/>
      </w:pPr>
      <w:rPr>
        <w:rFonts w:ascii="Wingdings" w:hAnsi="Wingdings" w:hint="default"/>
      </w:rPr>
    </w:lvl>
    <w:lvl w:ilvl="3" w:tplc="04160001" w:tentative="1">
      <w:start w:val="1"/>
      <w:numFmt w:val="bullet"/>
      <w:lvlText w:val=""/>
      <w:lvlJc w:val="left"/>
      <w:pPr>
        <w:ind w:left="3744" w:hanging="360"/>
      </w:pPr>
      <w:rPr>
        <w:rFonts w:ascii="Symbol" w:hAnsi="Symbol" w:hint="default"/>
      </w:rPr>
    </w:lvl>
    <w:lvl w:ilvl="4" w:tplc="04160003" w:tentative="1">
      <w:start w:val="1"/>
      <w:numFmt w:val="bullet"/>
      <w:lvlText w:val="o"/>
      <w:lvlJc w:val="left"/>
      <w:pPr>
        <w:ind w:left="4464" w:hanging="360"/>
      </w:pPr>
      <w:rPr>
        <w:rFonts w:ascii="Courier New" w:hAnsi="Courier New" w:cs="Courier New" w:hint="default"/>
      </w:rPr>
    </w:lvl>
    <w:lvl w:ilvl="5" w:tplc="04160005" w:tentative="1">
      <w:start w:val="1"/>
      <w:numFmt w:val="bullet"/>
      <w:lvlText w:val=""/>
      <w:lvlJc w:val="left"/>
      <w:pPr>
        <w:ind w:left="5184" w:hanging="360"/>
      </w:pPr>
      <w:rPr>
        <w:rFonts w:ascii="Wingdings" w:hAnsi="Wingdings" w:hint="default"/>
      </w:rPr>
    </w:lvl>
    <w:lvl w:ilvl="6" w:tplc="04160001" w:tentative="1">
      <w:start w:val="1"/>
      <w:numFmt w:val="bullet"/>
      <w:lvlText w:val=""/>
      <w:lvlJc w:val="left"/>
      <w:pPr>
        <w:ind w:left="5904" w:hanging="360"/>
      </w:pPr>
      <w:rPr>
        <w:rFonts w:ascii="Symbol" w:hAnsi="Symbol" w:hint="default"/>
      </w:rPr>
    </w:lvl>
    <w:lvl w:ilvl="7" w:tplc="04160003" w:tentative="1">
      <w:start w:val="1"/>
      <w:numFmt w:val="bullet"/>
      <w:lvlText w:val="o"/>
      <w:lvlJc w:val="left"/>
      <w:pPr>
        <w:ind w:left="6624" w:hanging="360"/>
      </w:pPr>
      <w:rPr>
        <w:rFonts w:ascii="Courier New" w:hAnsi="Courier New" w:cs="Courier New" w:hint="default"/>
      </w:rPr>
    </w:lvl>
    <w:lvl w:ilvl="8" w:tplc="04160005" w:tentative="1">
      <w:start w:val="1"/>
      <w:numFmt w:val="bullet"/>
      <w:lvlText w:val=""/>
      <w:lvlJc w:val="left"/>
      <w:pPr>
        <w:ind w:left="7344" w:hanging="360"/>
      </w:pPr>
      <w:rPr>
        <w:rFonts w:ascii="Wingdings" w:hAnsi="Wingdings" w:hint="default"/>
      </w:rPr>
    </w:lvl>
  </w:abstractNum>
  <w:abstractNum w:abstractNumId="35">
    <w:nsid w:val="69A36FAF"/>
    <w:multiLevelType w:val="multilevel"/>
    <w:tmpl w:val="A1302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B3D52BD"/>
    <w:multiLevelType w:val="hybridMultilevel"/>
    <w:tmpl w:val="A39AB910"/>
    <w:lvl w:ilvl="0" w:tplc="04160001">
      <w:start w:val="1"/>
      <w:numFmt w:val="bullet"/>
      <w:lvlText w:val=""/>
      <w:lvlJc w:val="left"/>
      <w:pPr>
        <w:ind w:left="2964" w:hanging="360"/>
      </w:pPr>
      <w:rPr>
        <w:rFonts w:ascii="Symbol" w:hAnsi="Symbol" w:hint="default"/>
      </w:rPr>
    </w:lvl>
    <w:lvl w:ilvl="1" w:tplc="04160003" w:tentative="1">
      <w:start w:val="1"/>
      <w:numFmt w:val="bullet"/>
      <w:lvlText w:val="o"/>
      <w:lvlJc w:val="left"/>
      <w:pPr>
        <w:ind w:left="3684" w:hanging="360"/>
      </w:pPr>
      <w:rPr>
        <w:rFonts w:ascii="Courier New" w:hAnsi="Courier New" w:cs="Courier New" w:hint="default"/>
      </w:rPr>
    </w:lvl>
    <w:lvl w:ilvl="2" w:tplc="04160005" w:tentative="1">
      <w:start w:val="1"/>
      <w:numFmt w:val="bullet"/>
      <w:lvlText w:val=""/>
      <w:lvlJc w:val="left"/>
      <w:pPr>
        <w:ind w:left="4404" w:hanging="360"/>
      </w:pPr>
      <w:rPr>
        <w:rFonts w:ascii="Wingdings" w:hAnsi="Wingdings" w:hint="default"/>
      </w:rPr>
    </w:lvl>
    <w:lvl w:ilvl="3" w:tplc="04160001" w:tentative="1">
      <w:start w:val="1"/>
      <w:numFmt w:val="bullet"/>
      <w:lvlText w:val=""/>
      <w:lvlJc w:val="left"/>
      <w:pPr>
        <w:ind w:left="5124" w:hanging="360"/>
      </w:pPr>
      <w:rPr>
        <w:rFonts w:ascii="Symbol" w:hAnsi="Symbol" w:hint="default"/>
      </w:rPr>
    </w:lvl>
    <w:lvl w:ilvl="4" w:tplc="04160003" w:tentative="1">
      <w:start w:val="1"/>
      <w:numFmt w:val="bullet"/>
      <w:lvlText w:val="o"/>
      <w:lvlJc w:val="left"/>
      <w:pPr>
        <w:ind w:left="5844" w:hanging="360"/>
      </w:pPr>
      <w:rPr>
        <w:rFonts w:ascii="Courier New" w:hAnsi="Courier New" w:cs="Courier New" w:hint="default"/>
      </w:rPr>
    </w:lvl>
    <w:lvl w:ilvl="5" w:tplc="04160005" w:tentative="1">
      <w:start w:val="1"/>
      <w:numFmt w:val="bullet"/>
      <w:lvlText w:val=""/>
      <w:lvlJc w:val="left"/>
      <w:pPr>
        <w:ind w:left="6564" w:hanging="360"/>
      </w:pPr>
      <w:rPr>
        <w:rFonts w:ascii="Wingdings" w:hAnsi="Wingdings" w:hint="default"/>
      </w:rPr>
    </w:lvl>
    <w:lvl w:ilvl="6" w:tplc="04160001" w:tentative="1">
      <w:start w:val="1"/>
      <w:numFmt w:val="bullet"/>
      <w:lvlText w:val=""/>
      <w:lvlJc w:val="left"/>
      <w:pPr>
        <w:ind w:left="7284" w:hanging="360"/>
      </w:pPr>
      <w:rPr>
        <w:rFonts w:ascii="Symbol" w:hAnsi="Symbol" w:hint="default"/>
      </w:rPr>
    </w:lvl>
    <w:lvl w:ilvl="7" w:tplc="04160003" w:tentative="1">
      <w:start w:val="1"/>
      <w:numFmt w:val="bullet"/>
      <w:lvlText w:val="o"/>
      <w:lvlJc w:val="left"/>
      <w:pPr>
        <w:ind w:left="8004" w:hanging="360"/>
      </w:pPr>
      <w:rPr>
        <w:rFonts w:ascii="Courier New" w:hAnsi="Courier New" w:cs="Courier New" w:hint="default"/>
      </w:rPr>
    </w:lvl>
    <w:lvl w:ilvl="8" w:tplc="04160005" w:tentative="1">
      <w:start w:val="1"/>
      <w:numFmt w:val="bullet"/>
      <w:lvlText w:val=""/>
      <w:lvlJc w:val="left"/>
      <w:pPr>
        <w:ind w:left="8724" w:hanging="360"/>
      </w:pPr>
      <w:rPr>
        <w:rFonts w:ascii="Wingdings" w:hAnsi="Wingdings" w:hint="default"/>
      </w:rPr>
    </w:lvl>
  </w:abstractNum>
  <w:abstractNum w:abstractNumId="37">
    <w:nsid w:val="6DD54E9A"/>
    <w:multiLevelType w:val="hybridMultilevel"/>
    <w:tmpl w:val="656C705E"/>
    <w:lvl w:ilvl="0" w:tplc="0416000F">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0971901"/>
    <w:multiLevelType w:val="hybridMultilevel"/>
    <w:tmpl w:val="D51E99A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9">
    <w:nsid w:val="765148AA"/>
    <w:multiLevelType w:val="hybridMultilevel"/>
    <w:tmpl w:val="D744DBC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0">
    <w:nsid w:val="78FB0EE8"/>
    <w:multiLevelType w:val="hybridMultilevel"/>
    <w:tmpl w:val="F2AEC0EE"/>
    <w:lvl w:ilvl="0" w:tplc="FD2E8B06">
      <w:start w:val="2"/>
      <w:numFmt w:val="bullet"/>
      <w:lvlText w:val=""/>
      <w:lvlJc w:val="left"/>
      <w:pPr>
        <w:ind w:left="720" w:hanging="360"/>
      </w:pPr>
      <w:rPr>
        <w:rFonts w:ascii="Symbol" w:eastAsia="Times New Roman" w:hAnsi="Symbol" w:cs="Aria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7C732D93"/>
    <w:multiLevelType w:val="multilevel"/>
    <w:tmpl w:val="EE0840F0"/>
    <w:lvl w:ilvl="0">
      <w:start w:val="4"/>
      <w:numFmt w:val="decimal"/>
      <w:lvlText w:val="%1"/>
      <w:lvlJc w:val="left"/>
      <w:pPr>
        <w:ind w:left="525" w:hanging="525"/>
      </w:pPr>
      <w:rPr>
        <w:rFonts w:hint="default"/>
      </w:rPr>
    </w:lvl>
    <w:lvl w:ilvl="1">
      <w:start w:val="2"/>
      <w:numFmt w:val="decimal"/>
      <w:lvlText w:val="%1.%2"/>
      <w:lvlJc w:val="left"/>
      <w:pPr>
        <w:ind w:left="880" w:hanging="525"/>
      </w:pPr>
      <w:rPr>
        <w:rFonts w:hint="default"/>
        <w:color w:val="auto"/>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42">
    <w:nsid w:val="7EA974EB"/>
    <w:multiLevelType w:val="hybridMultilevel"/>
    <w:tmpl w:val="71265B40"/>
    <w:lvl w:ilvl="0" w:tplc="04160001">
      <w:start w:val="1"/>
      <w:numFmt w:val="bullet"/>
      <w:lvlText w:val=""/>
      <w:lvlJc w:val="left"/>
      <w:pPr>
        <w:ind w:left="2964" w:hanging="360"/>
      </w:pPr>
      <w:rPr>
        <w:rFonts w:ascii="Symbol" w:hAnsi="Symbol" w:hint="default"/>
      </w:rPr>
    </w:lvl>
    <w:lvl w:ilvl="1" w:tplc="04160003" w:tentative="1">
      <w:start w:val="1"/>
      <w:numFmt w:val="bullet"/>
      <w:lvlText w:val="o"/>
      <w:lvlJc w:val="left"/>
      <w:pPr>
        <w:ind w:left="3684" w:hanging="360"/>
      </w:pPr>
      <w:rPr>
        <w:rFonts w:ascii="Courier New" w:hAnsi="Courier New" w:cs="Courier New" w:hint="default"/>
      </w:rPr>
    </w:lvl>
    <w:lvl w:ilvl="2" w:tplc="04160005" w:tentative="1">
      <w:start w:val="1"/>
      <w:numFmt w:val="bullet"/>
      <w:lvlText w:val=""/>
      <w:lvlJc w:val="left"/>
      <w:pPr>
        <w:ind w:left="4404" w:hanging="360"/>
      </w:pPr>
      <w:rPr>
        <w:rFonts w:ascii="Wingdings" w:hAnsi="Wingdings" w:hint="default"/>
      </w:rPr>
    </w:lvl>
    <w:lvl w:ilvl="3" w:tplc="04160001" w:tentative="1">
      <w:start w:val="1"/>
      <w:numFmt w:val="bullet"/>
      <w:lvlText w:val=""/>
      <w:lvlJc w:val="left"/>
      <w:pPr>
        <w:ind w:left="5124" w:hanging="360"/>
      </w:pPr>
      <w:rPr>
        <w:rFonts w:ascii="Symbol" w:hAnsi="Symbol" w:hint="default"/>
      </w:rPr>
    </w:lvl>
    <w:lvl w:ilvl="4" w:tplc="04160003" w:tentative="1">
      <w:start w:val="1"/>
      <w:numFmt w:val="bullet"/>
      <w:lvlText w:val="o"/>
      <w:lvlJc w:val="left"/>
      <w:pPr>
        <w:ind w:left="5844" w:hanging="360"/>
      </w:pPr>
      <w:rPr>
        <w:rFonts w:ascii="Courier New" w:hAnsi="Courier New" w:cs="Courier New" w:hint="default"/>
      </w:rPr>
    </w:lvl>
    <w:lvl w:ilvl="5" w:tplc="04160005" w:tentative="1">
      <w:start w:val="1"/>
      <w:numFmt w:val="bullet"/>
      <w:lvlText w:val=""/>
      <w:lvlJc w:val="left"/>
      <w:pPr>
        <w:ind w:left="6564" w:hanging="360"/>
      </w:pPr>
      <w:rPr>
        <w:rFonts w:ascii="Wingdings" w:hAnsi="Wingdings" w:hint="default"/>
      </w:rPr>
    </w:lvl>
    <w:lvl w:ilvl="6" w:tplc="04160001" w:tentative="1">
      <w:start w:val="1"/>
      <w:numFmt w:val="bullet"/>
      <w:lvlText w:val=""/>
      <w:lvlJc w:val="left"/>
      <w:pPr>
        <w:ind w:left="7284" w:hanging="360"/>
      </w:pPr>
      <w:rPr>
        <w:rFonts w:ascii="Symbol" w:hAnsi="Symbol" w:hint="default"/>
      </w:rPr>
    </w:lvl>
    <w:lvl w:ilvl="7" w:tplc="04160003" w:tentative="1">
      <w:start w:val="1"/>
      <w:numFmt w:val="bullet"/>
      <w:lvlText w:val="o"/>
      <w:lvlJc w:val="left"/>
      <w:pPr>
        <w:ind w:left="8004" w:hanging="360"/>
      </w:pPr>
      <w:rPr>
        <w:rFonts w:ascii="Courier New" w:hAnsi="Courier New" w:cs="Courier New" w:hint="default"/>
      </w:rPr>
    </w:lvl>
    <w:lvl w:ilvl="8" w:tplc="04160005" w:tentative="1">
      <w:start w:val="1"/>
      <w:numFmt w:val="bullet"/>
      <w:lvlText w:val=""/>
      <w:lvlJc w:val="left"/>
      <w:pPr>
        <w:ind w:left="8724" w:hanging="360"/>
      </w:pPr>
      <w:rPr>
        <w:rFonts w:ascii="Wingdings" w:hAnsi="Wingdings" w:hint="default"/>
      </w:rPr>
    </w:lvl>
  </w:abstractNum>
  <w:num w:numId="1">
    <w:abstractNumId w:val="1"/>
  </w:num>
  <w:num w:numId="2">
    <w:abstractNumId w:val="0"/>
  </w:num>
  <w:num w:numId="3">
    <w:abstractNumId w:val="19"/>
  </w:num>
  <w:num w:numId="4">
    <w:abstractNumId w:val="21"/>
  </w:num>
  <w:num w:numId="5">
    <w:abstractNumId w:val="36"/>
  </w:num>
  <w:num w:numId="6">
    <w:abstractNumId w:val="42"/>
  </w:num>
  <w:num w:numId="7">
    <w:abstractNumId w:val="25"/>
  </w:num>
  <w:num w:numId="8">
    <w:abstractNumId w:val="32"/>
  </w:num>
  <w:num w:numId="9">
    <w:abstractNumId w:val="27"/>
  </w:num>
  <w:num w:numId="10">
    <w:abstractNumId w:val="31"/>
  </w:num>
  <w:num w:numId="11">
    <w:abstractNumId w:val="33"/>
  </w:num>
  <w:num w:numId="12">
    <w:abstractNumId w:val="34"/>
  </w:num>
  <w:num w:numId="13">
    <w:abstractNumId w:val="41"/>
  </w:num>
  <w:num w:numId="14">
    <w:abstractNumId w:val="18"/>
  </w:num>
  <w:num w:numId="15">
    <w:abstractNumId w:val="39"/>
  </w:num>
  <w:num w:numId="16">
    <w:abstractNumId w:val="38"/>
  </w:num>
  <w:num w:numId="17">
    <w:abstractNumId w:val="24"/>
  </w:num>
  <w:num w:numId="18">
    <w:abstractNumId w:val="17"/>
  </w:num>
  <w:num w:numId="19">
    <w:abstractNumId w:val="29"/>
  </w:num>
  <w:num w:numId="20">
    <w:abstractNumId w:val="26"/>
  </w:num>
  <w:num w:numId="21">
    <w:abstractNumId w:val="15"/>
  </w:num>
  <w:num w:numId="22">
    <w:abstractNumId w:val="14"/>
  </w:num>
  <w:num w:numId="23">
    <w:abstractNumId w:val="20"/>
  </w:num>
  <w:num w:numId="24">
    <w:abstractNumId w:val="16"/>
  </w:num>
  <w:num w:numId="25">
    <w:abstractNumId w:val="23"/>
  </w:num>
  <w:num w:numId="26">
    <w:abstractNumId w:val="23"/>
  </w:num>
  <w:num w:numId="27">
    <w:abstractNumId w:val="22"/>
  </w:num>
  <w:num w:numId="28">
    <w:abstractNumId w:val="22"/>
  </w:num>
  <w:num w:numId="29">
    <w:abstractNumId w:val="2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30">
    <w:abstractNumId w:val="2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31">
    <w:abstractNumId w:val="35"/>
  </w:num>
  <w:num w:numId="32">
    <w:abstractNumId w:val="40"/>
  </w:num>
  <w:num w:numId="33">
    <w:abstractNumId w:val="30"/>
  </w:num>
  <w:num w:numId="34">
    <w:abstractNumId w:val="37"/>
  </w:num>
  <w:num w:numId="35">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E6"/>
    <w:rsid w:val="00005942"/>
    <w:rsid w:val="0000689A"/>
    <w:rsid w:val="00007964"/>
    <w:rsid w:val="00007F07"/>
    <w:rsid w:val="00010AF7"/>
    <w:rsid w:val="00012CDD"/>
    <w:rsid w:val="000138D5"/>
    <w:rsid w:val="00013B8A"/>
    <w:rsid w:val="00014407"/>
    <w:rsid w:val="00014755"/>
    <w:rsid w:val="00020632"/>
    <w:rsid w:val="000226EF"/>
    <w:rsid w:val="00024FFC"/>
    <w:rsid w:val="00035139"/>
    <w:rsid w:val="00037EA9"/>
    <w:rsid w:val="0004113E"/>
    <w:rsid w:val="000414AF"/>
    <w:rsid w:val="00041567"/>
    <w:rsid w:val="00041691"/>
    <w:rsid w:val="0004294B"/>
    <w:rsid w:val="000449A7"/>
    <w:rsid w:val="00044CB0"/>
    <w:rsid w:val="00045B67"/>
    <w:rsid w:val="000464AC"/>
    <w:rsid w:val="000472A9"/>
    <w:rsid w:val="00055B1A"/>
    <w:rsid w:val="00056A42"/>
    <w:rsid w:val="000578B7"/>
    <w:rsid w:val="000603F2"/>
    <w:rsid w:val="0006047D"/>
    <w:rsid w:val="00060CDC"/>
    <w:rsid w:val="000617FD"/>
    <w:rsid w:val="00062B0F"/>
    <w:rsid w:val="0007649C"/>
    <w:rsid w:val="000779F4"/>
    <w:rsid w:val="00083D18"/>
    <w:rsid w:val="000872E6"/>
    <w:rsid w:val="00087775"/>
    <w:rsid w:val="000927C7"/>
    <w:rsid w:val="00093C5B"/>
    <w:rsid w:val="00094590"/>
    <w:rsid w:val="000A42E8"/>
    <w:rsid w:val="000A49EB"/>
    <w:rsid w:val="000B2211"/>
    <w:rsid w:val="000B27FB"/>
    <w:rsid w:val="000B5467"/>
    <w:rsid w:val="000B57BB"/>
    <w:rsid w:val="000B7607"/>
    <w:rsid w:val="000C0D64"/>
    <w:rsid w:val="000C3DE9"/>
    <w:rsid w:val="000C3F44"/>
    <w:rsid w:val="000C4663"/>
    <w:rsid w:val="000C46DE"/>
    <w:rsid w:val="000C618B"/>
    <w:rsid w:val="000C6325"/>
    <w:rsid w:val="000C7243"/>
    <w:rsid w:val="000D0C98"/>
    <w:rsid w:val="000D1DDE"/>
    <w:rsid w:val="000D242A"/>
    <w:rsid w:val="000D2E1C"/>
    <w:rsid w:val="000D300A"/>
    <w:rsid w:val="000D4EBC"/>
    <w:rsid w:val="000D50EE"/>
    <w:rsid w:val="000D6204"/>
    <w:rsid w:val="000D71CF"/>
    <w:rsid w:val="000E26D6"/>
    <w:rsid w:val="000E5BB3"/>
    <w:rsid w:val="000E7095"/>
    <w:rsid w:val="000E7F61"/>
    <w:rsid w:val="000F1CC8"/>
    <w:rsid w:val="000F2C3F"/>
    <w:rsid w:val="0010037F"/>
    <w:rsid w:val="00104012"/>
    <w:rsid w:val="00106264"/>
    <w:rsid w:val="00106FF1"/>
    <w:rsid w:val="00114933"/>
    <w:rsid w:val="001151C0"/>
    <w:rsid w:val="00116C7A"/>
    <w:rsid w:val="00123ACA"/>
    <w:rsid w:val="00126ECE"/>
    <w:rsid w:val="001270F2"/>
    <w:rsid w:val="001362A0"/>
    <w:rsid w:val="001408B9"/>
    <w:rsid w:val="00141D72"/>
    <w:rsid w:val="00142358"/>
    <w:rsid w:val="00142907"/>
    <w:rsid w:val="00142D00"/>
    <w:rsid w:val="00143A63"/>
    <w:rsid w:val="00145963"/>
    <w:rsid w:val="00147BD9"/>
    <w:rsid w:val="001521B7"/>
    <w:rsid w:val="001552D7"/>
    <w:rsid w:val="0015609C"/>
    <w:rsid w:val="00156951"/>
    <w:rsid w:val="001578EE"/>
    <w:rsid w:val="00160BC9"/>
    <w:rsid w:val="00162899"/>
    <w:rsid w:val="00163D83"/>
    <w:rsid w:val="00170466"/>
    <w:rsid w:val="00171DE2"/>
    <w:rsid w:val="00172A01"/>
    <w:rsid w:val="001738D9"/>
    <w:rsid w:val="00182511"/>
    <w:rsid w:val="0019046C"/>
    <w:rsid w:val="00190E5B"/>
    <w:rsid w:val="00192451"/>
    <w:rsid w:val="001A7864"/>
    <w:rsid w:val="001A79F5"/>
    <w:rsid w:val="001B0B6D"/>
    <w:rsid w:val="001B360F"/>
    <w:rsid w:val="001B5588"/>
    <w:rsid w:val="001C07F9"/>
    <w:rsid w:val="001C0F67"/>
    <w:rsid w:val="001C15E9"/>
    <w:rsid w:val="001C3590"/>
    <w:rsid w:val="001C44AF"/>
    <w:rsid w:val="001D0544"/>
    <w:rsid w:val="001D2441"/>
    <w:rsid w:val="001D2BAC"/>
    <w:rsid w:val="001D35EE"/>
    <w:rsid w:val="001D4AC4"/>
    <w:rsid w:val="001D690E"/>
    <w:rsid w:val="001D6B0D"/>
    <w:rsid w:val="001E3023"/>
    <w:rsid w:val="001E324F"/>
    <w:rsid w:val="001E352E"/>
    <w:rsid w:val="001E4E61"/>
    <w:rsid w:val="001E615F"/>
    <w:rsid w:val="001F053C"/>
    <w:rsid w:val="001F6098"/>
    <w:rsid w:val="00201929"/>
    <w:rsid w:val="00206B5B"/>
    <w:rsid w:val="0020778C"/>
    <w:rsid w:val="00211EAB"/>
    <w:rsid w:val="002140BE"/>
    <w:rsid w:val="002153B9"/>
    <w:rsid w:val="00216113"/>
    <w:rsid w:val="002177BC"/>
    <w:rsid w:val="00220564"/>
    <w:rsid w:val="002207FA"/>
    <w:rsid w:val="00221422"/>
    <w:rsid w:val="0022149F"/>
    <w:rsid w:val="00222208"/>
    <w:rsid w:val="00223CDB"/>
    <w:rsid w:val="00225833"/>
    <w:rsid w:val="00232728"/>
    <w:rsid w:val="00233B1B"/>
    <w:rsid w:val="00235F1A"/>
    <w:rsid w:val="00237319"/>
    <w:rsid w:val="002426E0"/>
    <w:rsid w:val="002429EB"/>
    <w:rsid w:val="00242F7B"/>
    <w:rsid w:val="00242FF3"/>
    <w:rsid w:val="0024311D"/>
    <w:rsid w:val="00243442"/>
    <w:rsid w:val="0024417D"/>
    <w:rsid w:val="0024523A"/>
    <w:rsid w:val="0024750B"/>
    <w:rsid w:val="00247628"/>
    <w:rsid w:val="00247DCC"/>
    <w:rsid w:val="00250C81"/>
    <w:rsid w:val="0025139D"/>
    <w:rsid w:val="0025243C"/>
    <w:rsid w:val="0025278C"/>
    <w:rsid w:val="002532B7"/>
    <w:rsid w:val="00253744"/>
    <w:rsid w:val="00254E75"/>
    <w:rsid w:val="0025560F"/>
    <w:rsid w:val="0025577D"/>
    <w:rsid w:val="00255AFB"/>
    <w:rsid w:val="00255E37"/>
    <w:rsid w:val="00256F16"/>
    <w:rsid w:val="002605D0"/>
    <w:rsid w:val="002653E0"/>
    <w:rsid w:val="0026637D"/>
    <w:rsid w:val="00266872"/>
    <w:rsid w:val="0027323D"/>
    <w:rsid w:val="002739C6"/>
    <w:rsid w:val="00276C04"/>
    <w:rsid w:val="0028177F"/>
    <w:rsid w:val="002822D2"/>
    <w:rsid w:val="00283010"/>
    <w:rsid w:val="0028386C"/>
    <w:rsid w:val="002839F5"/>
    <w:rsid w:val="0028633A"/>
    <w:rsid w:val="00286C54"/>
    <w:rsid w:val="00290DB6"/>
    <w:rsid w:val="00291164"/>
    <w:rsid w:val="00295CDA"/>
    <w:rsid w:val="0029743C"/>
    <w:rsid w:val="0029754C"/>
    <w:rsid w:val="002A0C5E"/>
    <w:rsid w:val="002A1134"/>
    <w:rsid w:val="002A270A"/>
    <w:rsid w:val="002A67F7"/>
    <w:rsid w:val="002A7597"/>
    <w:rsid w:val="002B7334"/>
    <w:rsid w:val="002C29DE"/>
    <w:rsid w:val="002C367D"/>
    <w:rsid w:val="002C6CC6"/>
    <w:rsid w:val="002C7F5B"/>
    <w:rsid w:val="002D004A"/>
    <w:rsid w:val="002D0C01"/>
    <w:rsid w:val="002D3776"/>
    <w:rsid w:val="002D6BCD"/>
    <w:rsid w:val="002E1274"/>
    <w:rsid w:val="002E1C25"/>
    <w:rsid w:val="002E2E3A"/>
    <w:rsid w:val="002E4690"/>
    <w:rsid w:val="002E7815"/>
    <w:rsid w:val="002F1111"/>
    <w:rsid w:val="00303527"/>
    <w:rsid w:val="003043C2"/>
    <w:rsid w:val="003067C9"/>
    <w:rsid w:val="0031104C"/>
    <w:rsid w:val="00312EDD"/>
    <w:rsid w:val="00312FF8"/>
    <w:rsid w:val="00313E35"/>
    <w:rsid w:val="00314F4A"/>
    <w:rsid w:val="0031563F"/>
    <w:rsid w:val="003156AE"/>
    <w:rsid w:val="003203E6"/>
    <w:rsid w:val="0032308B"/>
    <w:rsid w:val="00332222"/>
    <w:rsid w:val="0034059E"/>
    <w:rsid w:val="00343B3E"/>
    <w:rsid w:val="00343E50"/>
    <w:rsid w:val="003450D8"/>
    <w:rsid w:val="00345BB5"/>
    <w:rsid w:val="00345D9C"/>
    <w:rsid w:val="0034670D"/>
    <w:rsid w:val="0034772A"/>
    <w:rsid w:val="0035228A"/>
    <w:rsid w:val="00356752"/>
    <w:rsid w:val="00356EA6"/>
    <w:rsid w:val="00357359"/>
    <w:rsid w:val="00357CF7"/>
    <w:rsid w:val="00357DFD"/>
    <w:rsid w:val="003645C6"/>
    <w:rsid w:val="003663EE"/>
    <w:rsid w:val="00367FBB"/>
    <w:rsid w:val="00374A46"/>
    <w:rsid w:val="00375788"/>
    <w:rsid w:val="00384303"/>
    <w:rsid w:val="00384CCE"/>
    <w:rsid w:val="00385D1B"/>
    <w:rsid w:val="0038740B"/>
    <w:rsid w:val="00387ED7"/>
    <w:rsid w:val="0039136B"/>
    <w:rsid w:val="00391FD7"/>
    <w:rsid w:val="00392207"/>
    <w:rsid w:val="003A05D5"/>
    <w:rsid w:val="003A22AF"/>
    <w:rsid w:val="003A2A0D"/>
    <w:rsid w:val="003A5097"/>
    <w:rsid w:val="003A5631"/>
    <w:rsid w:val="003A6A61"/>
    <w:rsid w:val="003A6F36"/>
    <w:rsid w:val="003B2367"/>
    <w:rsid w:val="003B32F3"/>
    <w:rsid w:val="003B539C"/>
    <w:rsid w:val="003B7FAA"/>
    <w:rsid w:val="003C1775"/>
    <w:rsid w:val="003C3F5C"/>
    <w:rsid w:val="003C6108"/>
    <w:rsid w:val="003C77C3"/>
    <w:rsid w:val="003C7F68"/>
    <w:rsid w:val="003D4DE6"/>
    <w:rsid w:val="003D701E"/>
    <w:rsid w:val="003E1687"/>
    <w:rsid w:val="003E3943"/>
    <w:rsid w:val="003E5421"/>
    <w:rsid w:val="003E6195"/>
    <w:rsid w:val="003E78B9"/>
    <w:rsid w:val="003F0F7E"/>
    <w:rsid w:val="003F2853"/>
    <w:rsid w:val="003F3827"/>
    <w:rsid w:val="003F4EED"/>
    <w:rsid w:val="003F7403"/>
    <w:rsid w:val="00403654"/>
    <w:rsid w:val="00403BB4"/>
    <w:rsid w:val="004108DC"/>
    <w:rsid w:val="00411F96"/>
    <w:rsid w:val="0041265B"/>
    <w:rsid w:val="004163C8"/>
    <w:rsid w:val="004202D9"/>
    <w:rsid w:val="00420352"/>
    <w:rsid w:val="00420887"/>
    <w:rsid w:val="00421ABF"/>
    <w:rsid w:val="00423D4D"/>
    <w:rsid w:val="004246BC"/>
    <w:rsid w:val="0043327E"/>
    <w:rsid w:val="004462F3"/>
    <w:rsid w:val="00452A6B"/>
    <w:rsid w:val="00452BE2"/>
    <w:rsid w:val="00454402"/>
    <w:rsid w:val="00455A3C"/>
    <w:rsid w:val="00456039"/>
    <w:rsid w:val="004573AF"/>
    <w:rsid w:val="00457E67"/>
    <w:rsid w:val="00460253"/>
    <w:rsid w:val="004617AD"/>
    <w:rsid w:val="004625C7"/>
    <w:rsid w:val="00465995"/>
    <w:rsid w:val="00466570"/>
    <w:rsid w:val="00467374"/>
    <w:rsid w:val="00467F46"/>
    <w:rsid w:val="004702D1"/>
    <w:rsid w:val="00472ED3"/>
    <w:rsid w:val="00472EFB"/>
    <w:rsid w:val="00473F0E"/>
    <w:rsid w:val="004746D7"/>
    <w:rsid w:val="004755CD"/>
    <w:rsid w:val="0048218D"/>
    <w:rsid w:val="004822BF"/>
    <w:rsid w:val="004858E6"/>
    <w:rsid w:val="00486896"/>
    <w:rsid w:val="00487255"/>
    <w:rsid w:val="00494869"/>
    <w:rsid w:val="00495CDE"/>
    <w:rsid w:val="004A09A5"/>
    <w:rsid w:val="004A114F"/>
    <w:rsid w:val="004A2AB0"/>
    <w:rsid w:val="004A4053"/>
    <w:rsid w:val="004A4F27"/>
    <w:rsid w:val="004A50C7"/>
    <w:rsid w:val="004A543C"/>
    <w:rsid w:val="004A65E4"/>
    <w:rsid w:val="004A77AC"/>
    <w:rsid w:val="004B03D3"/>
    <w:rsid w:val="004B5783"/>
    <w:rsid w:val="004C3C48"/>
    <w:rsid w:val="004C6D6D"/>
    <w:rsid w:val="004D3DF2"/>
    <w:rsid w:val="004D4314"/>
    <w:rsid w:val="004D673C"/>
    <w:rsid w:val="004D7D23"/>
    <w:rsid w:val="004E0BCC"/>
    <w:rsid w:val="004F1F82"/>
    <w:rsid w:val="004F3C89"/>
    <w:rsid w:val="00500305"/>
    <w:rsid w:val="005011B1"/>
    <w:rsid w:val="00503DF9"/>
    <w:rsid w:val="00504C64"/>
    <w:rsid w:val="00506AAA"/>
    <w:rsid w:val="00506DC8"/>
    <w:rsid w:val="005103EC"/>
    <w:rsid w:val="00510835"/>
    <w:rsid w:val="005117D2"/>
    <w:rsid w:val="00514573"/>
    <w:rsid w:val="00516156"/>
    <w:rsid w:val="005169DB"/>
    <w:rsid w:val="0052446C"/>
    <w:rsid w:val="00524E0F"/>
    <w:rsid w:val="00525FE1"/>
    <w:rsid w:val="005310B7"/>
    <w:rsid w:val="0053137B"/>
    <w:rsid w:val="005412B5"/>
    <w:rsid w:val="005419DE"/>
    <w:rsid w:val="00542C72"/>
    <w:rsid w:val="00543049"/>
    <w:rsid w:val="00544FF2"/>
    <w:rsid w:val="00545218"/>
    <w:rsid w:val="00545B6C"/>
    <w:rsid w:val="005465B5"/>
    <w:rsid w:val="00547E2A"/>
    <w:rsid w:val="005514F4"/>
    <w:rsid w:val="005536D9"/>
    <w:rsid w:val="005537FD"/>
    <w:rsid w:val="00553D69"/>
    <w:rsid w:val="005548DF"/>
    <w:rsid w:val="00557FA8"/>
    <w:rsid w:val="00560756"/>
    <w:rsid w:val="00560FBB"/>
    <w:rsid w:val="005640D6"/>
    <w:rsid w:val="0056564B"/>
    <w:rsid w:val="00567448"/>
    <w:rsid w:val="005676E5"/>
    <w:rsid w:val="0057636B"/>
    <w:rsid w:val="00577FA9"/>
    <w:rsid w:val="00581C2C"/>
    <w:rsid w:val="00591A19"/>
    <w:rsid w:val="00593565"/>
    <w:rsid w:val="00593C8C"/>
    <w:rsid w:val="005963B8"/>
    <w:rsid w:val="00597380"/>
    <w:rsid w:val="005A1B5E"/>
    <w:rsid w:val="005A2E93"/>
    <w:rsid w:val="005A4BD8"/>
    <w:rsid w:val="005A5BC6"/>
    <w:rsid w:val="005A643C"/>
    <w:rsid w:val="005B0C42"/>
    <w:rsid w:val="005B420F"/>
    <w:rsid w:val="005B6BE6"/>
    <w:rsid w:val="005C07DF"/>
    <w:rsid w:val="005D2A6A"/>
    <w:rsid w:val="005D31E4"/>
    <w:rsid w:val="005D338E"/>
    <w:rsid w:val="005D3752"/>
    <w:rsid w:val="005D6FC1"/>
    <w:rsid w:val="005F0728"/>
    <w:rsid w:val="005F30DA"/>
    <w:rsid w:val="005F3C87"/>
    <w:rsid w:val="005F55FE"/>
    <w:rsid w:val="005F7481"/>
    <w:rsid w:val="00600105"/>
    <w:rsid w:val="00602414"/>
    <w:rsid w:val="006066CF"/>
    <w:rsid w:val="00610926"/>
    <w:rsid w:val="0061271D"/>
    <w:rsid w:val="006164D9"/>
    <w:rsid w:val="00617F37"/>
    <w:rsid w:val="0062013D"/>
    <w:rsid w:val="00621327"/>
    <w:rsid w:val="006241C9"/>
    <w:rsid w:val="006263A7"/>
    <w:rsid w:val="006309D7"/>
    <w:rsid w:val="00632923"/>
    <w:rsid w:val="006340E9"/>
    <w:rsid w:val="006346A3"/>
    <w:rsid w:val="0063507C"/>
    <w:rsid w:val="00640C49"/>
    <w:rsid w:val="00640CD0"/>
    <w:rsid w:val="006410AA"/>
    <w:rsid w:val="0064721F"/>
    <w:rsid w:val="00647D74"/>
    <w:rsid w:val="00650F37"/>
    <w:rsid w:val="00655E68"/>
    <w:rsid w:val="0065746C"/>
    <w:rsid w:val="00657840"/>
    <w:rsid w:val="00657A47"/>
    <w:rsid w:val="006605FC"/>
    <w:rsid w:val="00662FCD"/>
    <w:rsid w:val="006635FC"/>
    <w:rsid w:val="006640C2"/>
    <w:rsid w:val="006659E7"/>
    <w:rsid w:val="00666167"/>
    <w:rsid w:val="0066751F"/>
    <w:rsid w:val="00671CAA"/>
    <w:rsid w:val="00673EA3"/>
    <w:rsid w:val="006740F6"/>
    <w:rsid w:val="0067443B"/>
    <w:rsid w:val="00676BFB"/>
    <w:rsid w:val="00676C60"/>
    <w:rsid w:val="006777BF"/>
    <w:rsid w:val="00680F0D"/>
    <w:rsid w:val="0068231D"/>
    <w:rsid w:val="00690981"/>
    <w:rsid w:val="00692D58"/>
    <w:rsid w:val="00694296"/>
    <w:rsid w:val="00695955"/>
    <w:rsid w:val="006A1429"/>
    <w:rsid w:val="006A1A5F"/>
    <w:rsid w:val="006A274A"/>
    <w:rsid w:val="006A337C"/>
    <w:rsid w:val="006A51C6"/>
    <w:rsid w:val="006B06F3"/>
    <w:rsid w:val="006B22BC"/>
    <w:rsid w:val="006B6E66"/>
    <w:rsid w:val="006C1A7E"/>
    <w:rsid w:val="006C3F0D"/>
    <w:rsid w:val="006C4AA2"/>
    <w:rsid w:val="006C572D"/>
    <w:rsid w:val="006D2725"/>
    <w:rsid w:val="006D27FC"/>
    <w:rsid w:val="006D2C79"/>
    <w:rsid w:val="006E0220"/>
    <w:rsid w:val="006E0BF9"/>
    <w:rsid w:val="006E1068"/>
    <w:rsid w:val="006E2819"/>
    <w:rsid w:val="006E3828"/>
    <w:rsid w:val="006E3D52"/>
    <w:rsid w:val="006E5917"/>
    <w:rsid w:val="006E6F47"/>
    <w:rsid w:val="006E7973"/>
    <w:rsid w:val="006F0A15"/>
    <w:rsid w:val="006F1B20"/>
    <w:rsid w:val="006F3E7B"/>
    <w:rsid w:val="006F5F28"/>
    <w:rsid w:val="006F63BF"/>
    <w:rsid w:val="00701FE4"/>
    <w:rsid w:val="007052D8"/>
    <w:rsid w:val="007056E9"/>
    <w:rsid w:val="00711793"/>
    <w:rsid w:val="00711F0B"/>
    <w:rsid w:val="007128B4"/>
    <w:rsid w:val="00712A8B"/>
    <w:rsid w:val="00713582"/>
    <w:rsid w:val="007162CF"/>
    <w:rsid w:val="00716AE5"/>
    <w:rsid w:val="00721687"/>
    <w:rsid w:val="0072271D"/>
    <w:rsid w:val="0073201A"/>
    <w:rsid w:val="00735B5E"/>
    <w:rsid w:val="00737CF2"/>
    <w:rsid w:val="00741362"/>
    <w:rsid w:val="00741915"/>
    <w:rsid w:val="00741978"/>
    <w:rsid w:val="00745B2F"/>
    <w:rsid w:val="00746B48"/>
    <w:rsid w:val="00750A04"/>
    <w:rsid w:val="007511A4"/>
    <w:rsid w:val="00752C29"/>
    <w:rsid w:val="0075485F"/>
    <w:rsid w:val="00760751"/>
    <w:rsid w:val="00761D79"/>
    <w:rsid w:val="00762D44"/>
    <w:rsid w:val="00763329"/>
    <w:rsid w:val="0076358B"/>
    <w:rsid w:val="007652B0"/>
    <w:rsid w:val="007652EF"/>
    <w:rsid w:val="007666E5"/>
    <w:rsid w:val="007670B0"/>
    <w:rsid w:val="00767910"/>
    <w:rsid w:val="00772D1C"/>
    <w:rsid w:val="007745FA"/>
    <w:rsid w:val="007748A2"/>
    <w:rsid w:val="00776E9F"/>
    <w:rsid w:val="00777BF3"/>
    <w:rsid w:val="00780692"/>
    <w:rsid w:val="00781747"/>
    <w:rsid w:val="0078342B"/>
    <w:rsid w:val="007915B5"/>
    <w:rsid w:val="007931B4"/>
    <w:rsid w:val="007947B1"/>
    <w:rsid w:val="007947B3"/>
    <w:rsid w:val="00794A2F"/>
    <w:rsid w:val="00795A9E"/>
    <w:rsid w:val="00795FAF"/>
    <w:rsid w:val="00796625"/>
    <w:rsid w:val="007A24CC"/>
    <w:rsid w:val="007A518F"/>
    <w:rsid w:val="007A5ABB"/>
    <w:rsid w:val="007A5BAC"/>
    <w:rsid w:val="007A5EEE"/>
    <w:rsid w:val="007B0232"/>
    <w:rsid w:val="007B2904"/>
    <w:rsid w:val="007B2A02"/>
    <w:rsid w:val="007B4473"/>
    <w:rsid w:val="007B4AD2"/>
    <w:rsid w:val="007B7F4F"/>
    <w:rsid w:val="007C1C7E"/>
    <w:rsid w:val="007C3812"/>
    <w:rsid w:val="007C4966"/>
    <w:rsid w:val="007C779F"/>
    <w:rsid w:val="007D377D"/>
    <w:rsid w:val="007D4A38"/>
    <w:rsid w:val="007D4E81"/>
    <w:rsid w:val="007D7A8A"/>
    <w:rsid w:val="007D7F8D"/>
    <w:rsid w:val="007E292C"/>
    <w:rsid w:val="007E3D85"/>
    <w:rsid w:val="007E5560"/>
    <w:rsid w:val="007F155A"/>
    <w:rsid w:val="007F61AB"/>
    <w:rsid w:val="00800D3A"/>
    <w:rsid w:val="008027CC"/>
    <w:rsid w:val="008065DA"/>
    <w:rsid w:val="00806E26"/>
    <w:rsid w:val="0081016E"/>
    <w:rsid w:val="00813D21"/>
    <w:rsid w:val="00817F69"/>
    <w:rsid w:val="00821B39"/>
    <w:rsid w:val="0082259B"/>
    <w:rsid w:val="008275AD"/>
    <w:rsid w:val="00832467"/>
    <w:rsid w:val="00832D42"/>
    <w:rsid w:val="00833322"/>
    <w:rsid w:val="008354FB"/>
    <w:rsid w:val="00837342"/>
    <w:rsid w:val="00841071"/>
    <w:rsid w:val="00845A31"/>
    <w:rsid w:val="008464A2"/>
    <w:rsid w:val="008470B6"/>
    <w:rsid w:val="0085000F"/>
    <w:rsid w:val="00852390"/>
    <w:rsid w:val="0085663F"/>
    <w:rsid w:val="008566BA"/>
    <w:rsid w:val="008624F3"/>
    <w:rsid w:val="00865FCF"/>
    <w:rsid w:val="00866398"/>
    <w:rsid w:val="0087180F"/>
    <w:rsid w:val="00873CA6"/>
    <w:rsid w:val="008779EE"/>
    <w:rsid w:val="00877A3A"/>
    <w:rsid w:val="00880B62"/>
    <w:rsid w:val="008867E4"/>
    <w:rsid w:val="008913B6"/>
    <w:rsid w:val="008916C3"/>
    <w:rsid w:val="00892708"/>
    <w:rsid w:val="00895425"/>
    <w:rsid w:val="008959D6"/>
    <w:rsid w:val="008A24C3"/>
    <w:rsid w:val="008A31A4"/>
    <w:rsid w:val="008A559F"/>
    <w:rsid w:val="008A5A48"/>
    <w:rsid w:val="008A68FE"/>
    <w:rsid w:val="008B0D11"/>
    <w:rsid w:val="008C0FC3"/>
    <w:rsid w:val="008C2577"/>
    <w:rsid w:val="008C5059"/>
    <w:rsid w:val="008C75CC"/>
    <w:rsid w:val="008D1114"/>
    <w:rsid w:val="008D2998"/>
    <w:rsid w:val="008D3483"/>
    <w:rsid w:val="008E03EE"/>
    <w:rsid w:val="008E0DFA"/>
    <w:rsid w:val="008E0EE2"/>
    <w:rsid w:val="008E6EA4"/>
    <w:rsid w:val="008F2993"/>
    <w:rsid w:val="008F343D"/>
    <w:rsid w:val="008F4C30"/>
    <w:rsid w:val="008F5D83"/>
    <w:rsid w:val="008F5E53"/>
    <w:rsid w:val="008F7FF7"/>
    <w:rsid w:val="00900666"/>
    <w:rsid w:val="009015BB"/>
    <w:rsid w:val="0090344B"/>
    <w:rsid w:val="0090391A"/>
    <w:rsid w:val="00907231"/>
    <w:rsid w:val="009112CF"/>
    <w:rsid w:val="00912463"/>
    <w:rsid w:val="00916165"/>
    <w:rsid w:val="00922B9D"/>
    <w:rsid w:val="0092349D"/>
    <w:rsid w:val="00925BC7"/>
    <w:rsid w:val="0092611E"/>
    <w:rsid w:val="0093645D"/>
    <w:rsid w:val="0094121A"/>
    <w:rsid w:val="0094283A"/>
    <w:rsid w:val="00943166"/>
    <w:rsid w:val="00946EF1"/>
    <w:rsid w:val="009476C9"/>
    <w:rsid w:val="009519A3"/>
    <w:rsid w:val="00953636"/>
    <w:rsid w:val="009565E9"/>
    <w:rsid w:val="009606C3"/>
    <w:rsid w:val="00960C35"/>
    <w:rsid w:val="009638A7"/>
    <w:rsid w:val="00963F4D"/>
    <w:rsid w:val="0096538C"/>
    <w:rsid w:val="00967EFB"/>
    <w:rsid w:val="00970F9C"/>
    <w:rsid w:val="00973521"/>
    <w:rsid w:val="009739A8"/>
    <w:rsid w:val="00974333"/>
    <w:rsid w:val="0098087F"/>
    <w:rsid w:val="009825AD"/>
    <w:rsid w:val="009839F5"/>
    <w:rsid w:val="009840B0"/>
    <w:rsid w:val="00984F4E"/>
    <w:rsid w:val="00985E4D"/>
    <w:rsid w:val="00990810"/>
    <w:rsid w:val="00993720"/>
    <w:rsid w:val="00994F1B"/>
    <w:rsid w:val="009956F5"/>
    <w:rsid w:val="009A0B71"/>
    <w:rsid w:val="009A20F7"/>
    <w:rsid w:val="009A48E4"/>
    <w:rsid w:val="009A49B9"/>
    <w:rsid w:val="009B129B"/>
    <w:rsid w:val="009B22E7"/>
    <w:rsid w:val="009B50DE"/>
    <w:rsid w:val="009B5177"/>
    <w:rsid w:val="009C4446"/>
    <w:rsid w:val="009C50E2"/>
    <w:rsid w:val="009C6C3F"/>
    <w:rsid w:val="009D21AC"/>
    <w:rsid w:val="009D57D1"/>
    <w:rsid w:val="009D58A6"/>
    <w:rsid w:val="009D5A93"/>
    <w:rsid w:val="009D643C"/>
    <w:rsid w:val="009D778B"/>
    <w:rsid w:val="009E2752"/>
    <w:rsid w:val="009E32A2"/>
    <w:rsid w:val="009E486F"/>
    <w:rsid w:val="009E4CB4"/>
    <w:rsid w:val="009E557F"/>
    <w:rsid w:val="009E6C87"/>
    <w:rsid w:val="009F2A15"/>
    <w:rsid w:val="009F6205"/>
    <w:rsid w:val="009F634B"/>
    <w:rsid w:val="009F78FD"/>
    <w:rsid w:val="00A03539"/>
    <w:rsid w:val="00A037B8"/>
    <w:rsid w:val="00A03A8D"/>
    <w:rsid w:val="00A04A59"/>
    <w:rsid w:val="00A05E71"/>
    <w:rsid w:val="00A064B5"/>
    <w:rsid w:val="00A06ED8"/>
    <w:rsid w:val="00A07B0B"/>
    <w:rsid w:val="00A07B39"/>
    <w:rsid w:val="00A10629"/>
    <w:rsid w:val="00A1131B"/>
    <w:rsid w:val="00A1277B"/>
    <w:rsid w:val="00A1553A"/>
    <w:rsid w:val="00A15FED"/>
    <w:rsid w:val="00A2229F"/>
    <w:rsid w:val="00A24B23"/>
    <w:rsid w:val="00A2530B"/>
    <w:rsid w:val="00A26C0B"/>
    <w:rsid w:val="00A3066F"/>
    <w:rsid w:val="00A33AC7"/>
    <w:rsid w:val="00A3490B"/>
    <w:rsid w:val="00A365BB"/>
    <w:rsid w:val="00A41115"/>
    <w:rsid w:val="00A42741"/>
    <w:rsid w:val="00A44B80"/>
    <w:rsid w:val="00A45649"/>
    <w:rsid w:val="00A46E00"/>
    <w:rsid w:val="00A47698"/>
    <w:rsid w:val="00A52284"/>
    <w:rsid w:val="00A52816"/>
    <w:rsid w:val="00A52850"/>
    <w:rsid w:val="00A537CE"/>
    <w:rsid w:val="00A575E7"/>
    <w:rsid w:val="00A619BA"/>
    <w:rsid w:val="00A65852"/>
    <w:rsid w:val="00A6716A"/>
    <w:rsid w:val="00A70377"/>
    <w:rsid w:val="00A72AD0"/>
    <w:rsid w:val="00A7579D"/>
    <w:rsid w:val="00A80218"/>
    <w:rsid w:val="00A818C0"/>
    <w:rsid w:val="00A9083A"/>
    <w:rsid w:val="00A93591"/>
    <w:rsid w:val="00A93BB5"/>
    <w:rsid w:val="00A9409C"/>
    <w:rsid w:val="00A95406"/>
    <w:rsid w:val="00A9606F"/>
    <w:rsid w:val="00A97AD2"/>
    <w:rsid w:val="00AA0908"/>
    <w:rsid w:val="00AA1A3A"/>
    <w:rsid w:val="00AA3993"/>
    <w:rsid w:val="00AA3DB7"/>
    <w:rsid w:val="00AA5689"/>
    <w:rsid w:val="00AB01C5"/>
    <w:rsid w:val="00AB0BCB"/>
    <w:rsid w:val="00AB1474"/>
    <w:rsid w:val="00AB2807"/>
    <w:rsid w:val="00AC05B1"/>
    <w:rsid w:val="00AC1483"/>
    <w:rsid w:val="00AC4FA7"/>
    <w:rsid w:val="00AC7B7D"/>
    <w:rsid w:val="00AD0A0F"/>
    <w:rsid w:val="00AD1059"/>
    <w:rsid w:val="00AD1A05"/>
    <w:rsid w:val="00AD1A8F"/>
    <w:rsid w:val="00AD1D0A"/>
    <w:rsid w:val="00AE5A2E"/>
    <w:rsid w:val="00AE6CA0"/>
    <w:rsid w:val="00AF7057"/>
    <w:rsid w:val="00B023C3"/>
    <w:rsid w:val="00B026C1"/>
    <w:rsid w:val="00B04D91"/>
    <w:rsid w:val="00B10381"/>
    <w:rsid w:val="00B10F2A"/>
    <w:rsid w:val="00B142C2"/>
    <w:rsid w:val="00B17551"/>
    <w:rsid w:val="00B200AF"/>
    <w:rsid w:val="00B21443"/>
    <w:rsid w:val="00B21F6C"/>
    <w:rsid w:val="00B243FB"/>
    <w:rsid w:val="00B24C25"/>
    <w:rsid w:val="00B2569A"/>
    <w:rsid w:val="00B2670C"/>
    <w:rsid w:val="00B267DD"/>
    <w:rsid w:val="00B30F5B"/>
    <w:rsid w:val="00B31170"/>
    <w:rsid w:val="00B3242E"/>
    <w:rsid w:val="00B3352C"/>
    <w:rsid w:val="00B33762"/>
    <w:rsid w:val="00B33BCE"/>
    <w:rsid w:val="00B33F7E"/>
    <w:rsid w:val="00B417E2"/>
    <w:rsid w:val="00B41C5F"/>
    <w:rsid w:val="00B46823"/>
    <w:rsid w:val="00B50404"/>
    <w:rsid w:val="00B5090E"/>
    <w:rsid w:val="00B56ABD"/>
    <w:rsid w:val="00B56B9C"/>
    <w:rsid w:val="00B63F1B"/>
    <w:rsid w:val="00B66CC6"/>
    <w:rsid w:val="00B66F4A"/>
    <w:rsid w:val="00B70CEC"/>
    <w:rsid w:val="00B71043"/>
    <w:rsid w:val="00B72CDA"/>
    <w:rsid w:val="00B7674D"/>
    <w:rsid w:val="00B7715D"/>
    <w:rsid w:val="00B80AE9"/>
    <w:rsid w:val="00B80CA0"/>
    <w:rsid w:val="00B8147C"/>
    <w:rsid w:val="00B827E3"/>
    <w:rsid w:val="00B84273"/>
    <w:rsid w:val="00B85AB4"/>
    <w:rsid w:val="00B86C6C"/>
    <w:rsid w:val="00B91029"/>
    <w:rsid w:val="00B97327"/>
    <w:rsid w:val="00BA018B"/>
    <w:rsid w:val="00BA1011"/>
    <w:rsid w:val="00BA280C"/>
    <w:rsid w:val="00BA5670"/>
    <w:rsid w:val="00BA5B67"/>
    <w:rsid w:val="00BB34E5"/>
    <w:rsid w:val="00BC0152"/>
    <w:rsid w:val="00BC0432"/>
    <w:rsid w:val="00BC3493"/>
    <w:rsid w:val="00BC45E1"/>
    <w:rsid w:val="00BC5276"/>
    <w:rsid w:val="00BC5314"/>
    <w:rsid w:val="00BD07AB"/>
    <w:rsid w:val="00BD1C04"/>
    <w:rsid w:val="00BD2887"/>
    <w:rsid w:val="00BD3F49"/>
    <w:rsid w:val="00BD4946"/>
    <w:rsid w:val="00BD4FDF"/>
    <w:rsid w:val="00BD5B75"/>
    <w:rsid w:val="00BD605C"/>
    <w:rsid w:val="00BD70AD"/>
    <w:rsid w:val="00BD7190"/>
    <w:rsid w:val="00BE10AB"/>
    <w:rsid w:val="00BE1208"/>
    <w:rsid w:val="00BE1C8D"/>
    <w:rsid w:val="00BE49C3"/>
    <w:rsid w:val="00BE67C4"/>
    <w:rsid w:val="00BE6C70"/>
    <w:rsid w:val="00BF0375"/>
    <w:rsid w:val="00BF0494"/>
    <w:rsid w:val="00BF2109"/>
    <w:rsid w:val="00BF2813"/>
    <w:rsid w:val="00BF7BA3"/>
    <w:rsid w:val="00C0069B"/>
    <w:rsid w:val="00C00FC5"/>
    <w:rsid w:val="00C03B6B"/>
    <w:rsid w:val="00C072B6"/>
    <w:rsid w:val="00C10578"/>
    <w:rsid w:val="00C10813"/>
    <w:rsid w:val="00C134F1"/>
    <w:rsid w:val="00C144E4"/>
    <w:rsid w:val="00C17544"/>
    <w:rsid w:val="00C21ADD"/>
    <w:rsid w:val="00C21E4E"/>
    <w:rsid w:val="00C21F52"/>
    <w:rsid w:val="00C22CB9"/>
    <w:rsid w:val="00C24F6C"/>
    <w:rsid w:val="00C255A9"/>
    <w:rsid w:val="00C25B7F"/>
    <w:rsid w:val="00C26A59"/>
    <w:rsid w:val="00C26E1F"/>
    <w:rsid w:val="00C274FE"/>
    <w:rsid w:val="00C31918"/>
    <w:rsid w:val="00C33F70"/>
    <w:rsid w:val="00C349D5"/>
    <w:rsid w:val="00C34E5A"/>
    <w:rsid w:val="00C35DDC"/>
    <w:rsid w:val="00C446B7"/>
    <w:rsid w:val="00C46C6B"/>
    <w:rsid w:val="00C52ACB"/>
    <w:rsid w:val="00C56857"/>
    <w:rsid w:val="00C56DD2"/>
    <w:rsid w:val="00C57726"/>
    <w:rsid w:val="00C6048B"/>
    <w:rsid w:val="00C6134F"/>
    <w:rsid w:val="00C636AF"/>
    <w:rsid w:val="00C63F65"/>
    <w:rsid w:val="00C6453E"/>
    <w:rsid w:val="00C65F93"/>
    <w:rsid w:val="00C71370"/>
    <w:rsid w:val="00C71D6F"/>
    <w:rsid w:val="00C74D95"/>
    <w:rsid w:val="00C750BB"/>
    <w:rsid w:val="00C755C3"/>
    <w:rsid w:val="00C764C9"/>
    <w:rsid w:val="00C76A3D"/>
    <w:rsid w:val="00C803AF"/>
    <w:rsid w:val="00C8112C"/>
    <w:rsid w:val="00C85097"/>
    <w:rsid w:val="00C85C96"/>
    <w:rsid w:val="00C91621"/>
    <w:rsid w:val="00C91F60"/>
    <w:rsid w:val="00C94EF5"/>
    <w:rsid w:val="00CA4031"/>
    <w:rsid w:val="00CB0DFC"/>
    <w:rsid w:val="00CB1008"/>
    <w:rsid w:val="00CB1C4B"/>
    <w:rsid w:val="00CB2E00"/>
    <w:rsid w:val="00CB5E95"/>
    <w:rsid w:val="00CB63C3"/>
    <w:rsid w:val="00CB6710"/>
    <w:rsid w:val="00CB6AF1"/>
    <w:rsid w:val="00CC02C9"/>
    <w:rsid w:val="00CC05C1"/>
    <w:rsid w:val="00CC66FD"/>
    <w:rsid w:val="00CD23FD"/>
    <w:rsid w:val="00CD38BF"/>
    <w:rsid w:val="00CD6023"/>
    <w:rsid w:val="00CE036B"/>
    <w:rsid w:val="00CE16C1"/>
    <w:rsid w:val="00CE1F07"/>
    <w:rsid w:val="00CE2E6F"/>
    <w:rsid w:val="00CE3AD7"/>
    <w:rsid w:val="00CE3B90"/>
    <w:rsid w:val="00CE4482"/>
    <w:rsid w:val="00CF05B1"/>
    <w:rsid w:val="00CF0AE8"/>
    <w:rsid w:val="00CF6D87"/>
    <w:rsid w:val="00D021B9"/>
    <w:rsid w:val="00D06F26"/>
    <w:rsid w:val="00D10AB3"/>
    <w:rsid w:val="00D1799E"/>
    <w:rsid w:val="00D34EBC"/>
    <w:rsid w:val="00D3674F"/>
    <w:rsid w:val="00D37ADE"/>
    <w:rsid w:val="00D429CB"/>
    <w:rsid w:val="00D42A0B"/>
    <w:rsid w:val="00D44FD8"/>
    <w:rsid w:val="00D47E08"/>
    <w:rsid w:val="00D517AA"/>
    <w:rsid w:val="00D52B9D"/>
    <w:rsid w:val="00D60CA8"/>
    <w:rsid w:val="00D628CE"/>
    <w:rsid w:val="00D6351E"/>
    <w:rsid w:val="00D64068"/>
    <w:rsid w:val="00D70CE6"/>
    <w:rsid w:val="00D71847"/>
    <w:rsid w:val="00D72161"/>
    <w:rsid w:val="00D72A26"/>
    <w:rsid w:val="00D72ACB"/>
    <w:rsid w:val="00D76508"/>
    <w:rsid w:val="00D80EB6"/>
    <w:rsid w:val="00D842BA"/>
    <w:rsid w:val="00D84317"/>
    <w:rsid w:val="00D85EAB"/>
    <w:rsid w:val="00D91CCC"/>
    <w:rsid w:val="00DA0821"/>
    <w:rsid w:val="00DA3B86"/>
    <w:rsid w:val="00DA7868"/>
    <w:rsid w:val="00DB00B2"/>
    <w:rsid w:val="00DB1B76"/>
    <w:rsid w:val="00DB6592"/>
    <w:rsid w:val="00DB6C5B"/>
    <w:rsid w:val="00DC1007"/>
    <w:rsid w:val="00DC1965"/>
    <w:rsid w:val="00DC2E6A"/>
    <w:rsid w:val="00DC4DC9"/>
    <w:rsid w:val="00DC62C0"/>
    <w:rsid w:val="00DD08B9"/>
    <w:rsid w:val="00DD371E"/>
    <w:rsid w:val="00DD667D"/>
    <w:rsid w:val="00DE0E81"/>
    <w:rsid w:val="00DE1037"/>
    <w:rsid w:val="00DE1CC7"/>
    <w:rsid w:val="00DE5108"/>
    <w:rsid w:val="00DE519E"/>
    <w:rsid w:val="00DE5DF8"/>
    <w:rsid w:val="00DE5E11"/>
    <w:rsid w:val="00DE5FE2"/>
    <w:rsid w:val="00DE78D7"/>
    <w:rsid w:val="00DF2A71"/>
    <w:rsid w:val="00DF2CB2"/>
    <w:rsid w:val="00DF4193"/>
    <w:rsid w:val="00E01F63"/>
    <w:rsid w:val="00E04194"/>
    <w:rsid w:val="00E05BB3"/>
    <w:rsid w:val="00E06656"/>
    <w:rsid w:val="00E133D6"/>
    <w:rsid w:val="00E213C6"/>
    <w:rsid w:val="00E213FE"/>
    <w:rsid w:val="00E31E78"/>
    <w:rsid w:val="00E333D8"/>
    <w:rsid w:val="00E359DA"/>
    <w:rsid w:val="00E35B1F"/>
    <w:rsid w:val="00E35CC8"/>
    <w:rsid w:val="00E35D46"/>
    <w:rsid w:val="00E37D72"/>
    <w:rsid w:val="00E403CA"/>
    <w:rsid w:val="00E4051C"/>
    <w:rsid w:val="00E40F09"/>
    <w:rsid w:val="00E42A11"/>
    <w:rsid w:val="00E43B59"/>
    <w:rsid w:val="00E44CEC"/>
    <w:rsid w:val="00E45057"/>
    <w:rsid w:val="00E46218"/>
    <w:rsid w:val="00E47228"/>
    <w:rsid w:val="00E548FC"/>
    <w:rsid w:val="00E555BC"/>
    <w:rsid w:val="00E56221"/>
    <w:rsid w:val="00E569A7"/>
    <w:rsid w:val="00E56BCA"/>
    <w:rsid w:val="00E6042B"/>
    <w:rsid w:val="00E6523C"/>
    <w:rsid w:val="00E70211"/>
    <w:rsid w:val="00E7569A"/>
    <w:rsid w:val="00E84307"/>
    <w:rsid w:val="00E86331"/>
    <w:rsid w:val="00E8687B"/>
    <w:rsid w:val="00E90741"/>
    <w:rsid w:val="00E90B0A"/>
    <w:rsid w:val="00E91851"/>
    <w:rsid w:val="00E91A84"/>
    <w:rsid w:val="00E94D7E"/>
    <w:rsid w:val="00E9553F"/>
    <w:rsid w:val="00EA1F4B"/>
    <w:rsid w:val="00EA2593"/>
    <w:rsid w:val="00EA40EE"/>
    <w:rsid w:val="00EA6538"/>
    <w:rsid w:val="00EB1872"/>
    <w:rsid w:val="00EB54D3"/>
    <w:rsid w:val="00EB5759"/>
    <w:rsid w:val="00EB5DE4"/>
    <w:rsid w:val="00EC4BDB"/>
    <w:rsid w:val="00ED066C"/>
    <w:rsid w:val="00ED1E24"/>
    <w:rsid w:val="00ED30F9"/>
    <w:rsid w:val="00ED54A5"/>
    <w:rsid w:val="00ED5DF9"/>
    <w:rsid w:val="00ED6EBE"/>
    <w:rsid w:val="00ED6FB2"/>
    <w:rsid w:val="00EE063F"/>
    <w:rsid w:val="00EE7827"/>
    <w:rsid w:val="00EF0E79"/>
    <w:rsid w:val="00EF56CC"/>
    <w:rsid w:val="00EF6C40"/>
    <w:rsid w:val="00EF7A16"/>
    <w:rsid w:val="00F01B40"/>
    <w:rsid w:val="00F01D91"/>
    <w:rsid w:val="00F06C8E"/>
    <w:rsid w:val="00F15CDD"/>
    <w:rsid w:val="00F168AC"/>
    <w:rsid w:val="00F354EA"/>
    <w:rsid w:val="00F36954"/>
    <w:rsid w:val="00F44834"/>
    <w:rsid w:val="00F50EE4"/>
    <w:rsid w:val="00F5201A"/>
    <w:rsid w:val="00F52F2C"/>
    <w:rsid w:val="00F541CF"/>
    <w:rsid w:val="00F555A3"/>
    <w:rsid w:val="00F5734B"/>
    <w:rsid w:val="00F60BB7"/>
    <w:rsid w:val="00F6265E"/>
    <w:rsid w:val="00F62983"/>
    <w:rsid w:val="00F63EEE"/>
    <w:rsid w:val="00F645D6"/>
    <w:rsid w:val="00F64D31"/>
    <w:rsid w:val="00F65B49"/>
    <w:rsid w:val="00F66C7E"/>
    <w:rsid w:val="00F67BB0"/>
    <w:rsid w:val="00F731F1"/>
    <w:rsid w:val="00F74D42"/>
    <w:rsid w:val="00F81F98"/>
    <w:rsid w:val="00F847CC"/>
    <w:rsid w:val="00F857E0"/>
    <w:rsid w:val="00F863D4"/>
    <w:rsid w:val="00F86C3F"/>
    <w:rsid w:val="00F91477"/>
    <w:rsid w:val="00F91D0E"/>
    <w:rsid w:val="00F91E00"/>
    <w:rsid w:val="00F92261"/>
    <w:rsid w:val="00F97232"/>
    <w:rsid w:val="00F97D0C"/>
    <w:rsid w:val="00FA02D5"/>
    <w:rsid w:val="00FA052B"/>
    <w:rsid w:val="00FA0FED"/>
    <w:rsid w:val="00FA2496"/>
    <w:rsid w:val="00FA364D"/>
    <w:rsid w:val="00FA5963"/>
    <w:rsid w:val="00FA73DD"/>
    <w:rsid w:val="00FB04F8"/>
    <w:rsid w:val="00FC03A7"/>
    <w:rsid w:val="00FC090E"/>
    <w:rsid w:val="00FC11CF"/>
    <w:rsid w:val="00FC1615"/>
    <w:rsid w:val="00FC27A6"/>
    <w:rsid w:val="00FC2C8E"/>
    <w:rsid w:val="00FC65E3"/>
    <w:rsid w:val="00FD18CF"/>
    <w:rsid w:val="00FD2ED3"/>
    <w:rsid w:val="00FD317B"/>
    <w:rsid w:val="00FD5E4C"/>
    <w:rsid w:val="00FD6E6D"/>
    <w:rsid w:val="00FD7963"/>
    <w:rsid w:val="00FE4E38"/>
    <w:rsid w:val="00FE4FD1"/>
    <w:rsid w:val="00FF5C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F1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envelope address"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52C"/>
    <w:pPr>
      <w:suppressAutoHyphens/>
    </w:pPr>
    <w:rPr>
      <w:lang w:eastAsia="ar-SA"/>
    </w:rPr>
  </w:style>
  <w:style w:type="paragraph" w:styleId="Ttulo1">
    <w:name w:val="heading 1"/>
    <w:basedOn w:val="Normal"/>
    <w:next w:val="Normal"/>
    <w:qFormat/>
    <w:pPr>
      <w:keepNext/>
      <w:numPr>
        <w:numId w:val="1"/>
      </w:numPr>
      <w:outlineLvl w:val="0"/>
    </w:pPr>
    <w:rPr>
      <w:sz w:val="24"/>
    </w:rPr>
  </w:style>
  <w:style w:type="paragraph" w:styleId="Ttulo2">
    <w:name w:val="heading 2"/>
    <w:basedOn w:val="Normal"/>
    <w:next w:val="Normal"/>
    <w:qFormat/>
    <w:pPr>
      <w:keepNext/>
      <w:numPr>
        <w:ilvl w:val="1"/>
        <w:numId w:val="1"/>
      </w:numPr>
      <w:outlineLvl w:val="1"/>
    </w:pPr>
    <w:rPr>
      <w:b/>
      <w:sz w:val="24"/>
      <w:u w:val="single"/>
    </w:rPr>
  </w:style>
  <w:style w:type="paragraph" w:styleId="Ttulo3">
    <w:name w:val="heading 3"/>
    <w:basedOn w:val="Normal"/>
    <w:next w:val="Normal"/>
    <w:qFormat/>
    <w:pPr>
      <w:keepNext/>
      <w:numPr>
        <w:ilvl w:val="2"/>
        <w:numId w:val="1"/>
      </w:numPr>
      <w:ind w:left="294"/>
      <w:jc w:val="center"/>
      <w:outlineLvl w:val="2"/>
    </w:pPr>
    <w:rPr>
      <w:b/>
      <w:sz w:val="24"/>
      <w:u w:val="single"/>
    </w:rPr>
  </w:style>
  <w:style w:type="paragraph" w:styleId="Ttulo4">
    <w:name w:val="heading 4"/>
    <w:basedOn w:val="Normal"/>
    <w:next w:val="Normal"/>
    <w:qFormat/>
    <w:pPr>
      <w:keepNext/>
      <w:numPr>
        <w:ilvl w:val="3"/>
        <w:numId w:val="1"/>
      </w:numPr>
      <w:ind w:left="294"/>
      <w:outlineLvl w:val="3"/>
    </w:pPr>
    <w:rPr>
      <w:sz w:val="24"/>
      <w:u w:val="single"/>
    </w:rPr>
  </w:style>
  <w:style w:type="paragraph" w:styleId="Ttulo5">
    <w:name w:val="heading 5"/>
    <w:basedOn w:val="Normal"/>
    <w:next w:val="Normal"/>
    <w:qFormat/>
    <w:pPr>
      <w:keepNext/>
      <w:numPr>
        <w:ilvl w:val="4"/>
        <w:numId w:val="1"/>
      </w:numPr>
      <w:ind w:left="3552"/>
      <w:jc w:val="both"/>
      <w:outlineLvl w:val="4"/>
    </w:pPr>
    <w:rPr>
      <w:sz w:val="24"/>
    </w:rPr>
  </w:style>
  <w:style w:type="paragraph" w:styleId="Ttulo6">
    <w:name w:val="heading 6"/>
    <w:basedOn w:val="Normal"/>
    <w:next w:val="Normal"/>
    <w:qFormat/>
    <w:pPr>
      <w:keepNext/>
      <w:numPr>
        <w:ilvl w:val="5"/>
        <w:numId w:val="1"/>
      </w:numPr>
      <w:jc w:val="both"/>
      <w:outlineLvl w:val="5"/>
    </w:pPr>
    <w:rPr>
      <w:sz w:val="24"/>
    </w:rPr>
  </w:style>
  <w:style w:type="paragraph" w:styleId="Ttulo7">
    <w:name w:val="heading 7"/>
    <w:basedOn w:val="Normal"/>
    <w:next w:val="Normal"/>
    <w:qFormat/>
    <w:pPr>
      <w:keepNext/>
      <w:numPr>
        <w:ilvl w:val="6"/>
        <w:numId w:val="1"/>
      </w:numPr>
      <w:jc w:val="both"/>
      <w:outlineLvl w:val="6"/>
    </w:pPr>
    <w:rPr>
      <w:b/>
      <w:sz w:val="24"/>
      <w:u w:val="single"/>
    </w:rPr>
  </w:style>
  <w:style w:type="paragraph" w:styleId="Ttulo8">
    <w:name w:val="heading 8"/>
    <w:basedOn w:val="Normal"/>
    <w:next w:val="Normal"/>
    <w:qFormat/>
    <w:pPr>
      <w:keepNext/>
      <w:numPr>
        <w:ilvl w:val="7"/>
        <w:numId w:val="1"/>
      </w:numPr>
      <w:jc w:val="both"/>
      <w:outlineLvl w:val="7"/>
    </w:pPr>
    <w:rPr>
      <w:rFonts w:ascii="Courier" w:hAnsi="Courier"/>
      <w:b/>
      <w:sz w:val="24"/>
    </w:rPr>
  </w:style>
  <w:style w:type="paragraph" w:styleId="Ttulo9">
    <w:name w:val="heading 9"/>
    <w:basedOn w:val="Normal"/>
    <w:next w:val="Normal"/>
    <w:qFormat/>
    <w:pPr>
      <w:keepNext/>
      <w:numPr>
        <w:ilvl w:val="8"/>
        <w:numId w:val="1"/>
      </w:numPr>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5z0">
    <w:name w:val="WW8Num5z0"/>
    <w:rPr>
      <w:rFonts w:ascii="Symbol" w:hAnsi="Symbol" w:cs="StarSymbol"/>
      <w:sz w:val="18"/>
      <w:szCs w:val="18"/>
    </w:rPr>
  </w:style>
  <w:style w:type="character" w:customStyle="1" w:styleId="WW8Num6z0">
    <w:name w:val="WW8Num6z0"/>
    <w:rPr>
      <w:rFonts w:ascii="Symbol" w:hAnsi="Symbol"/>
    </w:rPr>
  </w:style>
  <w:style w:type="character" w:customStyle="1" w:styleId="Fontepargpadro2">
    <w:name w:val="Fonte parág. padrão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3z0">
    <w:name w:val="WW8Num3z0"/>
    <w:rPr>
      <w:rFonts w:ascii="Symbol" w:hAnsi="Symbol" w:cs="Times New Roman"/>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8z0">
    <w:name w:val="WW8Num8z0"/>
    <w:rPr>
      <w:rFonts w:ascii="Symbol" w:hAnsi="Symbol"/>
    </w:rPr>
  </w:style>
  <w:style w:type="character" w:customStyle="1" w:styleId="WW8Num10z0">
    <w:name w:val="WW8Num10z0"/>
    <w:rPr>
      <w:b/>
    </w:rPr>
  </w:style>
  <w:style w:type="character" w:customStyle="1" w:styleId="WW8Num10z1">
    <w:name w:val="WW8Num10z1"/>
    <w:rPr>
      <w:rFonts w:ascii="Courier New" w:hAnsi="Courier New" w:cs="Wingdings"/>
    </w:rPr>
  </w:style>
  <w:style w:type="character" w:customStyle="1" w:styleId="WW8Num10z2">
    <w:name w:val="WW8Num10z2"/>
    <w:rPr>
      <w:rFonts w:ascii="Wingdings" w:hAnsi="Wingdings" w:cs="Times New Roman"/>
    </w:rPr>
  </w:style>
  <w:style w:type="character" w:customStyle="1" w:styleId="WW8Num10z3">
    <w:name w:val="WW8Num10z3"/>
    <w:rPr>
      <w:rFonts w:ascii="Symbol" w:hAnsi="Symbol" w:cs="Times New Roman"/>
    </w:rPr>
  </w:style>
  <w:style w:type="character" w:customStyle="1" w:styleId="WW8Num11z0">
    <w:name w:val="WW8Num11z0"/>
    <w:rPr>
      <w:b w:val="0"/>
      <w:i w:val="0"/>
    </w:rPr>
  </w:style>
  <w:style w:type="character" w:customStyle="1" w:styleId="WW8Num13z0">
    <w:name w:val="WW8Num13z0"/>
    <w:rPr>
      <w:rFonts w:ascii="Symbol" w:hAnsi="Symbol" w:cs="Times New Roman"/>
    </w:rPr>
  </w:style>
  <w:style w:type="character" w:customStyle="1" w:styleId="WW8Num14z0">
    <w:name w:val="WW8Num14z0"/>
    <w:rPr>
      <w:rFonts w:ascii="Symbol" w:hAnsi="Symbol" w:cs="Times New Roman"/>
    </w:rPr>
  </w:style>
  <w:style w:type="character" w:customStyle="1" w:styleId="WW8Num15z0">
    <w:name w:val="WW8Num15z0"/>
    <w:rPr>
      <w:rFonts w:ascii="Symbol" w:hAnsi="Symbol" w:cs="Times New Roman"/>
      <w:color w:val="000000"/>
    </w:rPr>
  </w:style>
  <w:style w:type="character" w:customStyle="1" w:styleId="WW8Num16z0">
    <w:name w:val="WW8Num16z0"/>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Pr>
      <w:rFonts w:ascii="Wingdings" w:hAnsi="Wingdings" w:cs="Times New Roman"/>
    </w:rPr>
  </w:style>
  <w:style w:type="character" w:customStyle="1" w:styleId="WW8Num19z0">
    <w:name w:val="WW8Num19z0"/>
    <w:rPr>
      <w:rFonts w:ascii="Symbol" w:hAnsi="Symbol" w:cs="Times New Roman"/>
    </w:rPr>
  </w:style>
  <w:style w:type="character" w:customStyle="1" w:styleId="WW8Num20z0">
    <w:name w:val="WW8Num20z0"/>
    <w:rPr>
      <w:rFonts w:ascii="Symbol" w:hAnsi="Symbol" w:cs="Times New Roman"/>
    </w:rPr>
  </w:style>
  <w:style w:type="character" w:customStyle="1" w:styleId="WW8Num23z0">
    <w:name w:val="WW8Num23z0"/>
    <w:rPr>
      <w:rFonts w:ascii="Symbol" w:hAnsi="Symbol" w:cs="Times New Roman"/>
    </w:rPr>
  </w:style>
  <w:style w:type="character" w:customStyle="1" w:styleId="WW8Num24z0">
    <w:name w:val="WW8Num24z0"/>
    <w:rPr>
      <w:b/>
    </w:rPr>
  </w:style>
  <w:style w:type="character" w:customStyle="1" w:styleId="WW8Num25z0">
    <w:name w:val="WW8Num25z0"/>
    <w:rPr>
      <w:rFonts w:ascii="Symbol" w:hAnsi="Symbol" w:cs="Times New Roman"/>
    </w:rPr>
  </w:style>
  <w:style w:type="character" w:customStyle="1" w:styleId="WW8Num29z0">
    <w:name w:val="WW8Num29z0"/>
    <w:rPr>
      <w:rFonts w:ascii="Symbol" w:hAnsi="Symbol" w:cs="Times New Roman"/>
    </w:rPr>
  </w:style>
  <w:style w:type="character" w:customStyle="1" w:styleId="WW8Num30z0">
    <w:name w:val="WW8Num30z0"/>
    <w:rPr>
      <w:b/>
    </w:rPr>
  </w:style>
  <w:style w:type="character" w:customStyle="1" w:styleId="WW8Num31z0">
    <w:name w:val="WW8Num31z0"/>
    <w:rPr>
      <w:rFonts w:ascii="Times New Roman" w:hAnsi="Times New Roman" w:cs="Times New Roman"/>
      <w:b/>
      <w:i w:val="0"/>
      <w:color w:val="000000"/>
      <w:sz w:val="22"/>
      <w:szCs w:val="22"/>
      <w:u w:val="none"/>
    </w:rPr>
  </w:style>
  <w:style w:type="character" w:customStyle="1" w:styleId="WW8Num32z0">
    <w:name w:val="WW8Num32z0"/>
    <w:rPr>
      <w:rFonts w:ascii="Symbol" w:hAnsi="Symbol" w:cs="Times New Roman"/>
    </w:rPr>
  </w:style>
  <w:style w:type="character" w:customStyle="1" w:styleId="WW8Num33z0">
    <w:name w:val="WW8Num33z0"/>
    <w:rPr>
      <w:rFonts w:ascii="Wide Latin" w:hAnsi="Wide Latin" w:cs="Times New Roman"/>
      <w:b/>
    </w:rPr>
  </w:style>
  <w:style w:type="character" w:customStyle="1" w:styleId="WW8Num37z0">
    <w:name w:val="WW8Num37z0"/>
    <w:rPr>
      <w:b/>
    </w:rPr>
  </w:style>
  <w:style w:type="character" w:customStyle="1" w:styleId="WW8Num38z0">
    <w:name w:val="WW8Num38z0"/>
    <w:rPr>
      <w:rFonts w:ascii="Times New Roman" w:hAnsi="Times New Roman" w:cs="Times New Roman"/>
      <w:b/>
      <w:i w:val="0"/>
      <w:color w:val="000000"/>
      <w:sz w:val="22"/>
      <w:szCs w:val="22"/>
      <w:u w:val="none"/>
    </w:rPr>
  </w:style>
  <w:style w:type="character" w:customStyle="1" w:styleId="WW8Num39z0">
    <w:name w:val="WW8Num39z0"/>
    <w:rPr>
      <w:b w:val="0"/>
      <w:i w:val="0"/>
    </w:rPr>
  </w:style>
  <w:style w:type="character" w:customStyle="1" w:styleId="WW8Num42z0">
    <w:name w:val="WW8Num42z0"/>
    <w:rPr>
      <w:rFonts w:ascii="Symbol" w:hAnsi="Symbol" w:cs="Times New Roman"/>
      <w:color w:val="000000"/>
    </w:rPr>
  </w:style>
  <w:style w:type="character" w:customStyle="1" w:styleId="WW8Num45z0">
    <w:name w:val="WW8Num45z0"/>
    <w:rPr>
      <w:rFonts w:ascii="Wingdings" w:hAnsi="Wingdings" w:cs="Times New Roman"/>
      <w:sz w:val="20"/>
      <w:szCs w:val="20"/>
    </w:rPr>
  </w:style>
  <w:style w:type="character" w:customStyle="1" w:styleId="WW8Num47z0">
    <w:name w:val="WW8Num47z0"/>
    <w:rPr>
      <w:rFonts w:ascii="Times New Roman" w:hAnsi="Times New Roman" w:cs="Times New Roman"/>
      <w:color w:val="auto"/>
    </w:rPr>
  </w:style>
  <w:style w:type="character" w:customStyle="1" w:styleId="WW8Num50z0">
    <w:name w:val="WW8Num50z0"/>
    <w:rPr>
      <w:rFonts w:ascii="Wingdings" w:hAnsi="Wingdings" w:cs="Times New Roman"/>
    </w:rPr>
  </w:style>
  <w:style w:type="character" w:customStyle="1" w:styleId="WW8Num52z0">
    <w:name w:val="WW8Num52z0"/>
    <w:rPr>
      <w:rFonts w:ascii="Symbol" w:hAnsi="Symbol" w:cs="Times New Roman"/>
      <w:color w:val="auto"/>
    </w:rPr>
  </w:style>
  <w:style w:type="character" w:customStyle="1" w:styleId="WW8Num55z0">
    <w:name w:val="WW8Num55z0"/>
    <w:rPr>
      <w:rFonts w:ascii="Times New Roman" w:hAnsi="Times New Roman" w:cs="Times New Roman"/>
    </w:rPr>
  </w:style>
  <w:style w:type="character" w:customStyle="1" w:styleId="WW8Num56z0">
    <w:name w:val="WW8Num56z0"/>
    <w:rPr>
      <w:rFonts w:ascii="Times New Roman" w:eastAsia="Times New Roman" w:hAnsi="Times New Roman" w:cs="Times New Roman"/>
    </w:rPr>
  </w:style>
  <w:style w:type="character" w:customStyle="1" w:styleId="WW8Num56z1">
    <w:name w:val="WW8Num56z1"/>
    <w:rPr>
      <w:rFonts w:ascii="Courier New" w:hAnsi="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60z0">
    <w:name w:val="WW8Num60z0"/>
    <w:rPr>
      <w:b/>
    </w:rPr>
  </w:style>
  <w:style w:type="character" w:customStyle="1" w:styleId="WW8Num62z0">
    <w:name w:val="WW8Num62z0"/>
    <w:rPr>
      <w:rFonts w:ascii="Times New Roman" w:hAnsi="Times New Roman" w:cs="Times New Roman"/>
      <w:b/>
      <w:i w:val="0"/>
      <w:color w:val="000000"/>
      <w:sz w:val="22"/>
      <w:szCs w:val="22"/>
      <w:u w:val="none"/>
    </w:rPr>
  </w:style>
  <w:style w:type="character" w:customStyle="1" w:styleId="WW8Num63z0">
    <w:name w:val="WW8Num63z0"/>
    <w:rPr>
      <w:b/>
    </w:rPr>
  </w:style>
  <w:style w:type="character" w:customStyle="1" w:styleId="WW8Num65z0">
    <w:name w:val="WW8Num65z0"/>
    <w:rPr>
      <w:rFonts w:ascii="Times New Roman" w:hAnsi="Times New Roman" w:cs="Times New Roman"/>
    </w:rPr>
  </w:style>
  <w:style w:type="character" w:customStyle="1" w:styleId="WW8Num66z0">
    <w:name w:val="WW8Num66z0"/>
    <w:rPr>
      <w:b/>
    </w:rPr>
  </w:style>
  <w:style w:type="character" w:customStyle="1" w:styleId="WW8Num68z0">
    <w:name w:val="WW8Num68z0"/>
    <w:rPr>
      <w:rFonts w:ascii="Symbol" w:hAnsi="Symbol" w:cs="Times New Roman"/>
    </w:rPr>
  </w:style>
  <w:style w:type="character" w:customStyle="1" w:styleId="WW8Num69z0">
    <w:name w:val="WW8Num69z0"/>
    <w:rPr>
      <w:rFonts w:ascii="Symbol" w:hAnsi="Symbol" w:cs="Times New Roman"/>
    </w:rPr>
  </w:style>
  <w:style w:type="character" w:customStyle="1" w:styleId="WW8Num70z0">
    <w:name w:val="WW8Num70z0"/>
    <w:rPr>
      <w:rFonts w:ascii="Symbol" w:hAnsi="Symbol" w:cs="Times New Roman"/>
      <w:color w:val="000000"/>
    </w:rPr>
  </w:style>
  <w:style w:type="character" w:customStyle="1" w:styleId="WW8Num71z0">
    <w:name w:val="WW8Num71z0"/>
    <w:rPr>
      <w:rFonts w:ascii="Symbol" w:hAnsi="Symbol" w:cs="Times New Roman"/>
    </w:rPr>
  </w:style>
  <w:style w:type="character" w:customStyle="1" w:styleId="WW8Num72z0">
    <w:name w:val="WW8Num72z0"/>
    <w:rPr>
      <w:b/>
    </w:rPr>
  </w:style>
  <w:style w:type="character" w:customStyle="1" w:styleId="WW8Num73z0">
    <w:name w:val="WW8Num73z0"/>
    <w:rPr>
      <w:b w:val="0"/>
      <w:i w:val="0"/>
    </w:rPr>
  </w:style>
  <w:style w:type="character" w:customStyle="1" w:styleId="WW8Num74z0">
    <w:name w:val="WW8Num74z0"/>
    <w:rPr>
      <w:rFonts w:ascii="Symbol" w:hAnsi="Symbol" w:cs="Times New Roman"/>
      <w:color w:val="auto"/>
      <w:sz w:val="16"/>
      <w:szCs w:val="16"/>
    </w:rPr>
  </w:style>
  <w:style w:type="character" w:customStyle="1" w:styleId="WW8Num76z0">
    <w:name w:val="WW8Num76z0"/>
    <w:rPr>
      <w:b/>
    </w:rPr>
  </w:style>
  <w:style w:type="character" w:customStyle="1" w:styleId="WW8Num77z0">
    <w:name w:val="WW8Num77z0"/>
    <w:rPr>
      <w:rFonts w:ascii="Symbol" w:hAnsi="Symbol" w:cs="Times New Roman"/>
    </w:rPr>
  </w:style>
  <w:style w:type="character" w:customStyle="1" w:styleId="WW8Num78z0">
    <w:name w:val="WW8Num78z0"/>
    <w:rPr>
      <w:rFonts w:ascii="Wingdings" w:hAnsi="Wingdings" w:cs="Times New Roman"/>
      <w:sz w:val="20"/>
      <w:szCs w:val="20"/>
    </w:rPr>
  </w:style>
  <w:style w:type="character" w:customStyle="1" w:styleId="WW8Num79z0">
    <w:name w:val="WW8Num79z0"/>
    <w:rPr>
      <w:rFonts w:ascii="Symbol" w:hAnsi="Symbol" w:cs="Times New Roman"/>
    </w:rPr>
  </w:style>
  <w:style w:type="character" w:customStyle="1" w:styleId="WW8Num87z0">
    <w:name w:val="WW8Num87z0"/>
    <w:rPr>
      <w:rFonts w:ascii="Symbol" w:hAnsi="Symbol" w:cs="Times New Roman"/>
    </w:rPr>
  </w:style>
  <w:style w:type="character" w:customStyle="1" w:styleId="WW8Num88z0">
    <w:name w:val="WW8Num88z0"/>
    <w:rPr>
      <w:rFonts w:ascii="Symbol" w:hAnsi="Symbol" w:cs="Times New Roman"/>
    </w:rPr>
  </w:style>
  <w:style w:type="character" w:customStyle="1" w:styleId="WW8Num89z0">
    <w:name w:val="WW8Num89z0"/>
    <w:rPr>
      <w:b/>
    </w:rPr>
  </w:style>
  <w:style w:type="character" w:customStyle="1" w:styleId="WW8Num90z0">
    <w:name w:val="WW8Num90z0"/>
    <w:rPr>
      <w:rFonts w:ascii="Times New Roman" w:hAnsi="Times New Roman" w:cs="Times New Roman"/>
    </w:rPr>
  </w:style>
  <w:style w:type="character" w:customStyle="1" w:styleId="WW8Num91z0">
    <w:name w:val="WW8Num91z0"/>
    <w:rPr>
      <w:b w:val="0"/>
      <w:i w:val="0"/>
    </w:rPr>
  </w:style>
  <w:style w:type="character" w:customStyle="1" w:styleId="WW8Num93z2">
    <w:name w:val="WW8Num93z2"/>
    <w:rPr>
      <w:rFonts w:ascii="Symbol" w:hAnsi="Symbol" w:cs="Times New Roman"/>
    </w:rPr>
  </w:style>
  <w:style w:type="character" w:customStyle="1" w:styleId="WW8Num95z0">
    <w:name w:val="WW8Num95z0"/>
    <w:rPr>
      <w:rFonts w:ascii="Symbol" w:hAnsi="Symbol" w:cs="Times New Roman"/>
      <w:color w:val="000000"/>
    </w:rPr>
  </w:style>
  <w:style w:type="character" w:customStyle="1" w:styleId="WW8Num96z0">
    <w:name w:val="WW8Num96z0"/>
    <w:rPr>
      <w:rFonts w:ascii="Times New Roman" w:hAnsi="Times New Roman" w:cs="Times New Roman"/>
    </w:rPr>
  </w:style>
  <w:style w:type="character" w:customStyle="1" w:styleId="WW8Num98z0">
    <w:name w:val="WW8Num98z0"/>
    <w:rPr>
      <w:rFonts w:ascii="Symbol" w:hAnsi="Symbol" w:cs="Times New Roman"/>
    </w:rPr>
  </w:style>
  <w:style w:type="character" w:customStyle="1" w:styleId="WW8Num99z0">
    <w:name w:val="WW8Num99z0"/>
    <w:rPr>
      <w:rFonts w:ascii="Lucida Console" w:hAnsi="Lucida Console" w:cs="Times New Roman"/>
      <w:sz w:val="16"/>
      <w:szCs w:val="16"/>
    </w:rPr>
  </w:style>
  <w:style w:type="character" w:customStyle="1" w:styleId="WW8Num100z0">
    <w:name w:val="WW8Num100z0"/>
    <w:rPr>
      <w:b/>
    </w:rPr>
  </w:style>
  <w:style w:type="character" w:customStyle="1" w:styleId="WW8Num102z0">
    <w:name w:val="WW8Num102z0"/>
    <w:rPr>
      <w:rFonts w:ascii="Symbol" w:hAnsi="Symbol" w:cs="Times New Roman"/>
    </w:rPr>
  </w:style>
  <w:style w:type="character" w:customStyle="1" w:styleId="WW8Num103z0">
    <w:name w:val="WW8Num103z0"/>
    <w:rPr>
      <w:b/>
    </w:rPr>
  </w:style>
  <w:style w:type="character" w:customStyle="1" w:styleId="WW8Num104z0">
    <w:name w:val="WW8Num104z0"/>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05z0">
    <w:name w:val="WW8Num105z0"/>
    <w:rPr>
      <w:b/>
    </w:rPr>
  </w:style>
  <w:style w:type="character" w:customStyle="1" w:styleId="WW8Num109z0">
    <w:name w:val="WW8Num109z0"/>
    <w:rPr>
      <w:rFonts w:ascii="Symbol" w:hAnsi="Symbol" w:cs="Times New Roman"/>
      <w:color w:val="auto"/>
      <w:sz w:val="16"/>
      <w:szCs w:val="16"/>
    </w:rPr>
  </w:style>
  <w:style w:type="character" w:customStyle="1" w:styleId="WW8Num112z0">
    <w:name w:val="WW8Num112z0"/>
    <w:rPr>
      <w:b/>
    </w:rPr>
  </w:style>
  <w:style w:type="character" w:customStyle="1" w:styleId="WW8Num114z0">
    <w:name w:val="WW8Num114z0"/>
    <w:rPr>
      <w:rFonts w:ascii="Symbol" w:hAnsi="Symbol" w:cs="Times New Roman"/>
    </w:rPr>
  </w:style>
  <w:style w:type="character" w:customStyle="1" w:styleId="WW8Num116z0">
    <w:name w:val="WW8Num116z0"/>
    <w:rPr>
      <w:rFonts w:ascii="Symbol" w:hAnsi="Symbol" w:cs="Times New Roman"/>
      <w:color w:val="000000"/>
    </w:rPr>
  </w:style>
  <w:style w:type="character" w:customStyle="1" w:styleId="WW8Num117z0">
    <w:name w:val="WW8Num117z0"/>
    <w:rPr>
      <w:rFonts w:ascii="Symbol" w:hAnsi="Symbol" w:cs="Times New Roman"/>
      <w:color w:val="auto"/>
    </w:rPr>
  </w:style>
  <w:style w:type="character" w:customStyle="1" w:styleId="WW8Num118z0">
    <w:name w:val="WW8Num118z0"/>
    <w:rPr>
      <w:rFonts w:ascii="Symbol" w:hAnsi="Symbol" w:cs="Times New Roman"/>
    </w:rPr>
  </w:style>
  <w:style w:type="character" w:customStyle="1" w:styleId="WW8Num119z0">
    <w:name w:val="WW8Num119z0"/>
    <w:rPr>
      <w:rFonts w:ascii="Symbol" w:hAnsi="Symbol" w:cs="Times New Roman"/>
      <w:color w:val="000000"/>
    </w:rPr>
  </w:style>
  <w:style w:type="character" w:customStyle="1" w:styleId="WW8Num120z0">
    <w:name w:val="WW8Num120z0"/>
    <w:rPr>
      <w:rFonts w:ascii="Times New Roman" w:hAnsi="Times New Roman" w:cs="Times New Roman"/>
      <w:b w:val="0"/>
      <w:i w:val="0"/>
      <w:sz w:val="24"/>
      <w:szCs w:val="24"/>
      <w:u w:val="none"/>
    </w:rPr>
  </w:style>
  <w:style w:type="character" w:customStyle="1" w:styleId="WW8Num121z0">
    <w:name w:val="WW8Num121z0"/>
    <w:rPr>
      <w:b/>
    </w:rPr>
  </w:style>
  <w:style w:type="character" w:customStyle="1" w:styleId="WW8Num123z0">
    <w:name w:val="WW8Num123z0"/>
    <w:rPr>
      <w:rFonts w:ascii="Symbol" w:hAnsi="Symbol" w:cs="Times New Roman"/>
    </w:rPr>
  </w:style>
  <w:style w:type="character" w:customStyle="1" w:styleId="WW8Num124z0">
    <w:name w:val="WW8Num124z0"/>
    <w:rPr>
      <w:rFonts w:ascii="Symbol" w:hAnsi="Symbol" w:cs="Times New Roman"/>
    </w:rPr>
  </w:style>
  <w:style w:type="character" w:customStyle="1" w:styleId="WW8Num125z0">
    <w:name w:val="WW8Num125z0"/>
    <w:rPr>
      <w:rFonts w:ascii="Times New Roman" w:hAnsi="Times New Roman" w:cs="Times New Roman"/>
    </w:rPr>
  </w:style>
  <w:style w:type="character" w:customStyle="1" w:styleId="WW8Num128z0">
    <w:name w:val="WW8Num128z0"/>
    <w:rPr>
      <w:rFonts w:ascii="Wingdings" w:hAnsi="Wingdings" w:cs="Times New Roman"/>
    </w:rPr>
  </w:style>
  <w:style w:type="character" w:customStyle="1" w:styleId="WW8Num128z3">
    <w:name w:val="WW8Num128z3"/>
    <w:rPr>
      <w:rFonts w:ascii="Symbol" w:hAnsi="Symbol" w:cs="Times New Roman"/>
    </w:rPr>
  </w:style>
  <w:style w:type="character" w:customStyle="1" w:styleId="WW8Num128z4">
    <w:name w:val="WW8Num128z4"/>
    <w:rPr>
      <w:rFonts w:ascii="Courier New" w:hAnsi="Courier New" w:cs="Wingdings"/>
    </w:rPr>
  </w:style>
  <w:style w:type="character" w:customStyle="1" w:styleId="WW8Num130z0">
    <w:name w:val="WW8Num130z0"/>
    <w:rPr>
      <w:rFonts w:ascii="Symbol" w:hAnsi="Symbol" w:cs="Times New Roman"/>
    </w:rPr>
  </w:style>
  <w:style w:type="character" w:customStyle="1" w:styleId="WW8Num131z0">
    <w:name w:val="WW8Num131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33z0">
    <w:name w:val="WW8Num133z0"/>
    <w:rPr>
      <w:b/>
    </w:rPr>
  </w:style>
  <w:style w:type="character" w:customStyle="1" w:styleId="WW8Num134z0">
    <w:name w:val="WW8Num134z0"/>
    <w:rPr>
      <w:rFonts w:ascii="Symbol" w:hAnsi="Symbol" w:cs="Times New Roman"/>
      <w:color w:val="auto"/>
    </w:rPr>
  </w:style>
  <w:style w:type="character" w:customStyle="1" w:styleId="WW8Num135z0">
    <w:name w:val="WW8Num135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36z0">
    <w:name w:val="WW8Num136z0"/>
    <w:rPr>
      <w:rFonts w:ascii="Symbol" w:hAnsi="Symbol" w:cs="Times New Roman"/>
      <w:color w:val="auto"/>
    </w:rPr>
  </w:style>
  <w:style w:type="character" w:customStyle="1" w:styleId="WW8Num139z0">
    <w:name w:val="WW8Num139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40z0">
    <w:name w:val="WW8Num140z0"/>
    <w:rPr>
      <w:rFonts w:ascii="Wingdings" w:hAnsi="Wingdings" w:cs="Times New Roman"/>
    </w:rPr>
  </w:style>
  <w:style w:type="character" w:customStyle="1" w:styleId="WW8Num141z0">
    <w:name w:val="WW8Num141z0"/>
    <w:rPr>
      <w:b w:val="0"/>
      <w:i w:val="0"/>
    </w:rPr>
  </w:style>
  <w:style w:type="character" w:customStyle="1" w:styleId="WW8Num142z0">
    <w:name w:val="WW8Num142z0"/>
    <w:rPr>
      <w:b/>
    </w:rPr>
  </w:style>
  <w:style w:type="character" w:customStyle="1" w:styleId="WW8Num143z0">
    <w:name w:val="WW8Num143z0"/>
    <w:rPr>
      <w:b/>
      <w:i w:val="0"/>
      <w:color w:val="000000"/>
    </w:rPr>
  </w:style>
  <w:style w:type="character" w:customStyle="1" w:styleId="WW8Num144z0">
    <w:name w:val="WW8Num144z0"/>
    <w:rPr>
      <w:rFonts w:ascii="Symbol" w:hAnsi="Symbol" w:cs="Times New Roman"/>
      <w:color w:val="auto"/>
      <w:sz w:val="16"/>
      <w:szCs w:val="16"/>
    </w:rPr>
  </w:style>
  <w:style w:type="character" w:customStyle="1" w:styleId="WW8Num145z0">
    <w:name w:val="WW8Num145z0"/>
    <w:rPr>
      <w:b/>
    </w:rPr>
  </w:style>
  <w:style w:type="character" w:customStyle="1" w:styleId="WW8Num146z0">
    <w:name w:val="WW8Num146z0"/>
    <w:rPr>
      <w:rFonts w:ascii="Lucida Console" w:hAnsi="Lucida Console" w:cs="Times New Roman"/>
      <w:sz w:val="16"/>
      <w:szCs w:val="16"/>
    </w:rPr>
  </w:style>
  <w:style w:type="character" w:customStyle="1" w:styleId="WW8Num147z0">
    <w:name w:val="WW8Num147z0"/>
    <w:rPr>
      <w:rFonts w:ascii="Symbol" w:hAnsi="Symbol" w:cs="Times New Roman"/>
    </w:rPr>
  </w:style>
  <w:style w:type="character" w:customStyle="1" w:styleId="WW8Num148z0">
    <w:name w:val="WW8Num148z0"/>
    <w:rPr>
      <w:rFonts w:ascii="Symbol" w:hAnsi="Symbol" w:cs="Times New Roman"/>
    </w:rPr>
  </w:style>
  <w:style w:type="character" w:customStyle="1" w:styleId="WW8Num151z0">
    <w:name w:val="WW8Num151z0"/>
    <w:rPr>
      <w:rFonts w:ascii="Times New Roman" w:hAnsi="Times New Roman" w:cs="Times New Roman"/>
    </w:rPr>
  </w:style>
  <w:style w:type="character" w:customStyle="1" w:styleId="WW8Num152z0">
    <w:name w:val="WW8Num152z0"/>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53z0">
    <w:name w:val="WW8Num153z0"/>
    <w:rPr>
      <w:b/>
      <w:i w:val="0"/>
      <w:color w:val="000000"/>
    </w:rPr>
  </w:style>
  <w:style w:type="character" w:customStyle="1" w:styleId="WW8Num155z0">
    <w:name w:val="WW8Num155z0"/>
    <w:rPr>
      <w:rFonts w:ascii="Symbol" w:hAnsi="Symbol" w:cs="Times New Roman"/>
    </w:rPr>
  </w:style>
  <w:style w:type="character" w:customStyle="1" w:styleId="WW8Num157z0">
    <w:name w:val="WW8Num157z0"/>
    <w:rPr>
      <w:b/>
    </w:rPr>
  </w:style>
  <w:style w:type="character" w:customStyle="1" w:styleId="WW8Num158z0">
    <w:name w:val="WW8Num158z0"/>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59z0">
    <w:name w:val="WW8Num159z0"/>
    <w:rPr>
      <w:rFonts w:ascii="Symbol" w:hAnsi="Symbol" w:cs="Times New Roman"/>
    </w:rPr>
  </w:style>
  <w:style w:type="character" w:customStyle="1" w:styleId="WW8Num160z0">
    <w:name w:val="WW8Num160z0"/>
    <w:rPr>
      <w:b/>
    </w:rPr>
  </w:style>
  <w:style w:type="character" w:customStyle="1" w:styleId="WW8Num161z0">
    <w:name w:val="WW8Num161z0"/>
    <w:rPr>
      <w:b/>
    </w:rPr>
  </w:style>
  <w:style w:type="character" w:customStyle="1" w:styleId="WW8Num162z0">
    <w:name w:val="WW8Num162z0"/>
    <w:rPr>
      <w:rFonts w:ascii="Symbol" w:hAnsi="Symbol" w:cs="Times New Roman"/>
      <w:color w:val="auto"/>
      <w:sz w:val="16"/>
      <w:szCs w:val="16"/>
    </w:rPr>
  </w:style>
  <w:style w:type="character" w:customStyle="1" w:styleId="WW8Num163z0">
    <w:name w:val="WW8Num163z0"/>
    <w:rPr>
      <w:rFonts w:ascii="Times New Roman" w:hAnsi="Times New Roman"/>
    </w:rPr>
  </w:style>
  <w:style w:type="character" w:customStyle="1" w:styleId="WW8Num166z0">
    <w:name w:val="WW8Num166z0"/>
    <w:rPr>
      <w:rFonts w:ascii="Symbol" w:hAnsi="Symbol" w:cs="Times New Roman"/>
    </w:rPr>
  </w:style>
  <w:style w:type="character" w:customStyle="1" w:styleId="WW8Num170z0">
    <w:name w:val="WW8Num170z0"/>
    <w:rPr>
      <w:rFonts w:ascii="Times New Roman" w:hAnsi="Times New Roman"/>
    </w:rPr>
  </w:style>
  <w:style w:type="character" w:customStyle="1" w:styleId="WW8Num171z0">
    <w:name w:val="WW8Num171z0"/>
    <w:rPr>
      <w:b w:val="0"/>
      <w:i w:val="0"/>
    </w:rPr>
  </w:style>
  <w:style w:type="character" w:customStyle="1" w:styleId="WW8Num173z0">
    <w:name w:val="WW8Num173z0"/>
    <w:rPr>
      <w:rFonts w:ascii="Symbol" w:hAnsi="Symbol" w:cs="Times New Roman"/>
    </w:rPr>
  </w:style>
  <w:style w:type="character" w:customStyle="1" w:styleId="WW8Num174z0">
    <w:name w:val="WW8Num174z0"/>
    <w:rPr>
      <w:rFonts w:ascii="Wingdings" w:hAnsi="Wingdings" w:cs="Times New Roman"/>
    </w:rPr>
  </w:style>
  <w:style w:type="character" w:customStyle="1" w:styleId="WW8Num175z0">
    <w:name w:val="WW8Num175z0"/>
    <w:rPr>
      <w:rFonts w:ascii="Times New Roman" w:hAnsi="Times New Roman" w:cs="Times New Roman"/>
      <w:color w:val="auto"/>
    </w:rPr>
  </w:style>
  <w:style w:type="character" w:customStyle="1" w:styleId="WW8Num176z0">
    <w:name w:val="WW8Num176z0"/>
    <w:rPr>
      <w:rFonts w:ascii="Symbol" w:hAnsi="Symbol" w:cs="Times New Roman"/>
    </w:rPr>
  </w:style>
  <w:style w:type="character" w:customStyle="1" w:styleId="WW8Num176z1">
    <w:name w:val="WW8Num176z1"/>
    <w:rPr>
      <w:rFonts w:ascii="Courier New" w:hAnsi="Courier New" w:cs="Wingdings"/>
    </w:rPr>
  </w:style>
  <w:style w:type="character" w:customStyle="1" w:styleId="WW8Num176z2">
    <w:name w:val="WW8Num176z2"/>
    <w:rPr>
      <w:rFonts w:ascii="Wingdings" w:hAnsi="Wingdings" w:cs="Times New Roman"/>
    </w:rPr>
  </w:style>
  <w:style w:type="character" w:customStyle="1" w:styleId="WW8Num177z0">
    <w:name w:val="WW8Num177z0"/>
    <w:rPr>
      <w:rFonts w:ascii="Wingdings" w:hAnsi="Wingdings" w:cs="Times New Roman"/>
    </w:rPr>
  </w:style>
  <w:style w:type="character" w:customStyle="1" w:styleId="WW8Num178z0">
    <w:name w:val="WW8Num178z0"/>
    <w:rPr>
      <w:rFonts w:ascii="Symbol" w:hAnsi="Symbol" w:cs="Times New Roman"/>
    </w:rPr>
  </w:style>
  <w:style w:type="character" w:customStyle="1" w:styleId="WW8Num179z0">
    <w:name w:val="WW8Num179z0"/>
    <w:rPr>
      <w:b/>
    </w:rPr>
  </w:style>
  <w:style w:type="character" w:customStyle="1" w:styleId="WW8Num181z0">
    <w:name w:val="WW8Num181z0"/>
    <w:rPr>
      <w:b/>
      <w:i w:val="0"/>
    </w:rPr>
  </w:style>
  <w:style w:type="character" w:customStyle="1" w:styleId="WW8Num182z0">
    <w:name w:val="WW8Num182z0"/>
    <w:rPr>
      <w:rFonts w:ascii="Symbol" w:hAnsi="Symbol" w:cs="Times New Roman"/>
    </w:rPr>
  </w:style>
  <w:style w:type="character" w:customStyle="1" w:styleId="WW8Num184z0">
    <w:name w:val="WW8Num184z0"/>
    <w:rPr>
      <w:b/>
      <w:i w:val="0"/>
      <w:sz w:val="22"/>
      <w:szCs w:val="22"/>
    </w:rPr>
  </w:style>
  <w:style w:type="character" w:customStyle="1" w:styleId="WW8Num185z0">
    <w:name w:val="WW8Num185z0"/>
    <w:rPr>
      <w:rFonts w:ascii="Wingdings" w:hAnsi="Wingdings" w:cs="Times New Roman"/>
      <w:sz w:val="20"/>
      <w:szCs w:val="20"/>
    </w:rPr>
  </w:style>
  <w:style w:type="character" w:customStyle="1" w:styleId="WW8Num188z0">
    <w:name w:val="WW8Num188z0"/>
    <w:rPr>
      <w:rFonts w:ascii="Symbol" w:hAnsi="Symbol" w:cs="Times New Roman"/>
    </w:rPr>
  </w:style>
  <w:style w:type="character" w:customStyle="1" w:styleId="WW8Num191z0">
    <w:name w:val="WW8Num191z0"/>
    <w:rPr>
      <w:rFonts w:ascii="Symbol" w:hAnsi="Symbol" w:cs="Times New Roman"/>
    </w:rPr>
  </w:style>
  <w:style w:type="character" w:customStyle="1" w:styleId="WW8Num193z0">
    <w:name w:val="WW8Num193z0"/>
    <w:rPr>
      <w:b/>
    </w:rPr>
  </w:style>
  <w:style w:type="character" w:customStyle="1" w:styleId="WW8Num196z0">
    <w:name w:val="WW8Num196z0"/>
    <w:rPr>
      <w:rFonts w:ascii="Symbol" w:hAnsi="Symbol" w:cs="Times New Roman"/>
    </w:rPr>
  </w:style>
  <w:style w:type="character" w:customStyle="1" w:styleId="WW8Num197z0">
    <w:name w:val="WW8Num197z0"/>
    <w:rPr>
      <w:rFonts w:ascii="Symbol" w:hAnsi="Symbol" w:cs="Times New Roman"/>
    </w:rPr>
  </w:style>
  <w:style w:type="character" w:customStyle="1" w:styleId="WW8Num203z0">
    <w:name w:val="WW8Num203z0"/>
    <w:rPr>
      <w:b/>
    </w:rPr>
  </w:style>
  <w:style w:type="character" w:customStyle="1" w:styleId="WW8Num204z0">
    <w:name w:val="WW8Num204z0"/>
    <w:rPr>
      <w:rFonts w:ascii="Symbol" w:hAnsi="Symbol" w:cs="Times New Roman"/>
    </w:rPr>
  </w:style>
  <w:style w:type="character" w:customStyle="1" w:styleId="WW8Num208z0">
    <w:name w:val="WW8Num208z0"/>
    <w:rPr>
      <w:rFonts w:ascii="Verdana" w:eastAsia="Times New Roman" w:hAnsi="Verdana" w:cs="Times New Roman"/>
    </w:rPr>
  </w:style>
  <w:style w:type="character" w:customStyle="1" w:styleId="WW8Num208z1">
    <w:name w:val="WW8Num208z1"/>
    <w:rPr>
      <w:rFonts w:ascii="Courier New" w:hAnsi="Courier New"/>
    </w:rPr>
  </w:style>
  <w:style w:type="character" w:customStyle="1" w:styleId="WW8Num208z2">
    <w:name w:val="WW8Num208z2"/>
    <w:rPr>
      <w:rFonts w:ascii="Wingdings" w:hAnsi="Wingdings"/>
    </w:rPr>
  </w:style>
  <w:style w:type="character" w:customStyle="1" w:styleId="WW8Num208z3">
    <w:name w:val="WW8Num208z3"/>
    <w:rPr>
      <w:rFonts w:ascii="Symbol" w:hAnsi="Symbol"/>
    </w:rPr>
  </w:style>
  <w:style w:type="character" w:customStyle="1" w:styleId="WW8Num210z0">
    <w:name w:val="WW8Num210z0"/>
    <w:rPr>
      <w:rFonts w:ascii="Times New Roman" w:hAnsi="Times New Roman" w:cs="Times New Roman"/>
    </w:rPr>
  </w:style>
  <w:style w:type="character" w:customStyle="1" w:styleId="WW8Num213z0">
    <w:name w:val="WW8Num213z0"/>
    <w:rPr>
      <w:rFonts w:ascii="Symbol" w:hAnsi="Symbol" w:cs="Times New Roman"/>
      <w:color w:val="auto"/>
      <w:sz w:val="16"/>
      <w:szCs w:val="16"/>
    </w:rPr>
  </w:style>
  <w:style w:type="character" w:customStyle="1" w:styleId="WW8Num215z0">
    <w:name w:val="WW8Num215z0"/>
    <w:rPr>
      <w:b/>
    </w:rPr>
  </w:style>
  <w:style w:type="character" w:customStyle="1" w:styleId="WW8Num216z0">
    <w:name w:val="WW8Num216z0"/>
    <w:rPr>
      <w:b/>
    </w:rPr>
  </w:style>
  <w:style w:type="character" w:customStyle="1" w:styleId="WW8Num218z0">
    <w:name w:val="WW8Num218z0"/>
    <w:rPr>
      <w:rFonts w:ascii="Symbol" w:hAnsi="Symbol" w:cs="Times New Roman"/>
    </w:rPr>
  </w:style>
  <w:style w:type="character" w:customStyle="1" w:styleId="WW8Num219z0">
    <w:name w:val="WW8Num219z0"/>
    <w:rPr>
      <w:rFonts w:ascii="Symbol" w:hAnsi="Symbol" w:cs="Times New Roman"/>
    </w:rPr>
  </w:style>
  <w:style w:type="character" w:customStyle="1" w:styleId="WW8Num226z0">
    <w:name w:val="WW8Num226z0"/>
    <w:rPr>
      <w:b/>
    </w:rPr>
  </w:style>
  <w:style w:type="character" w:customStyle="1" w:styleId="WW8Num229z0">
    <w:name w:val="WW8Num229z0"/>
    <w:rPr>
      <w:rFonts w:ascii="Times New Roman" w:hAnsi="Times New Roman" w:cs="Times New Roman"/>
    </w:rPr>
  </w:style>
  <w:style w:type="character" w:customStyle="1" w:styleId="WW8Num231z0">
    <w:name w:val="WW8Num231z0"/>
    <w:rPr>
      <w:rFonts w:ascii="Times New Roman" w:hAnsi="Times New Roman" w:cs="Times New Roman"/>
    </w:rPr>
  </w:style>
  <w:style w:type="character" w:customStyle="1" w:styleId="WW8Num233z0">
    <w:name w:val="WW8Num233z0"/>
    <w:rPr>
      <w:rFonts w:ascii="Symbol" w:hAnsi="Symbol" w:cs="Times New Roman"/>
    </w:rPr>
  </w:style>
  <w:style w:type="character" w:customStyle="1" w:styleId="WW8Num234z0">
    <w:name w:val="WW8Num234z0"/>
    <w:rPr>
      <w:rFonts w:ascii="Times New Roman" w:hAnsi="Times New Roman" w:cs="Times New Roman"/>
    </w:rPr>
  </w:style>
  <w:style w:type="character" w:customStyle="1" w:styleId="WW8Num235z0">
    <w:name w:val="WW8Num235z0"/>
    <w:rPr>
      <w:rFonts w:ascii="Symbol" w:hAnsi="Symbol" w:cs="Times New Roman"/>
      <w:color w:val="auto"/>
      <w:sz w:val="16"/>
      <w:szCs w:val="16"/>
    </w:rPr>
  </w:style>
  <w:style w:type="character" w:customStyle="1" w:styleId="WW8Num236z0">
    <w:name w:val="WW8Num236z0"/>
    <w:rPr>
      <w:rFonts w:ascii="Symbol" w:hAnsi="Symbol" w:cs="Times New Roman"/>
    </w:rPr>
  </w:style>
  <w:style w:type="character" w:customStyle="1" w:styleId="WW8Num237z0">
    <w:name w:val="WW8Num237z0"/>
    <w:rPr>
      <w:b w:val="0"/>
      <w:i w:val="0"/>
    </w:rPr>
  </w:style>
  <w:style w:type="character" w:customStyle="1" w:styleId="WW8Num239z0">
    <w:name w:val="WW8Num239z0"/>
    <w:rPr>
      <w:b w:val="0"/>
      <w:i w:val="0"/>
    </w:rPr>
  </w:style>
  <w:style w:type="character" w:customStyle="1" w:styleId="WW8Num240z0">
    <w:name w:val="WW8Num240z0"/>
    <w:rPr>
      <w:rFonts w:ascii="Symbol" w:hAnsi="Symbol" w:cs="Times New Roman"/>
    </w:rPr>
  </w:style>
  <w:style w:type="character" w:customStyle="1" w:styleId="WW8Num242z0">
    <w:name w:val="WW8Num242z0"/>
    <w:rPr>
      <w:rFonts w:ascii="Symbol" w:hAnsi="Symbol" w:cs="Times New Roman"/>
    </w:rPr>
  </w:style>
  <w:style w:type="character" w:customStyle="1" w:styleId="WW8Num242z1">
    <w:name w:val="WW8Num242z1"/>
    <w:rPr>
      <w:rFonts w:ascii="Courier New" w:hAnsi="Courier New" w:cs="Wingdings"/>
    </w:rPr>
  </w:style>
  <w:style w:type="character" w:customStyle="1" w:styleId="WW8Num242z2">
    <w:name w:val="WW8Num242z2"/>
    <w:rPr>
      <w:rFonts w:ascii="Wingdings" w:hAnsi="Wingdings" w:cs="Times New Roman"/>
    </w:rPr>
  </w:style>
  <w:style w:type="character" w:customStyle="1" w:styleId="WW8Num246z0">
    <w:name w:val="WW8Num246z0"/>
    <w:rPr>
      <w:b/>
      <w:i w:val="0"/>
      <w:sz w:val="22"/>
      <w:szCs w:val="22"/>
    </w:rPr>
  </w:style>
  <w:style w:type="character" w:customStyle="1" w:styleId="WW8Num250z0">
    <w:name w:val="WW8Num250z0"/>
    <w:rPr>
      <w:rFonts w:ascii="Times New Roman" w:hAnsi="Times New Roman" w:cs="Times New Roman"/>
    </w:rPr>
  </w:style>
  <w:style w:type="character" w:customStyle="1" w:styleId="WW8Num251z0">
    <w:name w:val="WW8Num251z0"/>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252z0">
    <w:name w:val="WW8Num252z0"/>
    <w:rPr>
      <w:rFonts w:ascii="Symbol" w:hAnsi="Symbol" w:cs="Times New Roman"/>
      <w:color w:val="auto"/>
    </w:rPr>
  </w:style>
  <w:style w:type="character" w:customStyle="1" w:styleId="WW8Num254z0">
    <w:name w:val="WW8Num254z0"/>
    <w:rPr>
      <w:rFonts w:ascii="Symbol" w:hAnsi="Symbol" w:cs="Times New Roman"/>
    </w:rPr>
  </w:style>
  <w:style w:type="character" w:customStyle="1" w:styleId="WW8Num254z1">
    <w:name w:val="WW8Num254z1"/>
    <w:rPr>
      <w:rFonts w:ascii="Courier New" w:hAnsi="Courier New" w:cs="Wingdings"/>
    </w:rPr>
  </w:style>
  <w:style w:type="character" w:customStyle="1" w:styleId="WW8Num254z2">
    <w:name w:val="WW8Num254z2"/>
    <w:rPr>
      <w:rFonts w:ascii="Wingdings" w:hAnsi="Wingdings" w:cs="Times New Roman"/>
    </w:rPr>
  </w:style>
  <w:style w:type="character" w:customStyle="1" w:styleId="WW8Num256z0">
    <w:name w:val="WW8Num256z0"/>
    <w:rPr>
      <w:b/>
    </w:rPr>
  </w:style>
  <w:style w:type="character" w:customStyle="1" w:styleId="WW8Num258z0">
    <w:name w:val="WW8Num258z0"/>
    <w:rPr>
      <w:b/>
    </w:rPr>
  </w:style>
  <w:style w:type="character" w:customStyle="1" w:styleId="WW8Num261z0">
    <w:name w:val="WW8Num261z0"/>
    <w:rPr>
      <w:rFonts w:ascii="Times New Roman" w:hAnsi="Times New Roman" w:cs="Times New Roman"/>
    </w:rPr>
  </w:style>
  <w:style w:type="character" w:customStyle="1" w:styleId="WW8Num262z0">
    <w:name w:val="WW8Num262z0"/>
    <w:rPr>
      <w:rFonts w:ascii="Symbol" w:hAnsi="Symbol" w:cs="Times New Roman"/>
      <w:color w:val="auto"/>
    </w:rPr>
  </w:style>
  <w:style w:type="character" w:customStyle="1" w:styleId="WW8Num263z0">
    <w:name w:val="WW8Num263z0"/>
    <w:rPr>
      <w:b/>
    </w:rPr>
  </w:style>
  <w:style w:type="character" w:customStyle="1" w:styleId="WW8Num265z0">
    <w:name w:val="WW8Num265z0"/>
    <w:rPr>
      <w:rFonts w:ascii="Symbol" w:hAnsi="Symbol" w:cs="Times New Roman"/>
    </w:rPr>
  </w:style>
  <w:style w:type="character" w:customStyle="1" w:styleId="WW8Num269z0">
    <w:name w:val="WW8Num269z0"/>
    <w:rPr>
      <w:rFonts w:ascii="Symbol" w:hAnsi="Symbol" w:cs="Times New Roman"/>
    </w:rPr>
  </w:style>
  <w:style w:type="character" w:customStyle="1" w:styleId="WW8Num270z0">
    <w:name w:val="WW8Num270z0"/>
    <w:rPr>
      <w:rFonts w:ascii="Times New Roman" w:hAnsi="Times New Roman" w:cs="Times New Roman"/>
    </w:rPr>
  </w:style>
  <w:style w:type="character" w:customStyle="1" w:styleId="WW8Num275z0">
    <w:name w:val="WW8Num275z0"/>
    <w:rPr>
      <w:rFonts w:ascii="Times New Roman" w:hAnsi="Times New Roman" w:cs="Times New Roman"/>
    </w:rPr>
  </w:style>
  <w:style w:type="character" w:customStyle="1" w:styleId="WW8Num278z0">
    <w:name w:val="WW8Num278z0"/>
    <w:rPr>
      <w:rFonts w:ascii="Symbol" w:hAnsi="Symbol" w:cs="Times New Roman"/>
    </w:rPr>
  </w:style>
  <w:style w:type="character" w:customStyle="1" w:styleId="WW8Num279z0">
    <w:name w:val="WW8Num279z0"/>
    <w:rPr>
      <w:rFonts w:ascii="Symbol" w:hAnsi="Symbol" w:cs="Times New Roman"/>
      <w:color w:val="000000"/>
    </w:rPr>
  </w:style>
  <w:style w:type="character" w:customStyle="1" w:styleId="WW8Num281z0">
    <w:name w:val="WW8Num281z0"/>
    <w:rPr>
      <w:b/>
    </w:rPr>
  </w:style>
  <w:style w:type="character" w:customStyle="1" w:styleId="WW8Num282z0">
    <w:name w:val="WW8Num282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284z0">
    <w:name w:val="WW8Num284z0"/>
    <w:rPr>
      <w:b/>
    </w:rPr>
  </w:style>
  <w:style w:type="character" w:customStyle="1" w:styleId="WW8Num285z0">
    <w:name w:val="WW8Num285z0"/>
    <w:rPr>
      <w:rFonts w:ascii="Symbol" w:hAnsi="Symbol" w:cs="Times New Roman"/>
    </w:rPr>
  </w:style>
  <w:style w:type="character" w:customStyle="1" w:styleId="WW8Num286z0">
    <w:name w:val="WW8Num286z0"/>
    <w:rPr>
      <w:b w:val="0"/>
    </w:rPr>
  </w:style>
  <w:style w:type="character" w:customStyle="1" w:styleId="WW8Num286z1">
    <w:name w:val="WW8Num286z1"/>
    <w:rPr>
      <w:rFonts w:ascii="Courier New" w:hAnsi="Courier New" w:cs="Wingdings"/>
    </w:rPr>
  </w:style>
  <w:style w:type="character" w:customStyle="1" w:styleId="WW8Num286z2">
    <w:name w:val="WW8Num286z2"/>
    <w:rPr>
      <w:rFonts w:ascii="Wingdings" w:hAnsi="Wingdings" w:cs="Times New Roman"/>
    </w:rPr>
  </w:style>
  <w:style w:type="character" w:customStyle="1" w:styleId="WW8Num286z3">
    <w:name w:val="WW8Num286z3"/>
    <w:rPr>
      <w:rFonts w:ascii="Symbol" w:hAnsi="Symbol" w:cs="Times New Roman"/>
    </w:rPr>
  </w:style>
  <w:style w:type="character" w:customStyle="1" w:styleId="WW8Num290z0">
    <w:name w:val="WW8Num290z0"/>
    <w:rPr>
      <w:rFonts w:ascii="Times New Roman" w:hAnsi="Times New Roman" w:cs="Times New Roman"/>
      <w:b/>
      <w:i w:val="0"/>
      <w:color w:val="000000"/>
      <w:sz w:val="22"/>
      <w:szCs w:val="22"/>
      <w:u w:val="none"/>
    </w:rPr>
  </w:style>
  <w:style w:type="character" w:customStyle="1" w:styleId="WW8Num291z0">
    <w:name w:val="WW8Num291z0"/>
    <w:rPr>
      <w:b/>
      <w:i w:val="0"/>
    </w:rPr>
  </w:style>
  <w:style w:type="character" w:customStyle="1" w:styleId="WW8Num292z0">
    <w:name w:val="WW8Num292z0"/>
    <w:rPr>
      <w:rFonts w:ascii="Symbol" w:hAnsi="Symbol" w:cs="Times New Roman"/>
    </w:rPr>
  </w:style>
  <w:style w:type="character" w:customStyle="1" w:styleId="WW8Num297z0">
    <w:name w:val="WW8Num297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Pr>
      <w:rFonts w:ascii="Symbol" w:hAnsi="Symbol" w:cs="Times New Roman"/>
    </w:rPr>
  </w:style>
  <w:style w:type="character" w:customStyle="1" w:styleId="WW8Num299z0">
    <w:name w:val="WW8Num299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00z0">
    <w:name w:val="WW8Num300z0"/>
    <w:rPr>
      <w:rFonts w:ascii="Symbol" w:hAnsi="Symbol" w:cs="Times New Roman"/>
    </w:rPr>
  </w:style>
  <w:style w:type="character" w:customStyle="1" w:styleId="WW8Num301z0">
    <w:name w:val="WW8Num301z0"/>
    <w:rPr>
      <w:b/>
    </w:rPr>
  </w:style>
  <w:style w:type="character" w:customStyle="1" w:styleId="WW8Num303z0">
    <w:name w:val="WW8Num303z0"/>
    <w:rPr>
      <w:b/>
    </w:rPr>
  </w:style>
  <w:style w:type="character" w:customStyle="1" w:styleId="WW8Num307z0">
    <w:name w:val="WW8Num307z0"/>
    <w:rPr>
      <w:b/>
    </w:rPr>
  </w:style>
  <w:style w:type="character" w:customStyle="1" w:styleId="WW8Num308z0">
    <w:name w:val="WW8Num308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10z0">
    <w:name w:val="WW8Num310z0"/>
    <w:rPr>
      <w:rFonts w:ascii="Symbol" w:hAnsi="Symbol" w:cs="Times New Roman"/>
    </w:rPr>
  </w:style>
  <w:style w:type="character" w:customStyle="1" w:styleId="WW8Num310z1">
    <w:name w:val="WW8Num310z1"/>
    <w:rPr>
      <w:rFonts w:ascii="Courier New" w:hAnsi="Courier New" w:cs="Wingdings"/>
    </w:rPr>
  </w:style>
  <w:style w:type="character" w:customStyle="1" w:styleId="WW8Num310z2">
    <w:name w:val="WW8Num310z2"/>
    <w:rPr>
      <w:rFonts w:ascii="Wingdings" w:hAnsi="Wingdings" w:cs="Times New Roman"/>
    </w:rPr>
  </w:style>
  <w:style w:type="character" w:customStyle="1" w:styleId="WW8Num312z0">
    <w:name w:val="WW8Num312z0"/>
    <w:rPr>
      <w:rFonts w:ascii="Symbol" w:hAnsi="Symbol" w:cs="Times New Roman"/>
    </w:rPr>
  </w:style>
  <w:style w:type="character" w:customStyle="1" w:styleId="WW8Num314z0">
    <w:name w:val="WW8Num314z0"/>
    <w:rPr>
      <w:rFonts w:ascii="Symbol" w:hAnsi="Symbol" w:cs="Times New Roman"/>
    </w:rPr>
  </w:style>
  <w:style w:type="character" w:customStyle="1" w:styleId="WW8Num316z0">
    <w:name w:val="WW8Num316z0"/>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21z0">
    <w:name w:val="WW8Num321z0"/>
    <w:rPr>
      <w:rFonts w:ascii="Symbol" w:hAnsi="Symbol" w:cs="Times New Roman"/>
    </w:rPr>
  </w:style>
  <w:style w:type="character" w:customStyle="1" w:styleId="WW8Num322z0">
    <w:name w:val="WW8Num322z0"/>
    <w:rPr>
      <w:b/>
    </w:rPr>
  </w:style>
  <w:style w:type="character" w:customStyle="1" w:styleId="WW8Num325z0">
    <w:name w:val="WW8Num325z0"/>
    <w:rPr>
      <w:b/>
      <w:i w:val="0"/>
      <w:color w:val="000000"/>
    </w:rPr>
  </w:style>
  <w:style w:type="character" w:customStyle="1" w:styleId="WW8Num326z0">
    <w:name w:val="WW8Num326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Pr>
      <w:b/>
    </w:rPr>
  </w:style>
  <w:style w:type="character" w:customStyle="1" w:styleId="WW8Num330z0">
    <w:name w:val="WW8Num330z0"/>
    <w:rPr>
      <w:b/>
    </w:rPr>
  </w:style>
  <w:style w:type="character" w:customStyle="1" w:styleId="WW8Num331z0">
    <w:name w:val="WW8Num331z0"/>
    <w:rPr>
      <w:rFonts w:ascii="Symbol" w:hAnsi="Symbol" w:cs="Times New Roman"/>
    </w:rPr>
  </w:style>
  <w:style w:type="character" w:customStyle="1" w:styleId="WW8Num334z0">
    <w:name w:val="WW8Num334z0"/>
    <w:rPr>
      <w:b/>
    </w:rPr>
  </w:style>
  <w:style w:type="character" w:customStyle="1" w:styleId="WW8Num335z0">
    <w:name w:val="WW8Num335z0"/>
    <w:rPr>
      <w:rFonts w:ascii="Symbol" w:hAnsi="Symbol" w:cs="Times New Roman"/>
    </w:rPr>
  </w:style>
  <w:style w:type="character" w:customStyle="1" w:styleId="WW8Num336z0">
    <w:name w:val="WW8Num336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Pr>
      <w:b w:val="0"/>
      <w:i w:val="0"/>
    </w:rPr>
  </w:style>
  <w:style w:type="character" w:customStyle="1" w:styleId="WW8Num338z0">
    <w:name w:val="WW8Num338z0"/>
    <w:rPr>
      <w:rFonts w:ascii="Symbol" w:hAnsi="Symbol" w:cs="Times New Roman"/>
    </w:rPr>
  </w:style>
  <w:style w:type="character" w:customStyle="1" w:styleId="WW8Num340z1">
    <w:name w:val="WW8Num340z1"/>
    <w:rPr>
      <w:rFonts w:ascii="Courier New" w:hAnsi="Courier New" w:cs="Wingdings"/>
    </w:rPr>
  </w:style>
  <w:style w:type="character" w:customStyle="1" w:styleId="WW8Num340z2">
    <w:name w:val="WW8Num340z2"/>
    <w:rPr>
      <w:rFonts w:ascii="Wingdings" w:hAnsi="Wingdings" w:cs="Times New Roman"/>
    </w:rPr>
  </w:style>
  <w:style w:type="character" w:customStyle="1" w:styleId="WW8Num340z3">
    <w:name w:val="WW8Num340z3"/>
    <w:rPr>
      <w:rFonts w:ascii="Symbol" w:hAnsi="Symbol" w:cs="Times New Roman"/>
    </w:rPr>
  </w:style>
  <w:style w:type="character" w:customStyle="1" w:styleId="WW8Num343z0">
    <w:name w:val="WW8Num343z0"/>
    <w:rPr>
      <w:rFonts w:ascii="Times New Roman" w:hAnsi="Times New Roman" w:cs="Times New Roman"/>
      <w:color w:val="auto"/>
    </w:rPr>
  </w:style>
  <w:style w:type="character" w:customStyle="1" w:styleId="WW8Num344z0">
    <w:name w:val="WW8Num344z0"/>
    <w:rPr>
      <w:b/>
      <w:i w:val="0"/>
      <w:color w:val="000000"/>
    </w:rPr>
  </w:style>
  <w:style w:type="character" w:customStyle="1" w:styleId="WW8Num345z0">
    <w:name w:val="WW8Num345z0"/>
    <w:rPr>
      <w:rFonts w:ascii="Times New Roman" w:hAnsi="Times New Roman" w:cs="Times New Roman"/>
      <w:b/>
      <w:i w:val="0"/>
      <w:color w:val="000000"/>
      <w:sz w:val="22"/>
      <w:szCs w:val="22"/>
      <w:u w:val="none"/>
    </w:rPr>
  </w:style>
  <w:style w:type="character" w:customStyle="1" w:styleId="WW8Num347z0">
    <w:name w:val="WW8Num347z0"/>
    <w:rPr>
      <w:rFonts w:ascii="Times New Roman" w:hAnsi="Times New Roman" w:cs="Times New Roman"/>
    </w:rPr>
  </w:style>
  <w:style w:type="character" w:customStyle="1" w:styleId="WW8Num348z0">
    <w:name w:val="WW8Num348z0"/>
    <w:rPr>
      <w:rFonts w:ascii="Monotype Sorts" w:hAnsi="Monotype Sorts" w:cs="Times New Roman"/>
    </w:rPr>
  </w:style>
  <w:style w:type="character" w:customStyle="1" w:styleId="WW8Num349z0">
    <w:name w:val="WW8Num349z0"/>
    <w:rPr>
      <w:b w:val="0"/>
      <w:i w:val="0"/>
    </w:rPr>
  </w:style>
  <w:style w:type="character" w:customStyle="1" w:styleId="WW8Num351z1">
    <w:name w:val="WW8Num351z1"/>
    <w:rPr>
      <w:rFonts w:ascii="Courier New" w:hAnsi="Courier New" w:cs="Wingdings"/>
    </w:rPr>
  </w:style>
  <w:style w:type="character" w:customStyle="1" w:styleId="WW8Num351z2">
    <w:name w:val="WW8Num351z2"/>
    <w:rPr>
      <w:rFonts w:ascii="Wingdings" w:hAnsi="Wingdings" w:cs="Times New Roman"/>
    </w:rPr>
  </w:style>
  <w:style w:type="character" w:customStyle="1" w:styleId="WW8Num351z3">
    <w:name w:val="WW8Num351z3"/>
    <w:rPr>
      <w:rFonts w:ascii="Symbol" w:hAnsi="Symbol" w:cs="Times New Roman"/>
    </w:rPr>
  </w:style>
  <w:style w:type="character" w:customStyle="1" w:styleId="WW8Num353z0">
    <w:name w:val="WW8Num353z0"/>
    <w:rPr>
      <w:b w:val="0"/>
      <w:i w:val="0"/>
    </w:rPr>
  </w:style>
  <w:style w:type="character" w:customStyle="1" w:styleId="WW8Num354z0">
    <w:name w:val="WW8Num354z0"/>
    <w:rPr>
      <w:b/>
    </w:rPr>
  </w:style>
  <w:style w:type="character" w:customStyle="1" w:styleId="WW8Num355z0">
    <w:name w:val="WW8Num355z0"/>
    <w:rPr>
      <w:rFonts w:ascii="Symbol" w:hAnsi="Symbol" w:cs="Times New Roman"/>
    </w:rPr>
  </w:style>
  <w:style w:type="character" w:customStyle="1" w:styleId="WW8Num356z0">
    <w:name w:val="WW8Num356z0"/>
    <w:rPr>
      <w:rFonts w:ascii="Times New Roman" w:hAnsi="Times New Roman" w:cs="Times New Roman"/>
      <w:color w:val="auto"/>
    </w:rPr>
  </w:style>
  <w:style w:type="character" w:customStyle="1" w:styleId="WW8Num357z0">
    <w:name w:val="WW8Num357z0"/>
    <w:rPr>
      <w:rFonts w:ascii="Wingdings" w:hAnsi="Wingdings" w:cs="Times New Roman"/>
      <w:sz w:val="20"/>
      <w:szCs w:val="20"/>
    </w:rPr>
  </w:style>
  <w:style w:type="character" w:customStyle="1" w:styleId="WW8Num360z0">
    <w:name w:val="WW8Num360z0"/>
    <w:rPr>
      <w:rFonts w:ascii="Symbol" w:hAnsi="Symbol" w:cs="Times New Roman"/>
      <w:color w:val="auto"/>
      <w:sz w:val="16"/>
      <w:szCs w:val="16"/>
    </w:rPr>
  </w:style>
  <w:style w:type="character" w:customStyle="1" w:styleId="WW8Num361z0">
    <w:name w:val="WW8Num361z0"/>
    <w:rPr>
      <w:rFonts w:ascii="Symbol" w:hAnsi="Symbol" w:cs="Times New Roman"/>
    </w:rPr>
  </w:style>
  <w:style w:type="character" w:customStyle="1" w:styleId="WW8Num362z0">
    <w:name w:val="WW8Num362z0"/>
    <w:rPr>
      <w:rFonts w:ascii="Times New Roman" w:hAnsi="Times New Roman" w:cs="Times New Roman"/>
      <w:b/>
      <w:i w:val="0"/>
    </w:rPr>
  </w:style>
  <w:style w:type="character" w:customStyle="1" w:styleId="WW8Num363z1">
    <w:name w:val="WW8Num363z1"/>
    <w:rPr>
      <w:b w:val="0"/>
    </w:rPr>
  </w:style>
  <w:style w:type="character" w:customStyle="1" w:styleId="WW8Num364z0">
    <w:name w:val="WW8Num364z0"/>
    <w:rPr>
      <w:rFonts w:ascii="Wingdings" w:hAnsi="Wingdings" w:cs="Times New Roman"/>
      <w:sz w:val="20"/>
      <w:szCs w:val="20"/>
    </w:rPr>
  </w:style>
  <w:style w:type="character" w:customStyle="1" w:styleId="WW8Num365z0">
    <w:name w:val="WW8Num365z0"/>
    <w:rPr>
      <w:b/>
    </w:rPr>
  </w:style>
  <w:style w:type="character" w:customStyle="1" w:styleId="WW8Num366z0">
    <w:name w:val="WW8Num366z0"/>
    <w:rPr>
      <w:rFonts w:ascii="Symbol" w:hAnsi="Symbol" w:cs="Times New Roman"/>
      <w:color w:val="auto"/>
    </w:rPr>
  </w:style>
  <w:style w:type="character" w:customStyle="1" w:styleId="WW8NumSt43z0">
    <w:name w:val="WW8NumSt43z0"/>
    <w:rPr>
      <w:b w:val="0"/>
      <w:i w:val="0"/>
    </w:rPr>
  </w:style>
  <w:style w:type="character" w:customStyle="1" w:styleId="WW8NumSt45z0">
    <w:name w:val="WW8NumSt45z0"/>
    <w:rPr>
      <w:b w:val="0"/>
      <w:i w:val="0"/>
    </w:rPr>
  </w:style>
  <w:style w:type="character" w:customStyle="1" w:styleId="WW8NumSt47z0">
    <w:name w:val="WW8NumSt47z0"/>
    <w:rPr>
      <w:rFonts w:ascii="Times New Roman" w:hAnsi="Times New Roman" w:cs="Times New Roman"/>
    </w:rPr>
  </w:style>
  <w:style w:type="character" w:customStyle="1" w:styleId="WW8NumSt50z0">
    <w:name w:val="WW8NumSt50z0"/>
    <w:rPr>
      <w:rFonts w:ascii="Wingdings" w:hAnsi="Wingdings" w:cs="Times New Roman"/>
      <w:b w:val="0"/>
      <w:i w:val="0"/>
      <w:sz w:val="24"/>
      <w:szCs w:val="24"/>
      <w:u w:val="none"/>
    </w:rPr>
  </w:style>
  <w:style w:type="character" w:customStyle="1" w:styleId="WW8NumSt161z0">
    <w:name w:val="WW8NumSt161z0"/>
    <w:rPr>
      <w:b/>
      <w:i w:val="0"/>
    </w:rPr>
  </w:style>
  <w:style w:type="character" w:customStyle="1" w:styleId="WW8NumSt183z0">
    <w:name w:val="WW8NumSt183z0"/>
    <w:rPr>
      <w:rFonts w:ascii="Times New Roman" w:hAnsi="Times New Roman" w:cs="Times New Roman"/>
      <w:b/>
      <w:i w:val="0"/>
      <w:color w:val="000000"/>
      <w:sz w:val="22"/>
      <w:szCs w:val="22"/>
      <w:u w:val="none"/>
    </w:rPr>
  </w:style>
  <w:style w:type="character" w:customStyle="1" w:styleId="WW8NumSt186z0">
    <w:name w:val="WW8NumSt186z0"/>
    <w:rPr>
      <w:b/>
      <w:i w:val="0"/>
      <w:color w:val="000000"/>
    </w:rPr>
  </w:style>
  <w:style w:type="character" w:customStyle="1" w:styleId="WW8NumSt188z0">
    <w:name w:val="WW8NumSt188z0"/>
    <w:rPr>
      <w:b/>
      <w:i w:val="0"/>
      <w:color w:val="000000"/>
    </w:rPr>
  </w:style>
  <w:style w:type="character" w:customStyle="1" w:styleId="WW8NumSt190z0">
    <w:name w:val="WW8NumSt190z0"/>
    <w:rPr>
      <w:b/>
      <w:i w:val="0"/>
      <w:color w:val="000000"/>
    </w:rPr>
  </w:style>
  <w:style w:type="character" w:customStyle="1" w:styleId="Fontepargpadro1">
    <w:name w:val="Fonte parág. padrão1"/>
  </w:style>
  <w:style w:type="character" w:styleId="Nmerodepgina">
    <w:name w:val="page number"/>
    <w:basedOn w:val="Fontepargpadro1"/>
  </w:style>
  <w:style w:type="character" w:styleId="Hyperlink">
    <w:name w:val="Hyperlink"/>
    <w:rPr>
      <w:color w:val="0000FF"/>
      <w:u w:val="single"/>
    </w:rPr>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character" w:customStyle="1" w:styleId="Pr-formataoHTMLChar">
    <w:name w:val="Pré-formatação HTML Char"/>
    <w:rPr>
      <w:rFonts w:ascii="Arial Unicode MS" w:eastAsia="Arial Unicode MS" w:hAnsi="Arial Unicode MS" w:cs="Arial Unicode MS"/>
      <w:kern w:val="1"/>
      <w:lang w:val="en-US"/>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styleId="Corpodetexto">
    <w:name w:val="Body Text"/>
    <w:basedOn w:val="Normal"/>
    <w:link w:val="CorpodetextoChar"/>
    <w:pPr>
      <w:jc w:val="both"/>
    </w:pPr>
    <w:rPr>
      <w:sz w:val="24"/>
      <w:lang w:val="x-none"/>
    </w:rPr>
  </w:style>
  <w:style w:type="paragraph" w:styleId="Lista">
    <w:name w:val="List"/>
    <w:basedOn w:val="Corpodetexto"/>
    <w:rPr>
      <w:rFonts w:cs="Tahoma"/>
    </w:rPr>
  </w:style>
  <w:style w:type="paragraph" w:customStyle="1" w:styleId="Legenda2">
    <w:name w:val="Legenda2"/>
    <w:basedOn w:val="Normal"/>
    <w:pPr>
      <w:suppressLineNumbers/>
      <w:spacing w:before="120" w:after="120"/>
    </w:pPr>
    <w:rPr>
      <w:rFonts w:cs="Tahoma"/>
      <w:i/>
      <w:iCs/>
      <w:sz w:val="24"/>
      <w:szCs w:val="24"/>
    </w:rPr>
  </w:style>
  <w:style w:type="paragraph" w:customStyle="1" w:styleId="ndice">
    <w:name w:val="Índice"/>
    <w:basedOn w:val="Normal"/>
    <w:pPr>
      <w:suppressLineNumbers/>
    </w:pPr>
    <w:rPr>
      <w:rFonts w:cs="Tahoma"/>
    </w:rPr>
  </w:style>
  <w:style w:type="paragraph" w:customStyle="1" w:styleId="Legenda1">
    <w:name w:val="Legenda1"/>
    <w:basedOn w:val="Normal"/>
    <w:pPr>
      <w:suppressLineNumbers/>
      <w:spacing w:before="120" w:after="120"/>
    </w:pPr>
    <w:rPr>
      <w:rFonts w:cs="Tahoma"/>
      <w:i/>
      <w:iCs/>
      <w:sz w:val="24"/>
      <w:szCs w:val="24"/>
    </w:rPr>
  </w:style>
  <w:style w:type="paragraph" w:styleId="Destinatrio">
    <w:name w:val="envelope address"/>
    <w:basedOn w:val="Normal"/>
    <w:rPr>
      <w:sz w:val="24"/>
    </w:rPr>
  </w:style>
  <w:style w:type="paragraph" w:styleId="Cabealho">
    <w:name w:val="header"/>
    <w:basedOn w:val="Normal"/>
    <w:link w:val="CabealhoChar"/>
    <w:pPr>
      <w:tabs>
        <w:tab w:val="center" w:pos="4419"/>
        <w:tab w:val="right" w:pos="8838"/>
      </w:tabs>
    </w:pPr>
    <w:rPr>
      <w:lang w:val="x-none"/>
    </w:rPr>
  </w:style>
  <w:style w:type="paragraph" w:styleId="Rodap">
    <w:name w:val="footer"/>
    <w:basedOn w:val="Normal"/>
    <w:link w:val="RodapChar"/>
    <w:pPr>
      <w:tabs>
        <w:tab w:val="center" w:pos="4419"/>
        <w:tab w:val="right" w:pos="8838"/>
      </w:tabs>
    </w:pPr>
    <w:rPr>
      <w:lang w:val="x-none"/>
    </w:rPr>
  </w:style>
  <w:style w:type="paragraph" w:styleId="Recuodecorpodetexto">
    <w:name w:val="Body Text Indent"/>
    <w:basedOn w:val="Normal"/>
    <w:pPr>
      <w:ind w:left="-426"/>
      <w:jc w:val="both"/>
    </w:pPr>
    <w:rPr>
      <w:sz w:val="24"/>
    </w:rPr>
  </w:style>
  <w:style w:type="paragraph" w:customStyle="1" w:styleId="Recuodecorpodetexto21">
    <w:name w:val="Recuo de corpo de texto 21"/>
    <w:basedOn w:val="Normal"/>
    <w:pPr>
      <w:ind w:left="-426"/>
    </w:pPr>
    <w:rPr>
      <w:sz w:val="24"/>
    </w:rPr>
  </w:style>
  <w:style w:type="paragraph" w:customStyle="1" w:styleId="Recuodecorpodetexto31">
    <w:name w:val="Recuo de corpo de texto 31"/>
    <w:basedOn w:val="Normal"/>
    <w:pPr>
      <w:ind w:left="426" w:hanging="426"/>
      <w:jc w:val="both"/>
    </w:pPr>
    <w:rPr>
      <w:sz w:val="24"/>
    </w:rPr>
  </w:style>
  <w:style w:type="paragraph" w:customStyle="1" w:styleId="Corpodetexto21">
    <w:name w:val="Corpo de texto 21"/>
    <w:basedOn w:val="Normal"/>
    <w:rPr>
      <w:sz w:val="28"/>
    </w:rPr>
  </w:style>
  <w:style w:type="paragraph" w:customStyle="1" w:styleId="Corpodetexto31">
    <w:name w:val="Corpo de texto 31"/>
    <w:basedOn w:val="Normal"/>
    <w:pPr>
      <w:jc w:val="both"/>
    </w:pPr>
    <w:rPr>
      <w:sz w:val="28"/>
      <w:u w:val="single"/>
    </w:rPr>
  </w:style>
  <w:style w:type="paragraph" w:styleId="Ttulo">
    <w:name w:val="Title"/>
    <w:basedOn w:val="Normal"/>
    <w:next w:val="Subttulo"/>
    <w:qFormat/>
    <w:pPr>
      <w:autoSpaceDE w:val="0"/>
      <w:spacing w:before="120" w:after="120"/>
      <w:jc w:val="center"/>
    </w:pPr>
    <w:rPr>
      <w:b/>
      <w:bCs/>
      <w:sz w:val="32"/>
      <w:szCs w:val="32"/>
    </w:rPr>
  </w:style>
  <w:style w:type="paragraph" w:styleId="Subttulo">
    <w:name w:val="Subtitle"/>
    <w:basedOn w:val="Captulo"/>
    <w:next w:val="Corpodetexto"/>
    <w:qFormat/>
    <w:pPr>
      <w:jc w:val="center"/>
    </w:pPr>
    <w:rPr>
      <w:i/>
      <w:iCs/>
    </w:rPr>
  </w:style>
  <w:style w:type="paragraph" w:customStyle="1" w:styleId="A161175">
    <w:name w:val="_A161175ÿ"/>
    <w:pPr>
      <w:widowControl w:val="0"/>
      <w:suppressAutoHyphens/>
      <w:autoSpaceDE w:val="0"/>
      <w:ind w:left="867" w:right="46" w:firstLine="698"/>
      <w:jc w:val="both"/>
    </w:pPr>
    <w:rPr>
      <w:rFonts w:eastAsia="Arial"/>
      <w:color w:val="000000"/>
      <w:szCs w:val="24"/>
      <w:lang w:eastAsia="ar-SA"/>
    </w:rPr>
  </w:style>
  <w:style w:type="paragraph" w:customStyle="1" w:styleId="A164475">
    <w:name w:val="_A164475ÿ"/>
    <w:pPr>
      <w:widowControl w:val="0"/>
      <w:suppressAutoHyphens/>
      <w:autoSpaceDE w:val="0"/>
      <w:ind w:left="886" w:right="46" w:firstLine="16"/>
      <w:jc w:val="both"/>
    </w:pPr>
    <w:rPr>
      <w:rFonts w:eastAsia="Arial"/>
      <w:color w:val="000000"/>
      <w:szCs w:val="24"/>
      <w:lang w:eastAsia="ar-SA"/>
    </w:rPr>
  </w:style>
  <w:style w:type="paragraph" w:customStyle="1" w:styleId="Estilo1">
    <w:name w:val="Estilo1"/>
    <w:basedOn w:val="Normal"/>
    <w:pPr>
      <w:autoSpaceDE w:val="0"/>
      <w:spacing w:after="120" w:line="360" w:lineRule="auto"/>
      <w:ind w:left="567"/>
      <w:jc w:val="both"/>
    </w:pPr>
  </w:style>
  <w:style w:type="paragraph" w:customStyle="1" w:styleId="NONormal">
    <w:name w:val="NO Normal"/>
    <w:pPr>
      <w:widowControl w:val="0"/>
      <w:tabs>
        <w:tab w:val="center" w:pos="5400"/>
        <w:tab w:val="right" w:pos="11188"/>
      </w:tabs>
      <w:suppressAutoHyphens/>
      <w:autoSpaceDE w:val="0"/>
      <w:ind w:left="865" w:right="373" w:hanging="594"/>
      <w:jc w:val="both"/>
    </w:pPr>
    <w:rPr>
      <w:rFonts w:ascii="Courier New" w:eastAsia="Arial" w:hAnsi="Courier New" w:cs="Wingdings"/>
      <w:color w:val="000000"/>
      <w:szCs w:val="24"/>
      <w:lang w:eastAsia="ar-SA"/>
    </w:rPr>
  </w:style>
  <w:style w:type="paragraph" w:customStyle="1" w:styleId="Estilo2">
    <w:name w:val="Estilo2"/>
    <w:basedOn w:val="Normal"/>
    <w:pPr>
      <w:widowControl w:val="0"/>
      <w:autoSpaceDE w:val="0"/>
      <w:ind w:firstLine="709"/>
      <w:jc w:val="both"/>
    </w:pPr>
    <w:rPr>
      <w:szCs w:val="24"/>
    </w:rPr>
  </w:style>
  <w:style w:type="paragraph" w:customStyle="1" w:styleId="A102075">
    <w:name w:val="_A102075"/>
    <w:basedOn w:val="Normal"/>
    <w:pPr>
      <w:autoSpaceDE w:val="0"/>
      <w:ind w:left="2736" w:firstLine="1296"/>
      <w:jc w:val="both"/>
    </w:pPr>
    <w:rPr>
      <w:rFonts w:ascii="Tms Rmn" w:hAnsi="Tms Rmn"/>
      <w:szCs w:val="24"/>
    </w:rPr>
  </w:style>
  <w:style w:type="paragraph" w:customStyle="1" w:styleId="A101675">
    <w:name w:val="_A101675"/>
    <w:basedOn w:val="Normal"/>
    <w:pPr>
      <w:autoSpaceDE w:val="0"/>
      <w:ind w:left="2160" w:firstLine="1296"/>
      <w:jc w:val="both"/>
    </w:pPr>
    <w:rPr>
      <w:rFonts w:ascii="Tms Rmn" w:hAnsi="Tms Rmn"/>
      <w:szCs w:val="24"/>
    </w:rPr>
  </w:style>
  <w:style w:type="paragraph" w:customStyle="1" w:styleId="A252575">
    <w:name w:val="_A252575"/>
    <w:basedOn w:val="Normal"/>
    <w:pPr>
      <w:autoSpaceDE w:val="0"/>
      <w:ind w:left="3456" w:firstLine="3456"/>
      <w:jc w:val="both"/>
    </w:pPr>
    <w:rPr>
      <w:rFonts w:ascii="Tms Rmn" w:hAnsi="Tms Rmn"/>
      <w:szCs w:val="24"/>
    </w:rPr>
  </w:style>
  <w:style w:type="paragraph" w:customStyle="1" w:styleId="A301065">
    <w:name w:val="_A301065"/>
    <w:basedOn w:val="Normal"/>
    <w:pPr>
      <w:autoSpaceDE w:val="0"/>
      <w:ind w:left="1296" w:right="1440" w:firstLine="4176"/>
      <w:jc w:val="both"/>
    </w:pPr>
    <w:rPr>
      <w:rFonts w:ascii="Tms Rmn" w:hAnsi="Tms Rmn"/>
      <w:szCs w:val="24"/>
    </w:rPr>
  </w:style>
  <w:style w:type="paragraph" w:customStyle="1" w:styleId="A191065">
    <w:name w:val="_A191065"/>
    <w:basedOn w:val="Normal"/>
    <w:pPr>
      <w:autoSpaceDE w:val="0"/>
      <w:ind w:left="1296" w:right="1440" w:firstLine="2592"/>
      <w:jc w:val="both"/>
    </w:pPr>
    <w:rPr>
      <w:rFonts w:ascii="Tms Rmn" w:hAnsi="Tms Rmn"/>
      <w:szCs w:val="24"/>
    </w:rPr>
  </w:style>
  <w:style w:type="paragraph" w:customStyle="1" w:styleId="A321065">
    <w:name w:val="_A321065"/>
    <w:basedOn w:val="Normal"/>
    <w:pPr>
      <w:autoSpaceDE w:val="0"/>
      <w:ind w:left="1296" w:right="1440" w:firstLine="4464"/>
      <w:jc w:val="both"/>
    </w:pPr>
    <w:rPr>
      <w:rFonts w:ascii="Tms Rmn" w:hAnsi="Tms Rmn"/>
      <w:szCs w:val="24"/>
    </w:rPr>
  </w:style>
  <w:style w:type="paragraph" w:customStyle="1" w:styleId="Normal1">
    <w:name w:val="Normal1"/>
    <w:pPr>
      <w:suppressAutoHyphens/>
      <w:autoSpaceDE w:val="0"/>
      <w:ind w:firstLine="288"/>
      <w:jc w:val="both"/>
    </w:pPr>
    <w:rPr>
      <w:rFonts w:eastAsia="Arial"/>
      <w:color w:val="000000"/>
      <w:szCs w:val="24"/>
      <w:lang w:eastAsia="ar-SA"/>
    </w:rPr>
  </w:style>
  <w:style w:type="paragraph" w:customStyle="1" w:styleId="Textoembloco1">
    <w:name w:val="Texto em bloco1"/>
    <w:basedOn w:val="Normal"/>
    <w:pPr>
      <w:ind w:left="1080" w:right="1458"/>
      <w:jc w:val="both"/>
    </w:pPr>
    <w:rPr>
      <w:color w:val="000000"/>
      <w:sz w:val="24"/>
      <w:szCs w:val="24"/>
    </w:rPr>
  </w:style>
  <w:style w:type="paragraph" w:customStyle="1" w:styleId="WW-Legenda11">
    <w:name w:val="WW-Legenda11"/>
    <w:basedOn w:val="Normal"/>
    <w:next w:val="Normal"/>
    <w:pPr>
      <w:jc w:val="both"/>
    </w:pPr>
    <w:rPr>
      <w:b/>
      <w:sz w:val="28"/>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Contedodoquadro">
    <w:name w:val="Conteúdo do quadro"/>
    <w:basedOn w:val="Corpodetexto"/>
  </w:style>
  <w:style w:type="paragraph" w:styleId="Pr-formataoHTML">
    <w:name w:val="HTML Preformatted"/>
    <w:basedOn w:val="Normal"/>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1"/>
      <w:lang w:val="en-US"/>
    </w:rPr>
  </w:style>
  <w:style w:type="character" w:customStyle="1" w:styleId="CorpodetextoChar">
    <w:name w:val="Corpo de texto Char"/>
    <w:link w:val="Corpodetexto"/>
    <w:rsid w:val="00CB1008"/>
    <w:rPr>
      <w:sz w:val="24"/>
      <w:lang w:eastAsia="ar-SA"/>
    </w:rPr>
  </w:style>
  <w:style w:type="paragraph" w:styleId="PargrafodaLista">
    <w:name w:val="List Paragraph"/>
    <w:basedOn w:val="Normal"/>
    <w:uiPriority w:val="34"/>
    <w:qFormat/>
    <w:rsid w:val="00235F1A"/>
    <w:pPr>
      <w:suppressAutoHyphens w:val="0"/>
      <w:overflowPunct w:val="0"/>
      <w:autoSpaceDE w:val="0"/>
      <w:autoSpaceDN w:val="0"/>
      <w:adjustRightInd w:val="0"/>
      <w:ind w:left="720"/>
      <w:contextualSpacing/>
      <w:textAlignment w:val="baseline"/>
    </w:pPr>
    <w:rPr>
      <w:lang w:eastAsia="pt-BR"/>
    </w:rPr>
  </w:style>
  <w:style w:type="paragraph" w:customStyle="1" w:styleId="PADRAO">
    <w:name w:val="PADRAO"/>
    <w:basedOn w:val="Normal"/>
    <w:rsid w:val="0072271D"/>
    <w:pPr>
      <w:jc w:val="both"/>
    </w:pPr>
    <w:rPr>
      <w:rFonts w:ascii="Tms Rmn" w:hAnsi="Tms Rmn"/>
      <w:sz w:val="24"/>
    </w:rPr>
  </w:style>
  <w:style w:type="character" w:customStyle="1" w:styleId="RodapChar">
    <w:name w:val="Rodapé Char"/>
    <w:link w:val="Rodap"/>
    <w:rsid w:val="0062013D"/>
    <w:rPr>
      <w:lang w:eastAsia="ar-SA"/>
    </w:rPr>
  </w:style>
  <w:style w:type="table" w:styleId="Tabelacomgrade">
    <w:name w:val="Table Grid"/>
    <w:basedOn w:val="Tabelanormal"/>
    <w:uiPriority w:val="59"/>
    <w:rsid w:val="002A0C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semFormatao1">
    <w:name w:val="Texto sem Formatação1"/>
    <w:basedOn w:val="Normal"/>
    <w:rsid w:val="00D3674F"/>
    <w:pPr>
      <w:widowControl w:val="0"/>
    </w:pPr>
    <w:rPr>
      <w:rFonts w:ascii="Liberation Serif" w:eastAsia="WenQuanYi Micro Hei" w:hAnsi="Liberation Serif" w:cs="Lohit Hindi"/>
      <w:kern w:val="1"/>
      <w:sz w:val="24"/>
      <w:szCs w:val="24"/>
      <w:lang w:eastAsia="hi-IN" w:bidi="hi-IN"/>
    </w:rPr>
  </w:style>
  <w:style w:type="paragraph" w:customStyle="1" w:styleId="TextosemFormatao2">
    <w:name w:val="Texto sem Formatação2"/>
    <w:basedOn w:val="Normal"/>
    <w:rsid w:val="000B5467"/>
    <w:pPr>
      <w:widowControl w:val="0"/>
    </w:pPr>
    <w:rPr>
      <w:rFonts w:ascii="Liberation Serif" w:eastAsia="WenQuanYi Micro Hei" w:hAnsi="Liberation Serif" w:cs="Lohit Hindi"/>
      <w:kern w:val="1"/>
      <w:sz w:val="24"/>
      <w:szCs w:val="24"/>
      <w:lang w:eastAsia="hi-IN" w:bidi="hi-IN"/>
    </w:rPr>
  </w:style>
  <w:style w:type="character" w:customStyle="1" w:styleId="WW8Num6z1">
    <w:name w:val="WW8Num6z1"/>
    <w:rsid w:val="0028386C"/>
    <w:rPr>
      <w:b/>
    </w:rPr>
  </w:style>
  <w:style w:type="character" w:customStyle="1" w:styleId="WW-Fontepargpadro">
    <w:name w:val="WW-Fonte parág. padrão"/>
    <w:rsid w:val="0028386C"/>
  </w:style>
  <w:style w:type="character" w:customStyle="1" w:styleId="WW-WW8Num6z1">
    <w:name w:val="WW-WW8Num6z1"/>
    <w:rsid w:val="0028386C"/>
    <w:rPr>
      <w:b/>
    </w:rPr>
  </w:style>
  <w:style w:type="character" w:customStyle="1" w:styleId="WW8Num17z0">
    <w:name w:val="WW8Num17z0"/>
    <w:rsid w:val="0028386C"/>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1z0">
    <w:name w:val="WW8Num21z0"/>
    <w:rsid w:val="0028386C"/>
    <w:rPr>
      <w:rFonts w:ascii="Symbol" w:hAnsi="Symbol" w:cs="Times New Roman"/>
    </w:rPr>
  </w:style>
  <w:style w:type="character" w:customStyle="1" w:styleId="WW8Num26z0">
    <w:name w:val="WW8Num26z0"/>
    <w:rsid w:val="0028386C"/>
    <w:rPr>
      <w:rFonts w:ascii="Symbol" w:hAnsi="Symbol" w:cs="Times New Roman"/>
    </w:rPr>
  </w:style>
  <w:style w:type="character" w:customStyle="1" w:styleId="WW8Num34z0">
    <w:name w:val="WW8Num34z0"/>
    <w:rsid w:val="0028386C"/>
    <w:rPr>
      <w:rFonts w:ascii="Wide Latin" w:hAnsi="Wide Latin" w:cs="Times New Roman"/>
      <w:b/>
    </w:rPr>
  </w:style>
  <w:style w:type="character" w:customStyle="1" w:styleId="WW8Num36z0">
    <w:name w:val="WW8Num36z0"/>
    <w:rsid w:val="0028386C"/>
    <w:rPr>
      <w:rFonts w:ascii="Symbol" w:hAnsi="Symbol"/>
    </w:rPr>
  </w:style>
  <w:style w:type="character" w:customStyle="1" w:styleId="WW8Num40z0">
    <w:name w:val="WW8Num40z0"/>
    <w:rsid w:val="0028386C"/>
    <w:rPr>
      <w:rFonts w:ascii="Times New Roman" w:hAnsi="Times New Roman" w:cs="Times New Roman"/>
      <w:b/>
      <w:i w:val="0"/>
      <w:color w:val="000000"/>
      <w:sz w:val="22"/>
      <w:szCs w:val="22"/>
      <w:u w:val="none"/>
    </w:rPr>
  </w:style>
  <w:style w:type="character" w:customStyle="1" w:styleId="WW8Num41z0">
    <w:name w:val="WW8Num41z0"/>
    <w:rsid w:val="0028386C"/>
    <w:rPr>
      <w:b w:val="0"/>
      <w:i w:val="0"/>
    </w:rPr>
  </w:style>
  <w:style w:type="character" w:customStyle="1" w:styleId="WW8Num44z0">
    <w:name w:val="WW8Num44z0"/>
    <w:rsid w:val="0028386C"/>
    <w:rPr>
      <w:rFonts w:ascii="Symbol" w:hAnsi="Symbol" w:cs="Times New Roman"/>
      <w:color w:val="000000"/>
    </w:rPr>
  </w:style>
  <w:style w:type="character" w:customStyle="1" w:styleId="WW8Num49z0">
    <w:name w:val="WW8Num49z0"/>
    <w:rsid w:val="0028386C"/>
    <w:rPr>
      <w:rFonts w:ascii="Times New Roman" w:hAnsi="Times New Roman" w:cs="Times New Roman"/>
      <w:color w:val="000000"/>
    </w:rPr>
  </w:style>
  <w:style w:type="character" w:customStyle="1" w:styleId="WW8Num53z0">
    <w:name w:val="WW8Num53z0"/>
    <w:rsid w:val="0028386C"/>
    <w:rPr>
      <w:rFonts w:ascii="Symbol" w:hAnsi="Symbol" w:cs="Times New Roman"/>
      <w:color w:val="000000"/>
    </w:rPr>
  </w:style>
  <w:style w:type="character" w:customStyle="1" w:styleId="WW8Num57z0">
    <w:name w:val="WW8Num57z0"/>
    <w:rsid w:val="0028386C"/>
    <w:rPr>
      <w:rFonts w:ascii="Times New Roman" w:eastAsia="Times New Roman" w:hAnsi="Times New Roman" w:cs="Times New Roman"/>
    </w:rPr>
  </w:style>
  <w:style w:type="character" w:customStyle="1" w:styleId="WW8Num57z1">
    <w:name w:val="WW8Num57z1"/>
    <w:rsid w:val="0028386C"/>
    <w:rPr>
      <w:rFonts w:ascii="Courier New" w:hAnsi="Courier New"/>
    </w:rPr>
  </w:style>
  <w:style w:type="character" w:customStyle="1" w:styleId="WW8Num57z2">
    <w:name w:val="WW8Num57z2"/>
    <w:rsid w:val="0028386C"/>
    <w:rPr>
      <w:rFonts w:ascii="Wingdings" w:hAnsi="Wingdings"/>
    </w:rPr>
  </w:style>
  <w:style w:type="character" w:customStyle="1" w:styleId="WW8Num57z3">
    <w:name w:val="WW8Num57z3"/>
    <w:rsid w:val="0028386C"/>
    <w:rPr>
      <w:rFonts w:ascii="Symbol" w:hAnsi="Symbol"/>
    </w:rPr>
  </w:style>
  <w:style w:type="character" w:customStyle="1" w:styleId="WW8Num61z0">
    <w:name w:val="WW8Num61z0"/>
    <w:rsid w:val="0028386C"/>
    <w:rPr>
      <w:b/>
    </w:rPr>
  </w:style>
  <w:style w:type="character" w:customStyle="1" w:styleId="WW8Num64z0">
    <w:name w:val="WW8Num64z0"/>
    <w:rsid w:val="0028386C"/>
    <w:rPr>
      <w:rFonts w:ascii="Symbol" w:hAnsi="Symbol"/>
    </w:rPr>
  </w:style>
  <w:style w:type="character" w:customStyle="1" w:styleId="WW8Num67z0">
    <w:name w:val="WW8Num67z0"/>
    <w:rsid w:val="0028386C"/>
    <w:rPr>
      <w:b/>
    </w:rPr>
  </w:style>
  <w:style w:type="character" w:customStyle="1" w:styleId="WW8Num75z0">
    <w:name w:val="WW8Num75z0"/>
    <w:rsid w:val="0028386C"/>
    <w:rPr>
      <w:rFonts w:ascii="Symbol" w:hAnsi="Symbol" w:cs="Times New Roman"/>
      <w:color w:val="000000"/>
      <w:sz w:val="16"/>
      <w:szCs w:val="16"/>
    </w:rPr>
  </w:style>
  <w:style w:type="character" w:customStyle="1" w:styleId="WW8Num80z0">
    <w:name w:val="WW8Num80z0"/>
    <w:rsid w:val="0028386C"/>
    <w:rPr>
      <w:rFonts w:ascii="Symbol" w:hAnsi="Symbol" w:cs="Times New Roman"/>
    </w:rPr>
  </w:style>
  <w:style w:type="character" w:customStyle="1" w:styleId="WW8Num82z0">
    <w:name w:val="WW8Num82z0"/>
    <w:rsid w:val="0028386C"/>
    <w:rPr>
      <w:rFonts w:ascii="Symbol" w:hAnsi="Symbol"/>
    </w:rPr>
  </w:style>
  <w:style w:type="character" w:customStyle="1" w:styleId="WW8Num83z0">
    <w:name w:val="WW8Num83z0"/>
    <w:rsid w:val="0028386C"/>
    <w:rPr>
      <w:rFonts w:ascii="Symbol" w:hAnsi="Symbol"/>
    </w:rPr>
  </w:style>
  <w:style w:type="character" w:customStyle="1" w:styleId="WW8Num83z1">
    <w:name w:val="WW8Num83z1"/>
    <w:rsid w:val="0028386C"/>
    <w:rPr>
      <w:rFonts w:ascii="Courier New" w:hAnsi="Courier New" w:cs="Courier New"/>
    </w:rPr>
  </w:style>
  <w:style w:type="character" w:customStyle="1" w:styleId="WW8Num83z2">
    <w:name w:val="WW8Num83z2"/>
    <w:rsid w:val="0028386C"/>
    <w:rPr>
      <w:rFonts w:ascii="Wingdings" w:hAnsi="Wingdings"/>
    </w:rPr>
  </w:style>
  <w:style w:type="character" w:customStyle="1" w:styleId="WW8Num92z0">
    <w:name w:val="WW8Num92z0"/>
    <w:rsid w:val="0028386C"/>
    <w:rPr>
      <w:b/>
    </w:rPr>
  </w:style>
  <w:style w:type="character" w:customStyle="1" w:styleId="WW8Num93z0">
    <w:name w:val="WW8Num93z0"/>
    <w:rsid w:val="0028386C"/>
    <w:rPr>
      <w:rFonts w:ascii="Times New Roman" w:hAnsi="Times New Roman" w:cs="Times New Roman"/>
    </w:rPr>
  </w:style>
  <w:style w:type="character" w:customStyle="1" w:styleId="WW8Num94z0">
    <w:name w:val="WW8Num94z0"/>
    <w:rsid w:val="0028386C"/>
    <w:rPr>
      <w:b w:val="0"/>
      <w:i w:val="0"/>
    </w:rPr>
  </w:style>
  <w:style w:type="character" w:customStyle="1" w:styleId="WW8Num96z2">
    <w:name w:val="WW8Num96z2"/>
    <w:rsid w:val="0028386C"/>
    <w:rPr>
      <w:rFonts w:ascii="Symbol" w:hAnsi="Symbol" w:cs="Times New Roman"/>
    </w:rPr>
  </w:style>
  <w:style w:type="character" w:customStyle="1" w:styleId="WW8Num101z0">
    <w:name w:val="WW8Num101z0"/>
    <w:rsid w:val="0028386C"/>
    <w:rPr>
      <w:rFonts w:ascii="Symbol" w:hAnsi="Symbol" w:cs="Times New Roman"/>
    </w:rPr>
  </w:style>
  <w:style w:type="character" w:customStyle="1" w:styleId="WW8Num106z0">
    <w:name w:val="WW8Num106z0"/>
    <w:rsid w:val="0028386C"/>
    <w:rPr>
      <w:rFonts w:ascii="Symbol" w:hAnsi="Symbol" w:cs="Times New Roman"/>
    </w:rPr>
  </w:style>
  <w:style w:type="character" w:customStyle="1" w:styleId="WW8Num107z0">
    <w:name w:val="WW8Num107z0"/>
    <w:rsid w:val="0028386C"/>
    <w:rPr>
      <w:b/>
    </w:rPr>
  </w:style>
  <w:style w:type="character" w:customStyle="1" w:styleId="WW8Num108z0">
    <w:name w:val="WW8Num108z0"/>
    <w:rsid w:val="0028386C"/>
    <w:rPr>
      <w:rFonts w:ascii="Symbol" w:hAnsi="Symbol"/>
    </w:rPr>
  </w:style>
  <w:style w:type="character" w:customStyle="1" w:styleId="WW8Num110z0">
    <w:name w:val="WW8Num110z0"/>
    <w:rsid w:val="0028386C"/>
    <w:rPr>
      <w:b/>
    </w:rPr>
  </w:style>
  <w:style w:type="character" w:customStyle="1" w:styleId="WW8Num111z0">
    <w:name w:val="WW8Num111z0"/>
    <w:rsid w:val="0028386C"/>
    <w:rPr>
      <w:rFonts w:ascii="Symbol" w:hAnsi="Symbol"/>
    </w:rPr>
  </w:style>
  <w:style w:type="character" w:customStyle="1" w:styleId="WW8Num115z0">
    <w:name w:val="WW8Num115z0"/>
    <w:rsid w:val="0028386C"/>
    <w:rPr>
      <w:rFonts w:ascii="Symbol" w:hAnsi="Symbol" w:cs="Times New Roman"/>
      <w:color w:val="000000"/>
      <w:sz w:val="16"/>
      <w:szCs w:val="16"/>
    </w:rPr>
  </w:style>
  <w:style w:type="character" w:customStyle="1" w:styleId="WW8Num122z0">
    <w:name w:val="WW8Num122z0"/>
    <w:rsid w:val="0028386C"/>
    <w:rPr>
      <w:rFonts w:ascii="Symbol" w:hAnsi="Symbol" w:cs="Times New Roman"/>
      <w:color w:val="000000"/>
    </w:rPr>
  </w:style>
  <w:style w:type="character" w:customStyle="1" w:styleId="WW8Num126z0">
    <w:name w:val="WW8Num126z0"/>
    <w:rsid w:val="0028386C"/>
    <w:rPr>
      <w:rFonts w:ascii="Times New Roman" w:hAnsi="Times New Roman" w:cs="Times New Roman"/>
      <w:b w:val="0"/>
      <w:i w:val="0"/>
      <w:sz w:val="24"/>
      <w:szCs w:val="24"/>
      <w:u w:val="none"/>
    </w:rPr>
  </w:style>
  <w:style w:type="character" w:customStyle="1" w:styleId="WW8Num129z0">
    <w:name w:val="WW8Num129z0"/>
    <w:rsid w:val="0028386C"/>
    <w:rPr>
      <w:rFonts w:ascii="Symbol" w:hAnsi="Symbol" w:cs="Times New Roman"/>
    </w:rPr>
  </w:style>
  <w:style w:type="character" w:customStyle="1" w:styleId="WW8Num133z3">
    <w:name w:val="WW8Num133z3"/>
    <w:rsid w:val="0028386C"/>
    <w:rPr>
      <w:rFonts w:ascii="Symbol" w:hAnsi="Symbol" w:cs="Times New Roman"/>
    </w:rPr>
  </w:style>
  <w:style w:type="character" w:customStyle="1" w:styleId="WW8Num133z4">
    <w:name w:val="WW8Num133z4"/>
    <w:rsid w:val="0028386C"/>
    <w:rPr>
      <w:rFonts w:ascii="Courier New" w:hAnsi="Courier New" w:cs="Courier New"/>
    </w:rPr>
  </w:style>
  <w:style w:type="character" w:customStyle="1" w:styleId="WW8Num138z0">
    <w:name w:val="WW8Num138z0"/>
    <w:rsid w:val="0028386C"/>
    <w:rPr>
      <w:b/>
    </w:rPr>
  </w:style>
  <w:style w:type="character" w:customStyle="1" w:styleId="WW8Num149z0">
    <w:name w:val="WW8Num149z0"/>
    <w:rsid w:val="0028386C"/>
    <w:rPr>
      <w:rFonts w:ascii="Symbol" w:hAnsi="Symbol" w:cs="Times New Roman"/>
      <w:color w:val="000000"/>
      <w:sz w:val="16"/>
      <w:szCs w:val="16"/>
    </w:rPr>
  </w:style>
  <w:style w:type="character" w:customStyle="1" w:styleId="WW8Num150z0">
    <w:name w:val="WW8Num150z0"/>
    <w:rsid w:val="0028386C"/>
    <w:rPr>
      <w:b/>
    </w:rPr>
  </w:style>
  <w:style w:type="character" w:customStyle="1" w:styleId="WW8Num154z0">
    <w:name w:val="WW8Num154z0"/>
    <w:rsid w:val="0028386C"/>
    <w:rPr>
      <w:rFonts w:ascii="Symbol" w:hAnsi="Symbol"/>
    </w:rPr>
  </w:style>
  <w:style w:type="character" w:customStyle="1" w:styleId="WW8Num165z0">
    <w:name w:val="WW8Num165z0"/>
    <w:rsid w:val="0028386C"/>
    <w:rPr>
      <w:b/>
    </w:rPr>
  </w:style>
  <w:style w:type="character" w:customStyle="1" w:styleId="WW8Num167z0">
    <w:name w:val="WW8Num167z0"/>
    <w:rsid w:val="0028386C"/>
    <w:rPr>
      <w:rFonts w:ascii="Symbol" w:hAnsi="Symbol" w:cs="Times New Roman"/>
    </w:rPr>
  </w:style>
  <w:style w:type="character" w:customStyle="1" w:styleId="WW8Num168z0">
    <w:name w:val="WW8Num168z0"/>
    <w:rsid w:val="0028386C"/>
    <w:rPr>
      <w:b/>
    </w:rPr>
  </w:style>
  <w:style w:type="character" w:customStyle="1" w:styleId="WW8Num169z0">
    <w:name w:val="WW8Num169z0"/>
    <w:rsid w:val="0028386C"/>
    <w:rPr>
      <w:b/>
    </w:rPr>
  </w:style>
  <w:style w:type="character" w:customStyle="1" w:styleId="WW8Num183z0">
    <w:name w:val="WW8Num183z0"/>
    <w:rsid w:val="0028386C"/>
    <w:rPr>
      <w:rFonts w:ascii="Times New Roman" w:hAnsi="Times New Roman" w:cs="Times New Roman"/>
      <w:color w:val="000000"/>
    </w:rPr>
  </w:style>
  <w:style w:type="character" w:customStyle="1" w:styleId="WW8Num184z1">
    <w:name w:val="WW8Num184z1"/>
    <w:rsid w:val="0028386C"/>
    <w:rPr>
      <w:rFonts w:ascii="Courier New" w:hAnsi="Courier New" w:cs="Courier New"/>
    </w:rPr>
  </w:style>
  <w:style w:type="character" w:customStyle="1" w:styleId="WW8Num184z2">
    <w:name w:val="WW8Num184z2"/>
    <w:rsid w:val="0028386C"/>
    <w:rPr>
      <w:rFonts w:ascii="Wingdings" w:hAnsi="Wingdings" w:cs="Times New Roman"/>
    </w:rPr>
  </w:style>
  <w:style w:type="character" w:customStyle="1" w:styleId="WW8Num186z0">
    <w:name w:val="WW8Num186z0"/>
    <w:rsid w:val="0028386C"/>
    <w:rPr>
      <w:rFonts w:ascii="Symbol" w:hAnsi="Symbol" w:cs="Times New Roman"/>
    </w:rPr>
  </w:style>
  <w:style w:type="character" w:customStyle="1" w:styleId="WW8Num187z0">
    <w:name w:val="WW8Num187z0"/>
    <w:rsid w:val="0028386C"/>
    <w:rPr>
      <w:b/>
    </w:rPr>
  </w:style>
  <w:style w:type="character" w:customStyle="1" w:styleId="WW8Num189z0">
    <w:name w:val="WW8Num189z0"/>
    <w:rsid w:val="0028386C"/>
    <w:rPr>
      <w:b/>
      <w:i w:val="0"/>
    </w:rPr>
  </w:style>
  <w:style w:type="character" w:customStyle="1" w:styleId="WW8Num190z0">
    <w:name w:val="WW8Num190z0"/>
    <w:rsid w:val="0028386C"/>
    <w:rPr>
      <w:rFonts w:ascii="Symbol" w:hAnsi="Symbol" w:cs="Times New Roman"/>
    </w:rPr>
  </w:style>
  <w:style w:type="character" w:customStyle="1" w:styleId="WW8Num192z0">
    <w:name w:val="WW8Num192z0"/>
    <w:rsid w:val="0028386C"/>
    <w:rPr>
      <w:b/>
      <w:i w:val="0"/>
      <w:sz w:val="22"/>
      <w:szCs w:val="22"/>
    </w:rPr>
  </w:style>
  <w:style w:type="character" w:customStyle="1" w:styleId="WW8Num199z0">
    <w:name w:val="WW8Num199z0"/>
    <w:rsid w:val="0028386C"/>
    <w:rPr>
      <w:rFonts w:ascii="Symbol" w:hAnsi="Symbol" w:cs="Times New Roman"/>
    </w:rPr>
  </w:style>
  <w:style w:type="character" w:customStyle="1" w:styleId="WW8Num201z0">
    <w:name w:val="WW8Num201z0"/>
    <w:rsid w:val="0028386C"/>
    <w:rPr>
      <w:b/>
    </w:rPr>
  </w:style>
  <w:style w:type="character" w:customStyle="1" w:styleId="WW8Num206z0">
    <w:name w:val="WW8Num206z0"/>
    <w:rsid w:val="0028386C"/>
    <w:rPr>
      <w:rFonts w:ascii="Symbol" w:hAnsi="Symbol" w:cs="Times New Roman"/>
    </w:rPr>
  </w:style>
  <w:style w:type="character" w:customStyle="1" w:styleId="WW8Num212z0">
    <w:name w:val="WW8Num212z0"/>
    <w:rsid w:val="0028386C"/>
    <w:rPr>
      <w:b/>
    </w:rPr>
  </w:style>
  <w:style w:type="character" w:customStyle="1" w:styleId="WW8Num217z0">
    <w:name w:val="WW8Num217z0"/>
    <w:rsid w:val="0028386C"/>
    <w:rPr>
      <w:rFonts w:ascii="Verdana" w:eastAsia="Times New Roman" w:hAnsi="Verdana" w:cs="Times New Roman"/>
    </w:rPr>
  </w:style>
  <w:style w:type="character" w:customStyle="1" w:styleId="WW8Num217z1">
    <w:name w:val="WW8Num217z1"/>
    <w:rsid w:val="0028386C"/>
    <w:rPr>
      <w:rFonts w:ascii="Courier New" w:hAnsi="Courier New"/>
    </w:rPr>
  </w:style>
  <w:style w:type="character" w:customStyle="1" w:styleId="WW8Num217z2">
    <w:name w:val="WW8Num217z2"/>
    <w:rsid w:val="0028386C"/>
    <w:rPr>
      <w:rFonts w:ascii="Wingdings" w:hAnsi="Wingdings"/>
    </w:rPr>
  </w:style>
  <w:style w:type="character" w:customStyle="1" w:styleId="WW8Num217z3">
    <w:name w:val="WW8Num217z3"/>
    <w:rsid w:val="0028386C"/>
    <w:rPr>
      <w:rFonts w:ascii="Symbol" w:hAnsi="Symbol"/>
    </w:rPr>
  </w:style>
  <w:style w:type="character" w:customStyle="1" w:styleId="WW8Num222z0">
    <w:name w:val="WW8Num222z0"/>
    <w:rsid w:val="0028386C"/>
    <w:rPr>
      <w:rFonts w:ascii="Symbol" w:hAnsi="Symbol" w:cs="Times New Roman"/>
      <w:color w:val="000000"/>
      <w:sz w:val="16"/>
      <w:szCs w:val="16"/>
    </w:rPr>
  </w:style>
  <w:style w:type="character" w:customStyle="1" w:styleId="WW8Num224z0">
    <w:name w:val="WW8Num224z0"/>
    <w:rsid w:val="0028386C"/>
    <w:rPr>
      <w:b/>
    </w:rPr>
  </w:style>
  <w:style w:type="character" w:customStyle="1" w:styleId="WW8Num225z0">
    <w:name w:val="WW8Num225z0"/>
    <w:rsid w:val="0028386C"/>
    <w:rPr>
      <w:b/>
    </w:rPr>
  </w:style>
  <w:style w:type="character" w:customStyle="1" w:styleId="WW8Num227z0">
    <w:name w:val="WW8Num227z0"/>
    <w:rsid w:val="0028386C"/>
    <w:rPr>
      <w:rFonts w:ascii="Symbol" w:hAnsi="Symbol" w:cs="Times New Roman"/>
    </w:rPr>
  </w:style>
  <w:style w:type="character" w:customStyle="1" w:styleId="WW8Num228z0">
    <w:name w:val="WW8Num228z0"/>
    <w:rsid w:val="0028386C"/>
    <w:rPr>
      <w:rFonts w:ascii="Symbol" w:hAnsi="Symbol" w:cs="Times New Roman"/>
    </w:rPr>
  </w:style>
  <w:style w:type="character" w:customStyle="1" w:styleId="WW8Num238z0">
    <w:name w:val="WW8Num238z0"/>
    <w:rsid w:val="0028386C"/>
    <w:rPr>
      <w:rFonts w:ascii="Times New Roman" w:hAnsi="Times New Roman" w:cs="Times New Roman"/>
    </w:rPr>
  </w:style>
  <w:style w:type="character" w:customStyle="1" w:styleId="WW8Num243z0">
    <w:name w:val="WW8Num243z0"/>
    <w:rsid w:val="0028386C"/>
    <w:rPr>
      <w:rFonts w:ascii="Times New Roman" w:hAnsi="Times New Roman" w:cs="Times New Roman"/>
    </w:rPr>
  </w:style>
  <w:style w:type="character" w:customStyle="1" w:styleId="WW8Num244z0">
    <w:name w:val="WW8Num244z0"/>
    <w:rsid w:val="0028386C"/>
    <w:rPr>
      <w:rFonts w:ascii="Symbol" w:hAnsi="Symbol" w:cs="Times New Roman"/>
      <w:color w:val="000000"/>
      <w:sz w:val="16"/>
      <w:szCs w:val="16"/>
    </w:rPr>
  </w:style>
  <w:style w:type="character" w:customStyle="1" w:styleId="WW8Num245z0">
    <w:name w:val="WW8Num245z0"/>
    <w:rsid w:val="0028386C"/>
    <w:rPr>
      <w:rFonts w:ascii="Symbol" w:hAnsi="Symbol" w:cs="Times New Roman"/>
    </w:rPr>
  </w:style>
  <w:style w:type="character" w:customStyle="1" w:styleId="WW8Num248z0">
    <w:name w:val="WW8Num248z0"/>
    <w:rsid w:val="0028386C"/>
    <w:rPr>
      <w:b w:val="0"/>
      <w:i w:val="0"/>
    </w:rPr>
  </w:style>
  <w:style w:type="character" w:customStyle="1" w:styleId="WW8Num249z0">
    <w:name w:val="WW8Num249z0"/>
    <w:rsid w:val="0028386C"/>
    <w:rPr>
      <w:rFonts w:ascii="Symbol" w:hAnsi="Symbol" w:cs="Times New Roman"/>
    </w:rPr>
  </w:style>
  <w:style w:type="character" w:customStyle="1" w:styleId="WW8Num251z1">
    <w:name w:val="WW8Num251z1"/>
    <w:rsid w:val="0028386C"/>
    <w:rPr>
      <w:rFonts w:ascii="Courier New" w:hAnsi="Courier New" w:cs="Courier New"/>
    </w:rPr>
  </w:style>
  <w:style w:type="character" w:customStyle="1" w:styleId="WW8Num251z2">
    <w:name w:val="WW8Num251z2"/>
    <w:rsid w:val="0028386C"/>
    <w:rPr>
      <w:rFonts w:ascii="Wingdings" w:hAnsi="Wingdings" w:cs="Times New Roman"/>
    </w:rPr>
  </w:style>
  <w:style w:type="character" w:customStyle="1" w:styleId="WW8Num260z0">
    <w:name w:val="WW8Num260z0"/>
    <w:rsid w:val="0028386C"/>
    <w:rPr>
      <w:rFonts w:ascii="Times New Roman" w:hAnsi="Times New Roman" w:cs="Times New Roman"/>
    </w:rPr>
  </w:style>
  <w:style w:type="character" w:customStyle="1" w:styleId="WW8Num264z0">
    <w:name w:val="WW8Num264z0"/>
    <w:rsid w:val="0028386C"/>
    <w:rPr>
      <w:rFonts w:ascii="Symbol" w:hAnsi="Symbol" w:cs="Times New Roman"/>
    </w:rPr>
  </w:style>
  <w:style w:type="character" w:customStyle="1" w:styleId="WW8Num264z1">
    <w:name w:val="WW8Num264z1"/>
    <w:rsid w:val="0028386C"/>
    <w:rPr>
      <w:rFonts w:ascii="Courier New" w:hAnsi="Courier New" w:cs="Courier New"/>
    </w:rPr>
  </w:style>
  <w:style w:type="character" w:customStyle="1" w:styleId="WW8Num264z2">
    <w:name w:val="WW8Num264z2"/>
    <w:rsid w:val="0028386C"/>
    <w:rPr>
      <w:rFonts w:ascii="Wingdings" w:hAnsi="Wingdings" w:cs="Times New Roman"/>
    </w:rPr>
  </w:style>
  <w:style w:type="character" w:customStyle="1" w:styleId="WW8Num266z0">
    <w:name w:val="WW8Num266z0"/>
    <w:rsid w:val="0028386C"/>
    <w:rPr>
      <w:b/>
    </w:rPr>
  </w:style>
  <w:style w:type="character" w:customStyle="1" w:styleId="WW8Num268z0">
    <w:name w:val="WW8Num268z0"/>
    <w:rsid w:val="0028386C"/>
    <w:rPr>
      <w:rFonts w:ascii="Symbol" w:hAnsi="Symbol"/>
    </w:rPr>
  </w:style>
  <w:style w:type="character" w:customStyle="1" w:styleId="WW8Num272z0">
    <w:name w:val="WW8Num272z0"/>
    <w:rsid w:val="0028386C"/>
    <w:rPr>
      <w:rFonts w:ascii="Times New Roman" w:hAnsi="Times New Roman" w:cs="Times New Roman"/>
    </w:rPr>
  </w:style>
  <w:style w:type="character" w:customStyle="1" w:styleId="WW8Num273z0">
    <w:name w:val="WW8Num273z0"/>
    <w:rsid w:val="0028386C"/>
    <w:rPr>
      <w:rFonts w:ascii="Symbol" w:hAnsi="Symbol" w:cs="Times New Roman"/>
      <w:color w:val="000000"/>
    </w:rPr>
  </w:style>
  <w:style w:type="character" w:customStyle="1" w:styleId="WW8Num274z0">
    <w:name w:val="WW8Num274z0"/>
    <w:rsid w:val="0028386C"/>
    <w:rPr>
      <w:b/>
    </w:rPr>
  </w:style>
  <w:style w:type="character" w:customStyle="1" w:styleId="WW8Num276z0">
    <w:name w:val="WW8Num276z0"/>
    <w:rsid w:val="0028386C"/>
    <w:rPr>
      <w:rFonts w:ascii="Symbol" w:hAnsi="Symbol"/>
    </w:rPr>
  </w:style>
  <w:style w:type="character" w:customStyle="1" w:styleId="WW8Num277z0">
    <w:name w:val="WW8Num277z0"/>
    <w:rsid w:val="0028386C"/>
    <w:rPr>
      <w:rFonts w:ascii="Symbol" w:hAnsi="Symbol" w:cs="Times New Roman"/>
    </w:rPr>
  </w:style>
  <w:style w:type="character" w:customStyle="1" w:styleId="WW8Num288z0">
    <w:name w:val="WW8Num288z0"/>
    <w:rsid w:val="0028386C"/>
    <w:rPr>
      <w:rFonts w:ascii="Times New Roman" w:hAnsi="Times New Roman" w:cs="Times New Roman"/>
    </w:rPr>
  </w:style>
  <w:style w:type="character" w:customStyle="1" w:styleId="WW8Num294z0">
    <w:name w:val="WW8Num294z0"/>
    <w:rsid w:val="0028386C"/>
    <w:rPr>
      <w:b/>
    </w:rPr>
  </w:style>
  <w:style w:type="character" w:customStyle="1" w:styleId="WW8Num295z0">
    <w:name w:val="WW8Num295z0"/>
    <w:rsid w:val="0028386C"/>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1">
    <w:name w:val="WW8Num298z1"/>
    <w:rsid w:val="0028386C"/>
    <w:rPr>
      <w:b/>
    </w:rPr>
  </w:style>
  <w:style w:type="character" w:customStyle="1" w:styleId="WW8Num300z1">
    <w:name w:val="WW8Num300z1"/>
    <w:rsid w:val="0028386C"/>
    <w:rPr>
      <w:rFonts w:ascii="Courier New" w:hAnsi="Courier New" w:cs="Courier New"/>
    </w:rPr>
  </w:style>
  <w:style w:type="character" w:customStyle="1" w:styleId="WW8Num300z2">
    <w:name w:val="WW8Num300z2"/>
    <w:rsid w:val="0028386C"/>
    <w:rPr>
      <w:rFonts w:ascii="Wingdings" w:hAnsi="Wingdings" w:cs="Times New Roman"/>
    </w:rPr>
  </w:style>
  <w:style w:type="character" w:customStyle="1" w:styleId="WW8Num300z3">
    <w:name w:val="WW8Num300z3"/>
    <w:rsid w:val="0028386C"/>
    <w:rPr>
      <w:rFonts w:ascii="Symbol" w:hAnsi="Symbol" w:cs="Times New Roman"/>
    </w:rPr>
  </w:style>
  <w:style w:type="character" w:customStyle="1" w:styleId="WW8Num304z0">
    <w:name w:val="WW8Num304z0"/>
    <w:rsid w:val="0028386C"/>
    <w:rPr>
      <w:rFonts w:ascii="Times New Roman" w:hAnsi="Times New Roman" w:cs="Times New Roman"/>
      <w:b/>
      <w:i w:val="0"/>
      <w:color w:val="000000"/>
      <w:sz w:val="22"/>
      <w:szCs w:val="22"/>
      <w:u w:val="none"/>
    </w:rPr>
  </w:style>
  <w:style w:type="character" w:customStyle="1" w:styleId="WW8Num305z0">
    <w:name w:val="WW8Num305z0"/>
    <w:rsid w:val="0028386C"/>
    <w:rPr>
      <w:b/>
      <w:i w:val="0"/>
    </w:rPr>
  </w:style>
  <w:style w:type="character" w:customStyle="1" w:styleId="WW8Num306z0">
    <w:name w:val="WW8Num306z0"/>
    <w:rsid w:val="0028386C"/>
    <w:rPr>
      <w:rFonts w:ascii="Symbol" w:hAnsi="Symbol" w:cs="Times New Roman"/>
    </w:rPr>
  </w:style>
  <w:style w:type="character" w:customStyle="1" w:styleId="WW8Num311z0">
    <w:name w:val="WW8Num311z0"/>
    <w:rsid w:val="0028386C"/>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28386C"/>
    <w:rPr>
      <w:rFonts w:ascii="Symbol" w:hAnsi="Symbol"/>
    </w:rPr>
  </w:style>
  <w:style w:type="character" w:customStyle="1" w:styleId="WW8Num315z0">
    <w:name w:val="WW8Num315z0"/>
    <w:rsid w:val="0028386C"/>
    <w:rPr>
      <w:rFonts w:ascii="Symbol" w:hAnsi="Symbol" w:cs="Times New Roman"/>
    </w:rPr>
  </w:style>
  <w:style w:type="character" w:customStyle="1" w:styleId="WW8Num318z0">
    <w:name w:val="WW8Num318z0"/>
    <w:rsid w:val="0028386C"/>
    <w:rPr>
      <w:b/>
    </w:rPr>
  </w:style>
  <w:style w:type="character" w:customStyle="1" w:styleId="WW8Num323z0">
    <w:name w:val="WW8Num323z0"/>
    <w:rsid w:val="0028386C"/>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5z1">
    <w:name w:val="WW8Num325z1"/>
    <w:rsid w:val="0028386C"/>
    <w:rPr>
      <w:rFonts w:ascii="Courier New" w:hAnsi="Courier New" w:cs="Courier New"/>
    </w:rPr>
  </w:style>
  <w:style w:type="character" w:customStyle="1" w:styleId="WW8Num325z2">
    <w:name w:val="WW8Num325z2"/>
    <w:rsid w:val="0028386C"/>
    <w:rPr>
      <w:rFonts w:ascii="Wingdings" w:hAnsi="Wingdings" w:cs="Times New Roman"/>
    </w:rPr>
  </w:style>
  <w:style w:type="character" w:customStyle="1" w:styleId="WW8Num332z0">
    <w:name w:val="WW8Num332z0"/>
    <w:rsid w:val="0028386C"/>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9z0">
    <w:name w:val="WW8Num339z0"/>
    <w:rsid w:val="0028386C"/>
    <w:rPr>
      <w:b/>
    </w:rPr>
  </w:style>
  <w:style w:type="character" w:customStyle="1" w:styleId="WW8Num342z0">
    <w:name w:val="WW8Num342z0"/>
    <w:rsid w:val="0028386C"/>
    <w:rPr>
      <w:b/>
      <w:i w:val="0"/>
      <w:color w:val="000000"/>
    </w:rPr>
  </w:style>
  <w:style w:type="character" w:customStyle="1" w:styleId="WW8Num350z0">
    <w:name w:val="WW8Num350z0"/>
    <w:rsid w:val="0028386C"/>
    <w:rPr>
      <w:rFonts w:ascii="Symbol" w:hAnsi="Symbol"/>
    </w:rPr>
  </w:style>
  <w:style w:type="character" w:customStyle="1" w:styleId="WW8Num352z0">
    <w:name w:val="WW8Num352z0"/>
    <w:rsid w:val="0028386C"/>
    <w:rPr>
      <w:rFonts w:ascii="Symbol" w:hAnsi="Symbol"/>
    </w:rPr>
  </w:style>
  <w:style w:type="character" w:customStyle="1" w:styleId="WW8Num358z0">
    <w:name w:val="WW8Num358z0"/>
    <w:rsid w:val="0028386C"/>
    <w:rPr>
      <w:b w:val="0"/>
      <w:i w:val="0"/>
    </w:rPr>
  </w:style>
  <w:style w:type="character" w:customStyle="1" w:styleId="WW8Num359z0">
    <w:name w:val="WW8Num359z0"/>
    <w:rsid w:val="0028386C"/>
    <w:rPr>
      <w:rFonts w:ascii="Symbol" w:hAnsi="Symbol" w:cs="Times New Roman"/>
    </w:rPr>
  </w:style>
  <w:style w:type="character" w:customStyle="1" w:styleId="WW8Num361z1">
    <w:name w:val="WW8Num361z1"/>
    <w:rsid w:val="0028386C"/>
    <w:rPr>
      <w:rFonts w:ascii="Courier New" w:hAnsi="Courier New" w:cs="Courier New"/>
    </w:rPr>
  </w:style>
  <w:style w:type="character" w:customStyle="1" w:styleId="WW8Num361z2">
    <w:name w:val="WW8Num361z2"/>
    <w:rsid w:val="0028386C"/>
    <w:rPr>
      <w:rFonts w:ascii="Wingdings" w:hAnsi="Wingdings" w:cs="Times New Roman"/>
    </w:rPr>
  </w:style>
  <w:style w:type="character" w:customStyle="1" w:styleId="WW8Num361z3">
    <w:name w:val="WW8Num361z3"/>
    <w:rsid w:val="0028386C"/>
    <w:rPr>
      <w:rFonts w:ascii="Symbol" w:hAnsi="Symbol" w:cs="Times New Roman"/>
    </w:rPr>
  </w:style>
  <w:style w:type="character" w:customStyle="1" w:styleId="WW8Num368z0">
    <w:name w:val="WW8Num368z0"/>
    <w:rsid w:val="0028386C"/>
    <w:rPr>
      <w:rFonts w:ascii="Times New Roman" w:hAnsi="Times New Roman" w:cs="Times New Roman"/>
    </w:rPr>
  </w:style>
  <w:style w:type="character" w:customStyle="1" w:styleId="WW8Num369z0">
    <w:name w:val="WW8Num369z0"/>
    <w:rsid w:val="0028386C"/>
    <w:rPr>
      <w:rFonts w:ascii="Monotype Sorts" w:hAnsi="Monotype Sorts" w:cs="Times New Roman"/>
    </w:rPr>
  </w:style>
  <w:style w:type="character" w:customStyle="1" w:styleId="WW8Num370z0">
    <w:name w:val="WW8Num370z0"/>
    <w:rsid w:val="0028386C"/>
    <w:rPr>
      <w:b w:val="0"/>
      <w:i w:val="0"/>
    </w:rPr>
  </w:style>
  <w:style w:type="character" w:customStyle="1" w:styleId="WW8Num372z1">
    <w:name w:val="WW8Num372z1"/>
    <w:rsid w:val="0028386C"/>
    <w:rPr>
      <w:rFonts w:ascii="Courier New" w:hAnsi="Courier New" w:cs="Courier New"/>
    </w:rPr>
  </w:style>
  <w:style w:type="character" w:customStyle="1" w:styleId="WW8Num372z2">
    <w:name w:val="WW8Num372z2"/>
    <w:rsid w:val="0028386C"/>
    <w:rPr>
      <w:rFonts w:ascii="Wingdings" w:hAnsi="Wingdings" w:cs="Times New Roman"/>
    </w:rPr>
  </w:style>
  <w:style w:type="character" w:customStyle="1" w:styleId="WW8Num372z3">
    <w:name w:val="WW8Num372z3"/>
    <w:rsid w:val="0028386C"/>
    <w:rPr>
      <w:rFonts w:ascii="Symbol" w:hAnsi="Symbol" w:cs="Times New Roman"/>
    </w:rPr>
  </w:style>
  <w:style w:type="character" w:customStyle="1" w:styleId="WW8Num374z0">
    <w:name w:val="WW8Num374z0"/>
    <w:rsid w:val="0028386C"/>
    <w:rPr>
      <w:b w:val="0"/>
      <w:i w:val="0"/>
    </w:rPr>
  </w:style>
  <w:style w:type="character" w:customStyle="1" w:styleId="WW8Num375z0">
    <w:name w:val="WW8Num375z0"/>
    <w:rsid w:val="0028386C"/>
    <w:rPr>
      <w:rFonts w:ascii="Symbol" w:hAnsi="Symbol"/>
    </w:rPr>
  </w:style>
  <w:style w:type="character" w:customStyle="1" w:styleId="WW8Num376z0">
    <w:name w:val="WW8Num376z0"/>
    <w:rsid w:val="0028386C"/>
    <w:rPr>
      <w:b/>
    </w:rPr>
  </w:style>
  <w:style w:type="character" w:customStyle="1" w:styleId="WW8Num377z0">
    <w:name w:val="WW8Num377z0"/>
    <w:rsid w:val="0028386C"/>
    <w:rPr>
      <w:rFonts w:ascii="Symbol" w:hAnsi="Symbol" w:cs="Times New Roman"/>
    </w:rPr>
  </w:style>
  <w:style w:type="character" w:customStyle="1" w:styleId="WW8Num378z0">
    <w:name w:val="WW8Num378z0"/>
    <w:rsid w:val="0028386C"/>
    <w:rPr>
      <w:rFonts w:ascii="Times New Roman" w:hAnsi="Times New Roman" w:cs="Times New Roman"/>
      <w:color w:val="000000"/>
    </w:rPr>
  </w:style>
  <w:style w:type="character" w:customStyle="1" w:styleId="WW8Num379z0">
    <w:name w:val="WW8Num379z0"/>
    <w:rsid w:val="0028386C"/>
    <w:rPr>
      <w:rFonts w:ascii="Wingdings" w:hAnsi="Wingdings" w:cs="Times New Roman"/>
      <w:sz w:val="20"/>
      <w:szCs w:val="20"/>
    </w:rPr>
  </w:style>
  <w:style w:type="character" w:customStyle="1" w:styleId="WW8Num383z0">
    <w:name w:val="WW8Num383z0"/>
    <w:rsid w:val="0028386C"/>
    <w:rPr>
      <w:rFonts w:ascii="Symbol" w:hAnsi="Symbol" w:cs="Times New Roman"/>
      <w:color w:val="000000"/>
      <w:sz w:val="16"/>
      <w:szCs w:val="16"/>
    </w:rPr>
  </w:style>
  <w:style w:type="character" w:customStyle="1" w:styleId="WW8Num385z0">
    <w:name w:val="WW8Num385z0"/>
    <w:rsid w:val="0028386C"/>
    <w:rPr>
      <w:rFonts w:ascii="Symbol" w:hAnsi="Symbol" w:cs="Times New Roman"/>
    </w:rPr>
  </w:style>
  <w:style w:type="character" w:customStyle="1" w:styleId="WW8Num386z0">
    <w:name w:val="WW8Num386z0"/>
    <w:rsid w:val="0028386C"/>
    <w:rPr>
      <w:rFonts w:ascii="Symbol" w:hAnsi="Symbol"/>
    </w:rPr>
  </w:style>
  <w:style w:type="character" w:customStyle="1" w:styleId="WW8Num387z0">
    <w:name w:val="WW8Num387z0"/>
    <w:rsid w:val="0028386C"/>
    <w:rPr>
      <w:rFonts w:ascii="Times New Roman" w:hAnsi="Times New Roman" w:cs="Times New Roman"/>
      <w:b/>
      <w:i w:val="0"/>
    </w:rPr>
  </w:style>
  <w:style w:type="character" w:customStyle="1" w:styleId="WW8Num388z1">
    <w:name w:val="WW8Num388z1"/>
    <w:rsid w:val="0028386C"/>
    <w:rPr>
      <w:b w:val="0"/>
    </w:rPr>
  </w:style>
  <w:style w:type="character" w:customStyle="1" w:styleId="WW8Num389z0">
    <w:name w:val="WW8Num389z0"/>
    <w:rsid w:val="0028386C"/>
    <w:rPr>
      <w:rFonts w:ascii="Wingdings" w:hAnsi="Wingdings" w:cs="Times New Roman"/>
      <w:sz w:val="20"/>
      <w:szCs w:val="20"/>
    </w:rPr>
  </w:style>
  <w:style w:type="character" w:customStyle="1" w:styleId="WW8Num390z0">
    <w:name w:val="WW8Num390z0"/>
    <w:rsid w:val="0028386C"/>
    <w:rPr>
      <w:b/>
    </w:rPr>
  </w:style>
  <w:style w:type="character" w:customStyle="1" w:styleId="WW8Num391z0">
    <w:name w:val="WW8Num391z0"/>
    <w:rsid w:val="0028386C"/>
    <w:rPr>
      <w:rFonts w:ascii="Wingdings" w:hAnsi="Wingdings"/>
    </w:rPr>
  </w:style>
  <w:style w:type="character" w:customStyle="1" w:styleId="WW8Num392z0">
    <w:name w:val="WW8Num392z0"/>
    <w:rsid w:val="0028386C"/>
    <w:rPr>
      <w:rFonts w:ascii="Symbol" w:hAnsi="Symbol" w:cs="Times New Roman"/>
      <w:color w:val="000000"/>
    </w:rPr>
  </w:style>
  <w:style w:type="character" w:customStyle="1" w:styleId="SmbolosdeNumerao0">
    <w:name w:val="Símbolos de Numeração"/>
    <w:rsid w:val="0028386C"/>
  </w:style>
  <w:style w:type="character" w:customStyle="1" w:styleId="WW-SmbolosdeNumerao">
    <w:name w:val="WW-Símbolos de Numeração"/>
    <w:rsid w:val="0028386C"/>
  </w:style>
  <w:style w:type="paragraph" w:styleId="Legenda">
    <w:name w:val="caption"/>
    <w:basedOn w:val="Normal"/>
    <w:qFormat/>
    <w:rsid w:val="0028386C"/>
    <w:pPr>
      <w:suppressLineNumbers/>
      <w:spacing w:before="120" w:after="120"/>
    </w:pPr>
    <w:rPr>
      <w:rFonts w:cs="Lucida Sans Unicode"/>
      <w:i/>
      <w:iCs/>
    </w:rPr>
  </w:style>
  <w:style w:type="paragraph" w:customStyle="1" w:styleId="TtuloPrincipal">
    <w:name w:val="Título Principal"/>
    <w:basedOn w:val="Normal"/>
    <w:next w:val="Corpodetexto"/>
    <w:rsid w:val="0028386C"/>
    <w:pPr>
      <w:keepNext/>
      <w:spacing w:before="240" w:after="120"/>
    </w:pPr>
    <w:rPr>
      <w:rFonts w:ascii="Arial" w:eastAsia="Lucida Sans Unicode" w:hAnsi="Arial" w:cs="Tms Rmn"/>
      <w:sz w:val="28"/>
      <w:szCs w:val="28"/>
    </w:rPr>
  </w:style>
  <w:style w:type="paragraph" w:customStyle="1" w:styleId="WW-TtuloPrincipal">
    <w:name w:val="WW-Título Principal"/>
    <w:basedOn w:val="Normal"/>
    <w:next w:val="Corpodetexto"/>
    <w:rsid w:val="0028386C"/>
    <w:pPr>
      <w:keepNext/>
      <w:spacing w:before="240" w:after="120"/>
    </w:pPr>
    <w:rPr>
      <w:rFonts w:ascii="Arial" w:eastAsia="Lucida Sans Unicode" w:hAnsi="Arial" w:cs="Tms Rmn"/>
      <w:sz w:val="28"/>
      <w:szCs w:val="28"/>
    </w:rPr>
  </w:style>
  <w:style w:type="paragraph" w:customStyle="1" w:styleId="ContedodaTabela0">
    <w:name w:val="Conteúdo da Tabela"/>
    <w:basedOn w:val="Corpodetexto"/>
    <w:rsid w:val="0028386C"/>
    <w:pPr>
      <w:suppressLineNumbers/>
    </w:pPr>
  </w:style>
  <w:style w:type="paragraph" w:customStyle="1" w:styleId="WW-ContedodaTabela">
    <w:name w:val="WW-Conteúdo da Tabela"/>
    <w:basedOn w:val="Corpodetexto"/>
    <w:rsid w:val="0028386C"/>
    <w:pPr>
      <w:suppressLineNumbers/>
    </w:pPr>
  </w:style>
  <w:style w:type="paragraph" w:customStyle="1" w:styleId="TtulodaTabela0">
    <w:name w:val="Título da Tabela"/>
    <w:basedOn w:val="ContedodaTabela0"/>
    <w:rsid w:val="0028386C"/>
    <w:pPr>
      <w:jc w:val="center"/>
    </w:pPr>
    <w:rPr>
      <w:b/>
      <w:bCs/>
      <w:i/>
      <w:iCs/>
    </w:rPr>
  </w:style>
  <w:style w:type="paragraph" w:customStyle="1" w:styleId="WW-TtulodaTabela">
    <w:name w:val="WW-Título da Tabela"/>
    <w:basedOn w:val="WW-ContedodaTabela"/>
    <w:rsid w:val="0028386C"/>
    <w:pPr>
      <w:jc w:val="center"/>
    </w:pPr>
    <w:rPr>
      <w:b/>
      <w:bCs/>
      <w:i/>
      <w:iCs/>
    </w:rPr>
  </w:style>
  <w:style w:type="paragraph" w:customStyle="1" w:styleId="WW-Legenda">
    <w:name w:val="WW-Legenda"/>
    <w:basedOn w:val="Normal"/>
    <w:rsid w:val="0028386C"/>
    <w:pPr>
      <w:suppressLineNumbers/>
      <w:spacing w:before="120" w:after="120"/>
    </w:pPr>
    <w:rPr>
      <w:rFonts w:cs="Lucida Sans Unicode"/>
      <w:i/>
      <w:iCs/>
    </w:rPr>
  </w:style>
  <w:style w:type="paragraph" w:customStyle="1" w:styleId="WW-Contedodoquadro">
    <w:name w:val="WW-Conteúdo do quadro"/>
    <w:basedOn w:val="Corpodetexto"/>
    <w:rsid w:val="0028386C"/>
  </w:style>
  <w:style w:type="paragraph" w:customStyle="1" w:styleId="WW-ndice">
    <w:name w:val="WW-Índice"/>
    <w:basedOn w:val="Normal"/>
    <w:rsid w:val="0028386C"/>
    <w:pPr>
      <w:suppressLineNumbers/>
    </w:pPr>
    <w:rPr>
      <w:rFonts w:cs="Lucida Sans Unicode"/>
    </w:rPr>
  </w:style>
  <w:style w:type="paragraph" w:customStyle="1" w:styleId="WW-TtuloPrincipal1">
    <w:name w:val="WW-Título Principal1"/>
    <w:basedOn w:val="Normal"/>
    <w:next w:val="Corpodetexto"/>
    <w:rsid w:val="0028386C"/>
    <w:pPr>
      <w:keepNext/>
      <w:spacing w:before="240" w:after="120"/>
    </w:pPr>
    <w:rPr>
      <w:rFonts w:ascii="Arial" w:eastAsia="Lucida Sans Unicode" w:hAnsi="Arial" w:cs="Tms Rmn"/>
      <w:sz w:val="28"/>
      <w:szCs w:val="28"/>
    </w:rPr>
  </w:style>
  <w:style w:type="paragraph" w:customStyle="1" w:styleId="WW-Legenda1">
    <w:name w:val="WW-Legenda1"/>
    <w:basedOn w:val="Normal"/>
    <w:rsid w:val="0028386C"/>
    <w:pPr>
      <w:suppressLineNumbers/>
      <w:spacing w:before="120" w:after="120"/>
    </w:pPr>
    <w:rPr>
      <w:rFonts w:cs="Lucida Sans Unicode"/>
      <w:i/>
      <w:iCs/>
    </w:rPr>
  </w:style>
  <w:style w:type="paragraph" w:customStyle="1" w:styleId="WW-ndice1">
    <w:name w:val="WW-Índice1"/>
    <w:basedOn w:val="Normal"/>
    <w:rsid w:val="0028386C"/>
    <w:pPr>
      <w:suppressLineNumbers/>
    </w:pPr>
    <w:rPr>
      <w:rFonts w:cs="Lucida Sans Unicode"/>
    </w:rPr>
  </w:style>
  <w:style w:type="paragraph" w:customStyle="1" w:styleId="WW-Recuodecorpodetexto2">
    <w:name w:val="WW-Recuo de corpo de texto 2"/>
    <w:basedOn w:val="Normal"/>
    <w:rsid w:val="0028386C"/>
    <w:pPr>
      <w:ind w:left="-426"/>
    </w:pPr>
    <w:rPr>
      <w:sz w:val="24"/>
    </w:rPr>
  </w:style>
  <w:style w:type="paragraph" w:customStyle="1" w:styleId="WW-Recuodecorpodetexto3">
    <w:name w:val="WW-Recuo de corpo de texto 3"/>
    <w:basedOn w:val="Normal"/>
    <w:rsid w:val="0028386C"/>
    <w:pPr>
      <w:ind w:left="426" w:hanging="426"/>
      <w:jc w:val="both"/>
    </w:pPr>
    <w:rPr>
      <w:sz w:val="24"/>
    </w:rPr>
  </w:style>
  <w:style w:type="paragraph" w:customStyle="1" w:styleId="WW-Corpodetexto2">
    <w:name w:val="WW-Corpo de texto 2"/>
    <w:basedOn w:val="Normal"/>
    <w:rsid w:val="0028386C"/>
    <w:rPr>
      <w:sz w:val="28"/>
    </w:rPr>
  </w:style>
  <w:style w:type="paragraph" w:customStyle="1" w:styleId="WW-Corpodetexto3">
    <w:name w:val="WW-Corpo de texto 3"/>
    <w:basedOn w:val="Normal"/>
    <w:rsid w:val="0028386C"/>
    <w:pPr>
      <w:jc w:val="both"/>
    </w:pPr>
    <w:rPr>
      <w:sz w:val="28"/>
      <w:u w:val="single"/>
    </w:rPr>
  </w:style>
  <w:style w:type="paragraph" w:customStyle="1" w:styleId="WW-Textoembloco">
    <w:name w:val="WW-Texto em bloco"/>
    <w:basedOn w:val="Normal"/>
    <w:rsid w:val="0028386C"/>
    <w:pPr>
      <w:ind w:left="1080" w:right="1458"/>
      <w:jc w:val="both"/>
    </w:pPr>
    <w:rPr>
      <w:color w:val="000000"/>
      <w:sz w:val="24"/>
      <w:szCs w:val="24"/>
    </w:rPr>
  </w:style>
  <w:style w:type="paragraph" w:customStyle="1" w:styleId="WW-ContedodaTabela1">
    <w:name w:val="WW-Conteúdo da Tabela1"/>
    <w:basedOn w:val="Corpodetexto"/>
    <w:rsid w:val="0028386C"/>
    <w:pPr>
      <w:suppressLineNumbers/>
    </w:pPr>
  </w:style>
  <w:style w:type="paragraph" w:customStyle="1" w:styleId="WW-TtulodaTabela1">
    <w:name w:val="WW-Título da Tabela1"/>
    <w:basedOn w:val="WW-ContedodaTabela1"/>
    <w:rsid w:val="0028386C"/>
    <w:pPr>
      <w:jc w:val="center"/>
    </w:pPr>
    <w:rPr>
      <w:b/>
      <w:bCs/>
      <w:i/>
      <w:iCs/>
    </w:rPr>
  </w:style>
  <w:style w:type="paragraph" w:customStyle="1" w:styleId="WW-Contedodoquadro1">
    <w:name w:val="WW-Conteúdo do quadro1"/>
    <w:basedOn w:val="Corpodetexto"/>
    <w:rsid w:val="0028386C"/>
  </w:style>
  <w:style w:type="paragraph" w:customStyle="1" w:styleId="WW-Recuodaprimeiralinha">
    <w:name w:val="WW-Recuo da primeira linha"/>
    <w:basedOn w:val="Corpodetexto"/>
    <w:rsid w:val="0028386C"/>
    <w:pPr>
      <w:ind w:firstLine="283"/>
    </w:pPr>
  </w:style>
  <w:style w:type="paragraph" w:styleId="Recuodecorpodetexto2">
    <w:name w:val="Body Text Indent 2"/>
    <w:basedOn w:val="Normal"/>
    <w:link w:val="Recuodecorpodetexto2Char"/>
    <w:rsid w:val="0028386C"/>
    <w:pPr>
      <w:spacing w:after="120" w:line="480" w:lineRule="auto"/>
      <w:ind w:left="283"/>
    </w:pPr>
    <w:rPr>
      <w:lang w:val="x-none"/>
    </w:rPr>
  </w:style>
  <w:style w:type="character" w:customStyle="1" w:styleId="Recuodecorpodetexto2Char">
    <w:name w:val="Recuo de corpo de texto 2 Char"/>
    <w:link w:val="Recuodecorpodetexto2"/>
    <w:rsid w:val="0028386C"/>
    <w:rPr>
      <w:lang w:eastAsia="ar-SA"/>
    </w:rPr>
  </w:style>
  <w:style w:type="paragraph" w:styleId="Corpodetexto2">
    <w:name w:val="Body Text 2"/>
    <w:basedOn w:val="Normal"/>
    <w:link w:val="Corpodetexto2Char"/>
    <w:rsid w:val="0028386C"/>
    <w:pPr>
      <w:tabs>
        <w:tab w:val="left" w:pos="356"/>
      </w:tabs>
      <w:jc w:val="both"/>
    </w:pPr>
    <w:rPr>
      <w:bCs/>
      <w:sz w:val="28"/>
      <w:lang w:val="x-none"/>
    </w:rPr>
  </w:style>
  <w:style w:type="character" w:customStyle="1" w:styleId="Corpodetexto2Char">
    <w:name w:val="Corpo de texto 2 Char"/>
    <w:link w:val="Corpodetexto2"/>
    <w:rsid w:val="0028386C"/>
    <w:rPr>
      <w:bCs/>
      <w:sz w:val="28"/>
      <w:lang w:eastAsia="ar-SA"/>
    </w:rPr>
  </w:style>
  <w:style w:type="paragraph" w:styleId="Corpodetexto3">
    <w:name w:val="Body Text 3"/>
    <w:basedOn w:val="Normal"/>
    <w:link w:val="Corpodetexto3Char"/>
    <w:rsid w:val="0028386C"/>
    <w:pPr>
      <w:suppressAutoHyphens w:val="0"/>
      <w:jc w:val="both"/>
    </w:pPr>
    <w:rPr>
      <w:rFonts w:ascii="Times" w:hAnsi="Times"/>
      <w:b/>
      <w:bCs/>
      <w:szCs w:val="24"/>
      <w:u w:val="single"/>
      <w:lang w:val="x-none" w:eastAsia="x-none"/>
    </w:rPr>
  </w:style>
  <w:style w:type="character" w:customStyle="1" w:styleId="Corpodetexto3Char">
    <w:name w:val="Corpo de texto 3 Char"/>
    <w:link w:val="Corpodetexto3"/>
    <w:rsid w:val="0028386C"/>
    <w:rPr>
      <w:rFonts w:ascii="Times" w:hAnsi="Times"/>
      <w:b/>
      <w:bCs/>
      <w:szCs w:val="24"/>
      <w:u w:val="single"/>
    </w:rPr>
  </w:style>
  <w:style w:type="paragraph" w:styleId="Recuodecorpodetexto3">
    <w:name w:val="Body Text Indent 3"/>
    <w:basedOn w:val="Normal"/>
    <w:link w:val="Recuodecorpodetexto3Char"/>
    <w:rsid w:val="0028386C"/>
    <w:pPr>
      <w:ind w:firstLine="851"/>
    </w:pPr>
    <w:rPr>
      <w:rFonts w:ascii="Times" w:hAnsi="Times"/>
      <w:sz w:val="24"/>
      <w:szCs w:val="24"/>
      <w:lang w:val="x-none"/>
    </w:rPr>
  </w:style>
  <w:style w:type="character" w:customStyle="1" w:styleId="Recuodecorpodetexto3Char">
    <w:name w:val="Recuo de corpo de texto 3 Char"/>
    <w:link w:val="Recuodecorpodetexto3"/>
    <w:rsid w:val="0028386C"/>
    <w:rPr>
      <w:rFonts w:ascii="Times" w:hAnsi="Times"/>
      <w:sz w:val="24"/>
      <w:szCs w:val="24"/>
      <w:lang w:eastAsia="ar-SA"/>
    </w:rPr>
  </w:style>
  <w:style w:type="paragraph" w:styleId="NormalWeb">
    <w:name w:val="Normal (Web)"/>
    <w:basedOn w:val="Normal"/>
    <w:uiPriority w:val="99"/>
    <w:rsid w:val="0028386C"/>
    <w:pPr>
      <w:suppressAutoHyphens w:val="0"/>
      <w:spacing w:before="100" w:beforeAutospacing="1"/>
      <w:jc w:val="both"/>
    </w:pPr>
    <w:rPr>
      <w:sz w:val="24"/>
      <w:szCs w:val="24"/>
      <w:lang w:eastAsia="pt-BR"/>
    </w:rPr>
  </w:style>
  <w:style w:type="paragraph" w:styleId="Textodebalo">
    <w:name w:val="Balloon Text"/>
    <w:basedOn w:val="Normal"/>
    <w:link w:val="TextodebaloChar"/>
    <w:semiHidden/>
    <w:rsid w:val="0028386C"/>
    <w:rPr>
      <w:rFonts w:ascii="Tahoma" w:hAnsi="Tahoma"/>
      <w:sz w:val="16"/>
      <w:szCs w:val="16"/>
      <w:lang w:val="x-none"/>
    </w:rPr>
  </w:style>
  <w:style w:type="character" w:customStyle="1" w:styleId="TextodebaloChar">
    <w:name w:val="Texto de balão Char"/>
    <w:link w:val="Textodebalo"/>
    <w:semiHidden/>
    <w:rsid w:val="0028386C"/>
    <w:rPr>
      <w:rFonts w:ascii="Tahoma" w:hAnsi="Tahoma" w:cs="Tahoma"/>
      <w:sz w:val="16"/>
      <w:szCs w:val="16"/>
      <w:lang w:eastAsia="ar-SA"/>
    </w:rPr>
  </w:style>
  <w:style w:type="character" w:customStyle="1" w:styleId="CabealhoChar">
    <w:name w:val="Cabeçalho Char"/>
    <w:link w:val="Cabealho"/>
    <w:rsid w:val="0028386C"/>
    <w:rPr>
      <w:lang w:eastAsia="ar-SA"/>
    </w:rPr>
  </w:style>
  <w:style w:type="paragraph" w:customStyle="1" w:styleId="Recuodecorpodetexto22">
    <w:name w:val="Recuo de corpo de texto 22"/>
    <w:basedOn w:val="Normal"/>
    <w:rsid w:val="0028386C"/>
    <w:pPr>
      <w:ind w:left="360"/>
      <w:jc w:val="both"/>
    </w:pPr>
    <w:rPr>
      <w:rFonts w:ascii="Galliard BT" w:hAnsi="Galliard BT"/>
      <w:sz w:val="22"/>
    </w:rPr>
  </w:style>
  <w:style w:type="paragraph" w:styleId="Commarcadores">
    <w:name w:val="List Bullet"/>
    <w:basedOn w:val="Normal"/>
    <w:autoRedefine/>
    <w:rsid w:val="008D2998"/>
    <w:pPr>
      <w:widowControl w:val="0"/>
      <w:numPr>
        <w:numId w:val="2"/>
      </w:num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jc w:val="both"/>
    </w:pPr>
    <w:rPr>
      <w:rFonts w:ascii="Arial" w:hAnsi="Arial"/>
      <w:spacing w:val="-3"/>
      <w:lang w:eastAsia="pt-BR"/>
    </w:rPr>
  </w:style>
  <w:style w:type="table" w:customStyle="1" w:styleId="Tabelacomgrade1">
    <w:name w:val="Tabela com grade1"/>
    <w:basedOn w:val="Tabelanormal"/>
    <w:next w:val="Tabelacomgrade"/>
    <w:rsid w:val="008D29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rsid w:val="00FD317B"/>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q-product-name">
    <w:name w:val="jq-product-name"/>
    <w:rsid w:val="00486896"/>
  </w:style>
  <w:style w:type="paragraph" w:customStyle="1" w:styleId="width">
    <w:name w:val="width"/>
    <w:basedOn w:val="Normal"/>
    <w:rsid w:val="00486896"/>
    <w:pPr>
      <w:suppressAutoHyphens w:val="0"/>
      <w:spacing w:before="100" w:beforeAutospacing="1" w:after="100" w:afterAutospacing="1"/>
    </w:pPr>
    <w:rPr>
      <w:sz w:val="24"/>
      <w:szCs w:val="24"/>
      <w:lang w:eastAsia="pt-BR"/>
    </w:rPr>
  </w:style>
  <w:style w:type="paragraph" w:customStyle="1" w:styleId="height">
    <w:name w:val="height"/>
    <w:basedOn w:val="Normal"/>
    <w:rsid w:val="00486896"/>
    <w:pPr>
      <w:suppressAutoHyphens w:val="0"/>
      <w:spacing w:before="100" w:beforeAutospacing="1" w:after="100" w:afterAutospacing="1"/>
    </w:pPr>
    <w:rPr>
      <w:sz w:val="24"/>
      <w:szCs w:val="24"/>
      <w:lang w:eastAsia="pt-BR"/>
    </w:rPr>
  </w:style>
  <w:style w:type="paragraph" w:customStyle="1" w:styleId="lenght">
    <w:name w:val="lenght"/>
    <w:basedOn w:val="Normal"/>
    <w:rsid w:val="00486896"/>
    <w:pPr>
      <w:suppressAutoHyphens w:val="0"/>
      <w:spacing w:before="100" w:beforeAutospacing="1" w:after="100" w:afterAutospacing="1"/>
    </w:pPr>
    <w:rPr>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envelope address" w:uiPriority="0"/>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52C"/>
    <w:pPr>
      <w:suppressAutoHyphens/>
    </w:pPr>
    <w:rPr>
      <w:lang w:eastAsia="ar-SA"/>
    </w:rPr>
  </w:style>
  <w:style w:type="paragraph" w:styleId="Ttulo1">
    <w:name w:val="heading 1"/>
    <w:basedOn w:val="Normal"/>
    <w:next w:val="Normal"/>
    <w:qFormat/>
    <w:pPr>
      <w:keepNext/>
      <w:numPr>
        <w:numId w:val="1"/>
      </w:numPr>
      <w:outlineLvl w:val="0"/>
    </w:pPr>
    <w:rPr>
      <w:sz w:val="24"/>
    </w:rPr>
  </w:style>
  <w:style w:type="paragraph" w:styleId="Ttulo2">
    <w:name w:val="heading 2"/>
    <w:basedOn w:val="Normal"/>
    <w:next w:val="Normal"/>
    <w:qFormat/>
    <w:pPr>
      <w:keepNext/>
      <w:numPr>
        <w:ilvl w:val="1"/>
        <w:numId w:val="1"/>
      </w:numPr>
      <w:outlineLvl w:val="1"/>
    </w:pPr>
    <w:rPr>
      <w:b/>
      <w:sz w:val="24"/>
      <w:u w:val="single"/>
    </w:rPr>
  </w:style>
  <w:style w:type="paragraph" w:styleId="Ttulo3">
    <w:name w:val="heading 3"/>
    <w:basedOn w:val="Normal"/>
    <w:next w:val="Normal"/>
    <w:qFormat/>
    <w:pPr>
      <w:keepNext/>
      <w:numPr>
        <w:ilvl w:val="2"/>
        <w:numId w:val="1"/>
      </w:numPr>
      <w:ind w:left="294"/>
      <w:jc w:val="center"/>
      <w:outlineLvl w:val="2"/>
    </w:pPr>
    <w:rPr>
      <w:b/>
      <w:sz w:val="24"/>
      <w:u w:val="single"/>
    </w:rPr>
  </w:style>
  <w:style w:type="paragraph" w:styleId="Ttulo4">
    <w:name w:val="heading 4"/>
    <w:basedOn w:val="Normal"/>
    <w:next w:val="Normal"/>
    <w:qFormat/>
    <w:pPr>
      <w:keepNext/>
      <w:numPr>
        <w:ilvl w:val="3"/>
        <w:numId w:val="1"/>
      </w:numPr>
      <w:ind w:left="294"/>
      <w:outlineLvl w:val="3"/>
    </w:pPr>
    <w:rPr>
      <w:sz w:val="24"/>
      <w:u w:val="single"/>
    </w:rPr>
  </w:style>
  <w:style w:type="paragraph" w:styleId="Ttulo5">
    <w:name w:val="heading 5"/>
    <w:basedOn w:val="Normal"/>
    <w:next w:val="Normal"/>
    <w:qFormat/>
    <w:pPr>
      <w:keepNext/>
      <w:numPr>
        <w:ilvl w:val="4"/>
        <w:numId w:val="1"/>
      </w:numPr>
      <w:ind w:left="3552"/>
      <w:jc w:val="both"/>
      <w:outlineLvl w:val="4"/>
    </w:pPr>
    <w:rPr>
      <w:sz w:val="24"/>
    </w:rPr>
  </w:style>
  <w:style w:type="paragraph" w:styleId="Ttulo6">
    <w:name w:val="heading 6"/>
    <w:basedOn w:val="Normal"/>
    <w:next w:val="Normal"/>
    <w:qFormat/>
    <w:pPr>
      <w:keepNext/>
      <w:numPr>
        <w:ilvl w:val="5"/>
        <w:numId w:val="1"/>
      </w:numPr>
      <w:jc w:val="both"/>
      <w:outlineLvl w:val="5"/>
    </w:pPr>
    <w:rPr>
      <w:sz w:val="24"/>
    </w:rPr>
  </w:style>
  <w:style w:type="paragraph" w:styleId="Ttulo7">
    <w:name w:val="heading 7"/>
    <w:basedOn w:val="Normal"/>
    <w:next w:val="Normal"/>
    <w:qFormat/>
    <w:pPr>
      <w:keepNext/>
      <w:numPr>
        <w:ilvl w:val="6"/>
        <w:numId w:val="1"/>
      </w:numPr>
      <w:jc w:val="both"/>
      <w:outlineLvl w:val="6"/>
    </w:pPr>
    <w:rPr>
      <w:b/>
      <w:sz w:val="24"/>
      <w:u w:val="single"/>
    </w:rPr>
  </w:style>
  <w:style w:type="paragraph" w:styleId="Ttulo8">
    <w:name w:val="heading 8"/>
    <w:basedOn w:val="Normal"/>
    <w:next w:val="Normal"/>
    <w:qFormat/>
    <w:pPr>
      <w:keepNext/>
      <w:numPr>
        <w:ilvl w:val="7"/>
        <w:numId w:val="1"/>
      </w:numPr>
      <w:jc w:val="both"/>
      <w:outlineLvl w:val="7"/>
    </w:pPr>
    <w:rPr>
      <w:rFonts w:ascii="Courier" w:hAnsi="Courier"/>
      <w:b/>
      <w:sz w:val="24"/>
    </w:rPr>
  </w:style>
  <w:style w:type="paragraph" w:styleId="Ttulo9">
    <w:name w:val="heading 9"/>
    <w:basedOn w:val="Normal"/>
    <w:next w:val="Normal"/>
    <w:qFormat/>
    <w:pPr>
      <w:keepNext/>
      <w:numPr>
        <w:ilvl w:val="8"/>
        <w:numId w:val="1"/>
      </w:numPr>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5z0">
    <w:name w:val="WW8Num5z0"/>
    <w:rPr>
      <w:rFonts w:ascii="Symbol" w:hAnsi="Symbol" w:cs="StarSymbol"/>
      <w:sz w:val="18"/>
      <w:szCs w:val="18"/>
    </w:rPr>
  </w:style>
  <w:style w:type="character" w:customStyle="1" w:styleId="WW8Num6z0">
    <w:name w:val="WW8Num6z0"/>
    <w:rPr>
      <w:rFonts w:ascii="Symbol" w:hAnsi="Symbol"/>
    </w:rPr>
  </w:style>
  <w:style w:type="character" w:customStyle="1" w:styleId="Fontepargpadro2">
    <w:name w:val="Fonte parág. padrão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3z0">
    <w:name w:val="WW8Num3z0"/>
    <w:rPr>
      <w:rFonts w:ascii="Symbol" w:hAnsi="Symbol" w:cs="Times New Roman"/>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8z0">
    <w:name w:val="WW8Num8z0"/>
    <w:rPr>
      <w:rFonts w:ascii="Symbol" w:hAnsi="Symbol"/>
    </w:rPr>
  </w:style>
  <w:style w:type="character" w:customStyle="1" w:styleId="WW8Num10z0">
    <w:name w:val="WW8Num10z0"/>
    <w:rPr>
      <w:b/>
    </w:rPr>
  </w:style>
  <w:style w:type="character" w:customStyle="1" w:styleId="WW8Num10z1">
    <w:name w:val="WW8Num10z1"/>
    <w:rPr>
      <w:rFonts w:ascii="Courier New" w:hAnsi="Courier New" w:cs="Wingdings"/>
    </w:rPr>
  </w:style>
  <w:style w:type="character" w:customStyle="1" w:styleId="WW8Num10z2">
    <w:name w:val="WW8Num10z2"/>
    <w:rPr>
      <w:rFonts w:ascii="Wingdings" w:hAnsi="Wingdings" w:cs="Times New Roman"/>
    </w:rPr>
  </w:style>
  <w:style w:type="character" w:customStyle="1" w:styleId="WW8Num10z3">
    <w:name w:val="WW8Num10z3"/>
    <w:rPr>
      <w:rFonts w:ascii="Symbol" w:hAnsi="Symbol" w:cs="Times New Roman"/>
    </w:rPr>
  </w:style>
  <w:style w:type="character" w:customStyle="1" w:styleId="WW8Num11z0">
    <w:name w:val="WW8Num11z0"/>
    <w:rPr>
      <w:b w:val="0"/>
      <w:i w:val="0"/>
    </w:rPr>
  </w:style>
  <w:style w:type="character" w:customStyle="1" w:styleId="WW8Num13z0">
    <w:name w:val="WW8Num13z0"/>
    <w:rPr>
      <w:rFonts w:ascii="Symbol" w:hAnsi="Symbol" w:cs="Times New Roman"/>
    </w:rPr>
  </w:style>
  <w:style w:type="character" w:customStyle="1" w:styleId="WW8Num14z0">
    <w:name w:val="WW8Num14z0"/>
    <w:rPr>
      <w:rFonts w:ascii="Symbol" w:hAnsi="Symbol" w:cs="Times New Roman"/>
    </w:rPr>
  </w:style>
  <w:style w:type="character" w:customStyle="1" w:styleId="WW8Num15z0">
    <w:name w:val="WW8Num15z0"/>
    <w:rPr>
      <w:rFonts w:ascii="Symbol" w:hAnsi="Symbol" w:cs="Times New Roman"/>
      <w:color w:val="000000"/>
    </w:rPr>
  </w:style>
  <w:style w:type="character" w:customStyle="1" w:styleId="WW8Num16z0">
    <w:name w:val="WW8Num16z0"/>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Pr>
      <w:rFonts w:ascii="Wingdings" w:hAnsi="Wingdings" w:cs="Times New Roman"/>
    </w:rPr>
  </w:style>
  <w:style w:type="character" w:customStyle="1" w:styleId="WW8Num19z0">
    <w:name w:val="WW8Num19z0"/>
    <w:rPr>
      <w:rFonts w:ascii="Symbol" w:hAnsi="Symbol" w:cs="Times New Roman"/>
    </w:rPr>
  </w:style>
  <w:style w:type="character" w:customStyle="1" w:styleId="WW8Num20z0">
    <w:name w:val="WW8Num20z0"/>
    <w:rPr>
      <w:rFonts w:ascii="Symbol" w:hAnsi="Symbol" w:cs="Times New Roman"/>
    </w:rPr>
  </w:style>
  <w:style w:type="character" w:customStyle="1" w:styleId="WW8Num23z0">
    <w:name w:val="WW8Num23z0"/>
    <w:rPr>
      <w:rFonts w:ascii="Symbol" w:hAnsi="Symbol" w:cs="Times New Roman"/>
    </w:rPr>
  </w:style>
  <w:style w:type="character" w:customStyle="1" w:styleId="WW8Num24z0">
    <w:name w:val="WW8Num24z0"/>
    <w:rPr>
      <w:b/>
    </w:rPr>
  </w:style>
  <w:style w:type="character" w:customStyle="1" w:styleId="WW8Num25z0">
    <w:name w:val="WW8Num25z0"/>
    <w:rPr>
      <w:rFonts w:ascii="Symbol" w:hAnsi="Symbol" w:cs="Times New Roman"/>
    </w:rPr>
  </w:style>
  <w:style w:type="character" w:customStyle="1" w:styleId="WW8Num29z0">
    <w:name w:val="WW8Num29z0"/>
    <w:rPr>
      <w:rFonts w:ascii="Symbol" w:hAnsi="Symbol" w:cs="Times New Roman"/>
    </w:rPr>
  </w:style>
  <w:style w:type="character" w:customStyle="1" w:styleId="WW8Num30z0">
    <w:name w:val="WW8Num30z0"/>
    <w:rPr>
      <w:b/>
    </w:rPr>
  </w:style>
  <w:style w:type="character" w:customStyle="1" w:styleId="WW8Num31z0">
    <w:name w:val="WW8Num31z0"/>
    <w:rPr>
      <w:rFonts w:ascii="Times New Roman" w:hAnsi="Times New Roman" w:cs="Times New Roman"/>
      <w:b/>
      <w:i w:val="0"/>
      <w:color w:val="000000"/>
      <w:sz w:val="22"/>
      <w:szCs w:val="22"/>
      <w:u w:val="none"/>
    </w:rPr>
  </w:style>
  <w:style w:type="character" w:customStyle="1" w:styleId="WW8Num32z0">
    <w:name w:val="WW8Num32z0"/>
    <w:rPr>
      <w:rFonts w:ascii="Symbol" w:hAnsi="Symbol" w:cs="Times New Roman"/>
    </w:rPr>
  </w:style>
  <w:style w:type="character" w:customStyle="1" w:styleId="WW8Num33z0">
    <w:name w:val="WW8Num33z0"/>
    <w:rPr>
      <w:rFonts w:ascii="Wide Latin" w:hAnsi="Wide Latin" w:cs="Times New Roman"/>
      <w:b/>
    </w:rPr>
  </w:style>
  <w:style w:type="character" w:customStyle="1" w:styleId="WW8Num37z0">
    <w:name w:val="WW8Num37z0"/>
    <w:rPr>
      <w:b/>
    </w:rPr>
  </w:style>
  <w:style w:type="character" w:customStyle="1" w:styleId="WW8Num38z0">
    <w:name w:val="WW8Num38z0"/>
    <w:rPr>
      <w:rFonts w:ascii="Times New Roman" w:hAnsi="Times New Roman" w:cs="Times New Roman"/>
      <w:b/>
      <w:i w:val="0"/>
      <w:color w:val="000000"/>
      <w:sz w:val="22"/>
      <w:szCs w:val="22"/>
      <w:u w:val="none"/>
    </w:rPr>
  </w:style>
  <w:style w:type="character" w:customStyle="1" w:styleId="WW8Num39z0">
    <w:name w:val="WW8Num39z0"/>
    <w:rPr>
      <w:b w:val="0"/>
      <w:i w:val="0"/>
    </w:rPr>
  </w:style>
  <w:style w:type="character" w:customStyle="1" w:styleId="WW8Num42z0">
    <w:name w:val="WW8Num42z0"/>
    <w:rPr>
      <w:rFonts w:ascii="Symbol" w:hAnsi="Symbol" w:cs="Times New Roman"/>
      <w:color w:val="000000"/>
    </w:rPr>
  </w:style>
  <w:style w:type="character" w:customStyle="1" w:styleId="WW8Num45z0">
    <w:name w:val="WW8Num45z0"/>
    <w:rPr>
      <w:rFonts w:ascii="Wingdings" w:hAnsi="Wingdings" w:cs="Times New Roman"/>
      <w:sz w:val="20"/>
      <w:szCs w:val="20"/>
    </w:rPr>
  </w:style>
  <w:style w:type="character" w:customStyle="1" w:styleId="WW8Num47z0">
    <w:name w:val="WW8Num47z0"/>
    <w:rPr>
      <w:rFonts w:ascii="Times New Roman" w:hAnsi="Times New Roman" w:cs="Times New Roman"/>
      <w:color w:val="auto"/>
    </w:rPr>
  </w:style>
  <w:style w:type="character" w:customStyle="1" w:styleId="WW8Num50z0">
    <w:name w:val="WW8Num50z0"/>
    <w:rPr>
      <w:rFonts w:ascii="Wingdings" w:hAnsi="Wingdings" w:cs="Times New Roman"/>
    </w:rPr>
  </w:style>
  <w:style w:type="character" w:customStyle="1" w:styleId="WW8Num52z0">
    <w:name w:val="WW8Num52z0"/>
    <w:rPr>
      <w:rFonts w:ascii="Symbol" w:hAnsi="Symbol" w:cs="Times New Roman"/>
      <w:color w:val="auto"/>
    </w:rPr>
  </w:style>
  <w:style w:type="character" w:customStyle="1" w:styleId="WW8Num55z0">
    <w:name w:val="WW8Num55z0"/>
    <w:rPr>
      <w:rFonts w:ascii="Times New Roman" w:hAnsi="Times New Roman" w:cs="Times New Roman"/>
    </w:rPr>
  </w:style>
  <w:style w:type="character" w:customStyle="1" w:styleId="WW8Num56z0">
    <w:name w:val="WW8Num56z0"/>
    <w:rPr>
      <w:rFonts w:ascii="Times New Roman" w:eastAsia="Times New Roman" w:hAnsi="Times New Roman" w:cs="Times New Roman"/>
    </w:rPr>
  </w:style>
  <w:style w:type="character" w:customStyle="1" w:styleId="WW8Num56z1">
    <w:name w:val="WW8Num56z1"/>
    <w:rPr>
      <w:rFonts w:ascii="Courier New" w:hAnsi="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60z0">
    <w:name w:val="WW8Num60z0"/>
    <w:rPr>
      <w:b/>
    </w:rPr>
  </w:style>
  <w:style w:type="character" w:customStyle="1" w:styleId="WW8Num62z0">
    <w:name w:val="WW8Num62z0"/>
    <w:rPr>
      <w:rFonts w:ascii="Times New Roman" w:hAnsi="Times New Roman" w:cs="Times New Roman"/>
      <w:b/>
      <w:i w:val="0"/>
      <w:color w:val="000000"/>
      <w:sz w:val="22"/>
      <w:szCs w:val="22"/>
      <w:u w:val="none"/>
    </w:rPr>
  </w:style>
  <w:style w:type="character" w:customStyle="1" w:styleId="WW8Num63z0">
    <w:name w:val="WW8Num63z0"/>
    <w:rPr>
      <w:b/>
    </w:rPr>
  </w:style>
  <w:style w:type="character" w:customStyle="1" w:styleId="WW8Num65z0">
    <w:name w:val="WW8Num65z0"/>
    <w:rPr>
      <w:rFonts w:ascii="Times New Roman" w:hAnsi="Times New Roman" w:cs="Times New Roman"/>
    </w:rPr>
  </w:style>
  <w:style w:type="character" w:customStyle="1" w:styleId="WW8Num66z0">
    <w:name w:val="WW8Num66z0"/>
    <w:rPr>
      <w:b/>
    </w:rPr>
  </w:style>
  <w:style w:type="character" w:customStyle="1" w:styleId="WW8Num68z0">
    <w:name w:val="WW8Num68z0"/>
    <w:rPr>
      <w:rFonts w:ascii="Symbol" w:hAnsi="Symbol" w:cs="Times New Roman"/>
    </w:rPr>
  </w:style>
  <w:style w:type="character" w:customStyle="1" w:styleId="WW8Num69z0">
    <w:name w:val="WW8Num69z0"/>
    <w:rPr>
      <w:rFonts w:ascii="Symbol" w:hAnsi="Symbol" w:cs="Times New Roman"/>
    </w:rPr>
  </w:style>
  <w:style w:type="character" w:customStyle="1" w:styleId="WW8Num70z0">
    <w:name w:val="WW8Num70z0"/>
    <w:rPr>
      <w:rFonts w:ascii="Symbol" w:hAnsi="Symbol" w:cs="Times New Roman"/>
      <w:color w:val="000000"/>
    </w:rPr>
  </w:style>
  <w:style w:type="character" w:customStyle="1" w:styleId="WW8Num71z0">
    <w:name w:val="WW8Num71z0"/>
    <w:rPr>
      <w:rFonts w:ascii="Symbol" w:hAnsi="Symbol" w:cs="Times New Roman"/>
    </w:rPr>
  </w:style>
  <w:style w:type="character" w:customStyle="1" w:styleId="WW8Num72z0">
    <w:name w:val="WW8Num72z0"/>
    <w:rPr>
      <w:b/>
    </w:rPr>
  </w:style>
  <w:style w:type="character" w:customStyle="1" w:styleId="WW8Num73z0">
    <w:name w:val="WW8Num73z0"/>
    <w:rPr>
      <w:b w:val="0"/>
      <w:i w:val="0"/>
    </w:rPr>
  </w:style>
  <w:style w:type="character" w:customStyle="1" w:styleId="WW8Num74z0">
    <w:name w:val="WW8Num74z0"/>
    <w:rPr>
      <w:rFonts w:ascii="Symbol" w:hAnsi="Symbol" w:cs="Times New Roman"/>
      <w:color w:val="auto"/>
      <w:sz w:val="16"/>
      <w:szCs w:val="16"/>
    </w:rPr>
  </w:style>
  <w:style w:type="character" w:customStyle="1" w:styleId="WW8Num76z0">
    <w:name w:val="WW8Num76z0"/>
    <w:rPr>
      <w:b/>
    </w:rPr>
  </w:style>
  <w:style w:type="character" w:customStyle="1" w:styleId="WW8Num77z0">
    <w:name w:val="WW8Num77z0"/>
    <w:rPr>
      <w:rFonts w:ascii="Symbol" w:hAnsi="Symbol" w:cs="Times New Roman"/>
    </w:rPr>
  </w:style>
  <w:style w:type="character" w:customStyle="1" w:styleId="WW8Num78z0">
    <w:name w:val="WW8Num78z0"/>
    <w:rPr>
      <w:rFonts w:ascii="Wingdings" w:hAnsi="Wingdings" w:cs="Times New Roman"/>
      <w:sz w:val="20"/>
      <w:szCs w:val="20"/>
    </w:rPr>
  </w:style>
  <w:style w:type="character" w:customStyle="1" w:styleId="WW8Num79z0">
    <w:name w:val="WW8Num79z0"/>
    <w:rPr>
      <w:rFonts w:ascii="Symbol" w:hAnsi="Symbol" w:cs="Times New Roman"/>
    </w:rPr>
  </w:style>
  <w:style w:type="character" w:customStyle="1" w:styleId="WW8Num87z0">
    <w:name w:val="WW8Num87z0"/>
    <w:rPr>
      <w:rFonts w:ascii="Symbol" w:hAnsi="Symbol" w:cs="Times New Roman"/>
    </w:rPr>
  </w:style>
  <w:style w:type="character" w:customStyle="1" w:styleId="WW8Num88z0">
    <w:name w:val="WW8Num88z0"/>
    <w:rPr>
      <w:rFonts w:ascii="Symbol" w:hAnsi="Symbol" w:cs="Times New Roman"/>
    </w:rPr>
  </w:style>
  <w:style w:type="character" w:customStyle="1" w:styleId="WW8Num89z0">
    <w:name w:val="WW8Num89z0"/>
    <w:rPr>
      <w:b/>
    </w:rPr>
  </w:style>
  <w:style w:type="character" w:customStyle="1" w:styleId="WW8Num90z0">
    <w:name w:val="WW8Num90z0"/>
    <w:rPr>
      <w:rFonts w:ascii="Times New Roman" w:hAnsi="Times New Roman" w:cs="Times New Roman"/>
    </w:rPr>
  </w:style>
  <w:style w:type="character" w:customStyle="1" w:styleId="WW8Num91z0">
    <w:name w:val="WW8Num91z0"/>
    <w:rPr>
      <w:b w:val="0"/>
      <w:i w:val="0"/>
    </w:rPr>
  </w:style>
  <w:style w:type="character" w:customStyle="1" w:styleId="WW8Num93z2">
    <w:name w:val="WW8Num93z2"/>
    <w:rPr>
      <w:rFonts w:ascii="Symbol" w:hAnsi="Symbol" w:cs="Times New Roman"/>
    </w:rPr>
  </w:style>
  <w:style w:type="character" w:customStyle="1" w:styleId="WW8Num95z0">
    <w:name w:val="WW8Num95z0"/>
    <w:rPr>
      <w:rFonts w:ascii="Symbol" w:hAnsi="Symbol" w:cs="Times New Roman"/>
      <w:color w:val="000000"/>
    </w:rPr>
  </w:style>
  <w:style w:type="character" w:customStyle="1" w:styleId="WW8Num96z0">
    <w:name w:val="WW8Num96z0"/>
    <w:rPr>
      <w:rFonts w:ascii="Times New Roman" w:hAnsi="Times New Roman" w:cs="Times New Roman"/>
    </w:rPr>
  </w:style>
  <w:style w:type="character" w:customStyle="1" w:styleId="WW8Num98z0">
    <w:name w:val="WW8Num98z0"/>
    <w:rPr>
      <w:rFonts w:ascii="Symbol" w:hAnsi="Symbol" w:cs="Times New Roman"/>
    </w:rPr>
  </w:style>
  <w:style w:type="character" w:customStyle="1" w:styleId="WW8Num99z0">
    <w:name w:val="WW8Num99z0"/>
    <w:rPr>
      <w:rFonts w:ascii="Lucida Console" w:hAnsi="Lucida Console" w:cs="Times New Roman"/>
      <w:sz w:val="16"/>
      <w:szCs w:val="16"/>
    </w:rPr>
  </w:style>
  <w:style w:type="character" w:customStyle="1" w:styleId="WW8Num100z0">
    <w:name w:val="WW8Num100z0"/>
    <w:rPr>
      <w:b/>
    </w:rPr>
  </w:style>
  <w:style w:type="character" w:customStyle="1" w:styleId="WW8Num102z0">
    <w:name w:val="WW8Num102z0"/>
    <w:rPr>
      <w:rFonts w:ascii="Symbol" w:hAnsi="Symbol" w:cs="Times New Roman"/>
    </w:rPr>
  </w:style>
  <w:style w:type="character" w:customStyle="1" w:styleId="WW8Num103z0">
    <w:name w:val="WW8Num103z0"/>
    <w:rPr>
      <w:b/>
    </w:rPr>
  </w:style>
  <w:style w:type="character" w:customStyle="1" w:styleId="WW8Num104z0">
    <w:name w:val="WW8Num104z0"/>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05z0">
    <w:name w:val="WW8Num105z0"/>
    <w:rPr>
      <w:b/>
    </w:rPr>
  </w:style>
  <w:style w:type="character" w:customStyle="1" w:styleId="WW8Num109z0">
    <w:name w:val="WW8Num109z0"/>
    <w:rPr>
      <w:rFonts w:ascii="Symbol" w:hAnsi="Symbol" w:cs="Times New Roman"/>
      <w:color w:val="auto"/>
      <w:sz w:val="16"/>
      <w:szCs w:val="16"/>
    </w:rPr>
  </w:style>
  <w:style w:type="character" w:customStyle="1" w:styleId="WW8Num112z0">
    <w:name w:val="WW8Num112z0"/>
    <w:rPr>
      <w:b/>
    </w:rPr>
  </w:style>
  <w:style w:type="character" w:customStyle="1" w:styleId="WW8Num114z0">
    <w:name w:val="WW8Num114z0"/>
    <w:rPr>
      <w:rFonts w:ascii="Symbol" w:hAnsi="Symbol" w:cs="Times New Roman"/>
    </w:rPr>
  </w:style>
  <w:style w:type="character" w:customStyle="1" w:styleId="WW8Num116z0">
    <w:name w:val="WW8Num116z0"/>
    <w:rPr>
      <w:rFonts w:ascii="Symbol" w:hAnsi="Symbol" w:cs="Times New Roman"/>
      <w:color w:val="000000"/>
    </w:rPr>
  </w:style>
  <w:style w:type="character" w:customStyle="1" w:styleId="WW8Num117z0">
    <w:name w:val="WW8Num117z0"/>
    <w:rPr>
      <w:rFonts w:ascii="Symbol" w:hAnsi="Symbol" w:cs="Times New Roman"/>
      <w:color w:val="auto"/>
    </w:rPr>
  </w:style>
  <w:style w:type="character" w:customStyle="1" w:styleId="WW8Num118z0">
    <w:name w:val="WW8Num118z0"/>
    <w:rPr>
      <w:rFonts w:ascii="Symbol" w:hAnsi="Symbol" w:cs="Times New Roman"/>
    </w:rPr>
  </w:style>
  <w:style w:type="character" w:customStyle="1" w:styleId="WW8Num119z0">
    <w:name w:val="WW8Num119z0"/>
    <w:rPr>
      <w:rFonts w:ascii="Symbol" w:hAnsi="Symbol" w:cs="Times New Roman"/>
      <w:color w:val="000000"/>
    </w:rPr>
  </w:style>
  <w:style w:type="character" w:customStyle="1" w:styleId="WW8Num120z0">
    <w:name w:val="WW8Num120z0"/>
    <w:rPr>
      <w:rFonts w:ascii="Times New Roman" w:hAnsi="Times New Roman" w:cs="Times New Roman"/>
      <w:b w:val="0"/>
      <w:i w:val="0"/>
      <w:sz w:val="24"/>
      <w:szCs w:val="24"/>
      <w:u w:val="none"/>
    </w:rPr>
  </w:style>
  <w:style w:type="character" w:customStyle="1" w:styleId="WW8Num121z0">
    <w:name w:val="WW8Num121z0"/>
    <w:rPr>
      <w:b/>
    </w:rPr>
  </w:style>
  <w:style w:type="character" w:customStyle="1" w:styleId="WW8Num123z0">
    <w:name w:val="WW8Num123z0"/>
    <w:rPr>
      <w:rFonts w:ascii="Symbol" w:hAnsi="Symbol" w:cs="Times New Roman"/>
    </w:rPr>
  </w:style>
  <w:style w:type="character" w:customStyle="1" w:styleId="WW8Num124z0">
    <w:name w:val="WW8Num124z0"/>
    <w:rPr>
      <w:rFonts w:ascii="Symbol" w:hAnsi="Symbol" w:cs="Times New Roman"/>
    </w:rPr>
  </w:style>
  <w:style w:type="character" w:customStyle="1" w:styleId="WW8Num125z0">
    <w:name w:val="WW8Num125z0"/>
    <w:rPr>
      <w:rFonts w:ascii="Times New Roman" w:hAnsi="Times New Roman" w:cs="Times New Roman"/>
    </w:rPr>
  </w:style>
  <w:style w:type="character" w:customStyle="1" w:styleId="WW8Num128z0">
    <w:name w:val="WW8Num128z0"/>
    <w:rPr>
      <w:rFonts w:ascii="Wingdings" w:hAnsi="Wingdings" w:cs="Times New Roman"/>
    </w:rPr>
  </w:style>
  <w:style w:type="character" w:customStyle="1" w:styleId="WW8Num128z3">
    <w:name w:val="WW8Num128z3"/>
    <w:rPr>
      <w:rFonts w:ascii="Symbol" w:hAnsi="Symbol" w:cs="Times New Roman"/>
    </w:rPr>
  </w:style>
  <w:style w:type="character" w:customStyle="1" w:styleId="WW8Num128z4">
    <w:name w:val="WW8Num128z4"/>
    <w:rPr>
      <w:rFonts w:ascii="Courier New" w:hAnsi="Courier New" w:cs="Wingdings"/>
    </w:rPr>
  </w:style>
  <w:style w:type="character" w:customStyle="1" w:styleId="WW8Num130z0">
    <w:name w:val="WW8Num130z0"/>
    <w:rPr>
      <w:rFonts w:ascii="Symbol" w:hAnsi="Symbol" w:cs="Times New Roman"/>
    </w:rPr>
  </w:style>
  <w:style w:type="character" w:customStyle="1" w:styleId="WW8Num131z0">
    <w:name w:val="WW8Num131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33z0">
    <w:name w:val="WW8Num133z0"/>
    <w:rPr>
      <w:b/>
    </w:rPr>
  </w:style>
  <w:style w:type="character" w:customStyle="1" w:styleId="WW8Num134z0">
    <w:name w:val="WW8Num134z0"/>
    <w:rPr>
      <w:rFonts w:ascii="Symbol" w:hAnsi="Symbol" w:cs="Times New Roman"/>
      <w:color w:val="auto"/>
    </w:rPr>
  </w:style>
  <w:style w:type="character" w:customStyle="1" w:styleId="WW8Num135z0">
    <w:name w:val="WW8Num135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36z0">
    <w:name w:val="WW8Num136z0"/>
    <w:rPr>
      <w:rFonts w:ascii="Symbol" w:hAnsi="Symbol" w:cs="Times New Roman"/>
      <w:color w:val="auto"/>
    </w:rPr>
  </w:style>
  <w:style w:type="character" w:customStyle="1" w:styleId="WW8Num139z0">
    <w:name w:val="WW8Num139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40z0">
    <w:name w:val="WW8Num140z0"/>
    <w:rPr>
      <w:rFonts w:ascii="Wingdings" w:hAnsi="Wingdings" w:cs="Times New Roman"/>
    </w:rPr>
  </w:style>
  <w:style w:type="character" w:customStyle="1" w:styleId="WW8Num141z0">
    <w:name w:val="WW8Num141z0"/>
    <w:rPr>
      <w:b w:val="0"/>
      <w:i w:val="0"/>
    </w:rPr>
  </w:style>
  <w:style w:type="character" w:customStyle="1" w:styleId="WW8Num142z0">
    <w:name w:val="WW8Num142z0"/>
    <w:rPr>
      <w:b/>
    </w:rPr>
  </w:style>
  <w:style w:type="character" w:customStyle="1" w:styleId="WW8Num143z0">
    <w:name w:val="WW8Num143z0"/>
    <w:rPr>
      <w:b/>
      <w:i w:val="0"/>
      <w:color w:val="000000"/>
    </w:rPr>
  </w:style>
  <w:style w:type="character" w:customStyle="1" w:styleId="WW8Num144z0">
    <w:name w:val="WW8Num144z0"/>
    <w:rPr>
      <w:rFonts w:ascii="Symbol" w:hAnsi="Symbol" w:cs="Times New Roman"/>
      <w:color w:val="auto"/>
      <w:sz w:val="16"/>
      <w:szCs w:val="16"/>
    </w:rPr>
  </w:style>
  <w:style w:type="character" w:customStyle="1" w:styleId="WW8Num145z0">
    <w:name w:val="WW8Num145z0"/>
    <w:rPr>
      <w:b/>
    </w:rPr>
  </w:style>
  <w:style w:type="character" w:customStyle="1" w:styleId="WW8Num146z0">
    <w:name w:val="WW8Num146z0"/>
    <w:rPr>
      <w:rFonts w:ascii="Lucida Console" w:hAnsi="Lucida Console" w:cs="Times New Roman"/>
      <w:sz w:val="16"/>
      <w:szCs w:val="16"/>
    </w:rPr>
  </w:style>
  <w:style w:type="character" w:customStyle="1" w:styleId="WW8Num147z0">
    <w:name w:val="WW8Num147z0"/>
    <w:rPr>
      <w:rFonts w:ascii="Symbol" w:hAnsi="Symbol" w:cs="Times New Roman"/>
    </w:rPr>
  </w:style>
  <w:style w:type="character" w:customStyle="1" w:styleId="WW8Num148z0">
    <w:name w:val="WW8Num148z0"/>
    <w:rPr>
      <w:rFonts w:ascii="Symbol" w:hAnsi="Symbol" w:cs="Times New Roman"/>
    </w:rPr>
  </w:style>
  <w:style w:type="character" w:customStyle="1" w:styleId="WW8Num151z0">
    <w:name w:val="WW8Num151z0"/>
    <w:rPr>
      <w:rFonts w:ascii="Times New Roman" w:hAnsi="Times New Roman" w:cs="Times New Roman"/>
    </w:rPr>
  </w:style>
  <w:style w:type="character" w:customStyle="1" w:styleId="WW8Num152z0">
    <w:name w:val="WW8Num152z0"/>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53z0">
    <w:name w:val="WW8Num153z0"/>
    <w:rPr>
      <w:b/>
      <w:i w:val="0"/>
      <w:color w:val="000000"/>
    </w:rPr>
  </w:style>
  <w:style w:type="character" w:customStyle="1" w:styleId="WW8Num155z0">
    <w:name w:val="WW8Num155z0"/>
    <w:rPr>
      <w:rFonts w:ascii="Symbol" w:hAnsi="Symbol" w:cs="Times New Roman"/>
    </w:rPr>
  </w:style>
  <w:style w:type="character" w:customStyle="1" w:styleId="WW8Num157z0">
    <w:name w:val="WW8Num157z0"/>
    <w:rPr>
      <w:b/>
    </w:rPr>
  </w:style>
  <w:style w:type="character" w:customStyle="1" w:styleId="WW8Num158z0">
    <w:name w:val="WW8Num158z0"/>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59z0">
    <w:name w:val="WW8Num159z0"/>
    <w:rPr>
      <w:rFonts w:ascii="Symbol" w:hAnsi="Symbol" w:cs="Times New Roman"/>
    </w:rPr>
  </w:style>
  <w:style w:type="character" w:customStyle="1" w:styleId="WW8Num160z0">
    <w:name w:val="WW8Num160z0"/>
    <w:rPr>
      <w:b/>
    </w:rPr>
  </w:style>
  <w:style w:type="character" w:customStyle="1" w:styleId="WW8Num161z0">
    <w:name w:val="WW8Num161z0"/>
    <w:rPr>
      <w:b/>
    </w:rPr>
  </w:style>
  <w:style w:type="character" w:customStyle="1" w:styleId="WW8Num162z0">
    <w:name w:val="WW8Num162z0"/>
    <w:rPr>
      <w:rFonts w:ascii="Symbol" w:hAnsi="Symbol" w:cs="Times New Roman"/>
      <w:color w:val="auto"/>
      <w:sz w:val="16"/>
      <w:szCs w:val="16"/>
    </w:rPr>
  </w:style>
  <w:style w:type="character" w:customStyle="1" w:styleId="WW8Num163z0">
    <w:name w:val="WW8Num163z0"/>
    <w:rPr>
      <w:rFonts w:ascii="Times New Roman" w:hAnsi="Times New Roman"/>
    </w:rPr>
  </w:style>
  <w:style w:type="character" w:customStyle="1" w:styleId="WW8Num166z0">
    <w:name w:val="WW8Num166z0"/>
    <w:rPr>
      <w:rFonts w:ascii="Symbol" w:hAnsi="Symbol" w:cs="Times New Roman"/>
    </w:rPr>
  </w:style>
  <w:style w:type="character" w:customStyle="1" w:styleId="WW8Num170z0">
    <w:name w:val="WW8Num170z0"/>
    <w:rPr>
      <w:rFonts w:ascii="Times New Roman" w:hAnsi="Times New Roman"/>
    </w:rPr>
  </w:style>
  <w:style w:type="character" w:customStyle="1" w:styleId="WW8Num171z0">
    <w:name w:val="WW8Num171z0"/>
    <w:rPr>
      <w:b w:val="0"/>
      <w:i w:val="0"/>
    </w:rPr>
  </w:style>
  <w:style w:type="character" w:customStyle="1" w:styleId="WW8Num173z0">
    <w:name w:val="WW8Num173z0"/>
    <w:rPr>
      <w:rFonts w:ascii="Symbol" w:hAnsi="Symbol" w:cs="Times New Roman"/>
    </w:rPr>
  </w:style>
  <w:style w:type="character" w:customStyle="1" w:styleId="WW8Num174z0">
    <w:name w:val="WW8Num174z0"/>
    <w:rPr>
      <w:rFonts w:ascii="Wingdings" w:hAnsi="Wingdings" w:cs="Times New Roman"/>
    </w:rPr>
  </w:style>
  <w:style w:type="character" w:customStyle="1" w:styleId="WW8Num175z0">
    <w:name w:val="WW8Num175z0"/>
    <w:rPr>
      <w:rFonts w:ascii="Times New Roman" w:hAnsi="Times New Roman" w:cs="Times New Roman"/>
      <w:color w:val="auto"/>
    </w:rPr>
  </w:style>
  <w:style w:type="character" w:customStyle="1" w:styleId="WW8Num176z0">
    <w:name w:val="WW8Num176z0"/>
    <w:rPr>
      <w:rFonts w:ascii="Symbol" w:hAnsi="Symbol" w:cs="Times New Roman"/>
    </w:rPr>
  </w:style>
  <w:style w:type="character" w:customStyle="1" w:styleId="WW8Num176z1">
    <w:name w:val="WW8Num176z1"/>
    <w:rPr>
      <w:rFonts w:ascii="Courier New" w:hAnsi="Courier New" w:cs="Wingdings"/>
    </w:rPr>
  </w:style>
  <w:style w:type="character" w:customStyle="1" w:styleId="WW8Num176z2">
    <w:name w:val="WW8Num176z2"/>
    <w:rPr>
      <w:rFonts w:ascii="Wingdings" w:hAnsi="Wingdings" w:cs="Times New Roman"/>
    </w:rPr>
  </w:style>
  <w:style w:type="character" w:customStyle="1" w:styleId="WW8Num177z0">
    <w:name w:val="WW8Num177z0"/>
    <w:rPr>
      <w:rFonts w:ascii="Wingdings" w:hAnsi="Wingdings" w:cs="Times New Roman"/>
    </w:rPr>
  </w:style>
  <w:style w:type="character" w:customStyle="1" w:styleId="WW8Num178z0">
    <w:name w:val="WW8Num178z0"/>
    <w:rPr>
      <w:rFonts w:ascii="Symbol" w:hAnsi="Symbol" w:cs="Times New Roman"/>
    </w:rPr>
  </w:style>
  <w:style w:type="character" w:customStyle="1" w:styleId="WW8Num179z0">
    <w:name w:val="WW8Num179z0"/>
    <w:rPr>
      <w:b/>
    </w:rPr>
  </w:style>
  <w:style w:type="character" w:customStyle="1" w:styleId="WW8Num181z0">
    <w:name w:val="WW8Num181z0"/>
    <w:rPr>
      <w:b/>
      <w:i w:val="0"/>
    </w:rPr>
  </w:style>
  <w:style w:type="character" w:customStyle="1" w:styleId="WW8Num182z0">
    <w:name w:val="WW8Num182z0"/>
    <w:rPr>
      <w:rFonts w:ascii="Symbol" w:hAnsi="Symbol" w:cs="Times New Roman"/>
    </w:rPr>
  </w:style>
  <w:style w:type="character" w:customStyle="1" w:styleId="WW8Num184z0">
    <w:name w:val="WW8Num184z0"/>
    <w:rPr>
      <w:b/>
      <w:i w:val="0"/>
      <w:sz w:val="22"/>
      <w:szCs w:val="22"/>
    </w:rPr>
  </w:style>
  <w:style w:type="character" w:customStyle="1" w:styleId="WW8Num185z0">
    <w:name w:val="WW8Num185z0"/>
    <w:rPr>
      <w:rFonts w:ascii="Wingdings" w:hAnsi="Wingdings" w:cs="Times New Roman"/>
      <w:sz w:val="20"/>
      <w:szCs w:val="20"/>
    </w:rPr>
  </w:style>
  <w:style w:type="character" w:customStyle="1" w:styleId="WW8Num188z0">
    <w:name w:val="WW8Num188z0"/>
    <w:rPr>
      <w:rFonts w:ascii="Symbol" w:hAnsi="Symbol" w:cs="Times New Roman"/>
    </w:rPr>
  </w:style>
  <w:style w:type="character" w:customStyle="1" w:styleId="WW8Num191z0">
    <w:name w:val="WW8Num191z0"/>
    <w:rPr>
      <w:rFonts w:ascii="Symbol" w:hAnsi="Symbol" w:cs="Times New Roman"/>
    </w:rPr>
  </w:style>
  <w:style w:type="character" w:customStyle="1" w:styleId="WW8Num193z0">
    <w:name w:val="WW8Num193z0"/>
    <w:rPr>
      <w:b/>
    </w:rPr>
  </w:style>
  <w:style w:type="character" w:customStyle="1" w:styleId="WW8Num196z0">
    <w:name w:val="WW8Num196z0"/>
    <w:rPr>
      <w:rFonts w:ascii="Symbol" w:hAnsi="Symbol" w:cs="Times New Roman"/>
    </w:rPr>
  </w:style>
  <w:style w:type="character" w:customStyle="1" w:styleId="WW8Num197z0">
    <w:name w:val="WW8Num197z0"/>
    <w:rPr>
      <w:rFonts w:ascii="Symbol" w:hAnsi="Symbol" w:cs="Times New Roman"/>
    </w:rPr>
  </w:style>
  <w:style w:type="character" w:customStyle="1" w:styleId="WW8Num203z0">
    <w:name w:val="WW8Num203z0"/>
    <w:rPr>
      <w:b/>
    </w:rPr>
  </w:style>
  <w:style w:type="character" w:customStyle="1" w:styleId="WW8Num204z0">
    <w:name w:val="WW8Num204z0"/>
    <w:rPr>
      <w:rFonts w:ascii="Symbol" w:hAnsi="Symbol" w:cs="Times New Roman"/>
    </w:rPr>
  </w:style>
  <w:style w:type="character" w:customStyle="1" w:styleId="WW8Num208z0">
    <w:name w:val="WW8Num208z0"/>
    <w:rPr>
      <w:rFonts w:ascii="Verdana" w:eastAsia="Times New Roman" w:hAnsi="Verdana" w:cs="Times New Roman"/>
    </w:rPr>
  </w:style>
  <w:style w:type="character" w:customStyle="1" w:styleId="WW8Num208z1">
    <w:name w:val="WW8Num208z1"/>
    <w:rPr>
      <w:rFonts w:ascii="Courier New" w:hAnsi="Courier New"/>
    </w:rPr>
  </w:style>
  <w:style w:type="character" w:customStyle="1" w:styleId="WW8Num208z2">
    <w:name w:val="WW8Num208z2"/>
    <w:rPr>
      <w:rFonts w:ascii="Wingdings" w:hAnsi="Wingdings"/>
    </w:rPr>
  </w:style>
  <w:style w:type="character" w:customStyle="1" w:styleId="WW8Num208z3">
    <w:name w:val="WW8Num208z3"/>
    <w:rPr>
      <w:rFonts w:ascii="Symbol" w:hAnsi="Symbol"/>
    </w:rPr>
  </w:style>
  <w:style w:type="character" w:customStyle="1" w:styleId="WW8Num210z0">
    <w:name w:val="WW8Num210z0"/>
    <w:rPr>
      <w:rFonts w:ascii="Times New Roman" w:hAnsi="Times New Roman" w:cs="Times New Roman"/>
    </w:rPr>
  </w:style>
  <w:style w:type="character" w:customStyle="1" w:styleId="WW8Num213z0">
    <w:name w:val="WW8Num213z0"/>
    <w:rPr>
      <w:rFonts w:ascii="Symbol" w:hAnsi="Symbol" w:cs="Times New Roman"/>
      <w:color w:val="auto"/>
      <w:sz w:val="16"/>
      <w:szCs w:val="16"/>
    </w:rPr>
  </w:style>
  <w:style w:type="character" w:customStyle="1" w:styleId="WW8Num215z0">
    <w:name w:val="WW8Num215z0"/>
    <w:rPr>
      <w:b/>
    </w:rPr>
  </w:style>
  <w:style w:type="character" w:customStyle="1" w:styleId="WW8Num216z0">
    <w:name w:val="WW8Num216z0"/>
    <w:rPr>
      <w:b/>
    </w:rPr>
  </w:style>
  <w:style w:type="character" w:customStyle="1" w:styleId="WW8Num218z0">
    <w:name w:val="WW8Num218z0"/>
    <w:rPr>
      <w:rFonts w:ascii="Symbol" w:hAnsi="Symbol" w:cs="Times New Roman"/>
    </w:rPr>
  </w:style>
  <w:style w:type="character" w:customStyle="1" w:styleId="WW8Num219z0">
    <w:name w:val="WW8Num219z0"/>
    <w:rPr>
      <w:rFonts w:ascii="Symbol" w:hAnsi="Symbol" w:cs="Times New Roman"/>
    </w:rPr>
  </w:style>
  <w:style w:type="character" w:customStyle="1" w:styleId="WW8Num226z0">
    <w:name w:val="WW8Num226z0"/>
    <w:rPr>
      <w:b/>
    </w:rPr>
  </w:style>
  <w:style w:type="character" w:customStyle="1" w:styleId="WW8Num229z0">
    <w:name w:val="WW8Num229z0"/>
    <w:rPr>
      <w:rFonts w:ascii="Times New Roman" w:hAnsi="Times New Roman" w:cs="Times New Roman"/>
    </w:rPr>
  </w:style>
  <w:style w:type="character" w:customStyle="1" w:styleId="WW8Num231z0">
    <w:name w:val="WW8Num231z0"/>
    <w:rPr>
      <w:rFonts w:ascii="Times New Roman" w:hAnsi="Times New Roman" w:cs="Times New Roman"/>
    </w:rPr>
  </w:style>
  <w:style w:type="character" w:customStyle="1" w:styleId="WW8Num233z0">
    <w:name w:val="WW8Num233z0"/>
    <w:rPr>
      <w:rFonts w:ascii="Symbol" w:hAnsi="Symbol" w:cs="Times New Roman"/>
    </w:rPr>
  </w:style>
  <w:style w:type="character" w:customStyle="1" w:styleId="WW8Num234z0">
    <w:name w:val="WW8Num234z0"/>
    <w:rPr>
      <w:rFonts w:ascii="Times New Roman" w:hAnsi="Times New Roman" w:cs="Times New Roman"/>
    </w:rPr>
  </w:style>
  <w:style w:type="character" w:customStyle="1" w:styleId="WW8Num235z0">
    <w:name w:val="WW8Num235z0"/>
    <w:rPr>
      <w:rFonts w:ascii="Symbol" w:hAnsi="Symbol" w:cs="Times New Roman"/>
      <w:color w:val="auto"/>
      <w:sz w:val="16"/>
      <w:szCs w:val="16"/>
    </w:rPr>
  </w:style>
  <w:style w:type="character" w:customStyle="1" w:styleId="WW8Num236z0">
    <w:name w:val="WW8Num236z0"/>
    <w:rPr>
      <w:rFonts w:ascii="Symbol" w:hAnsi="Symbol" w:cs="Times New Roman"/>
    </w:rPr>
  </w:style>
  <w:style w:type="character" w:customStyle="1" w:styleId="WW8Num237z0">
    <w:name w:val="WW8Num237z0"/>
    <w:rPr>
      <w:b w:val="0"/>
      <w:i w:val="0"/>
    </w:rPr>
  </w:style>
  <w:style w:type="character" w:customStyle="1" w:styleId="WW8Num239z0">
    <w:name w:val="WW8Num239z0"/>
    <w:rPr>
      <w:b w:val="0"/>
      <w:i w:val="0"/>
    </w:rPr>
  </w:style>
  <w:style w:type="character" w:customStyle="1" w:styleId="WW8Num240z0">
    <w:name w:val="WW8Num240z0"/>
    <w:rPr>
      <w:rFonts w:ascii="Symbol" w:hAnsi="Symbol" w:cs="Times New Roman"/>
    </w:rPr>
  </w:style>
  <w:style w:type="character" w:customStyle="1" w:styleId="WW8Num242z0">
    <w:name w:val="WW8Num242z0"/>
    <w:rPr>
      <w:rFonts w:ascii="Symbol" w:hAnsi="Symbol" w:cs="Times New Roman"/>
    </w:rPr>
  </w:style>
  <w:style w:type="character" w:customStyle="1" w:styleId="WW8Num242z1">
    <w:name w:val="WW8Num242z1"/>
    <w:rPr>
      <w:rFonts w:ascii="Courier New" w:hAnsi="Courier New" w:cs="Wingdings"/>
    </w:rPr>
  </w:style>
  <w:style w:type="character" w:customStyle="1" w:styleId="WW8Num242z2">
    <w:name w:val="WW8Num242z2"/>
    <w:rPr>
      <w:rFonts w:ascii="Wingdings" w:hAnsi="Wingdings" w:cs="Times New Roman"/>
    </w:rPr>
  </w:style>
  <w:style w:type="character" w:customStyle="1" w:styleId="WW8Num246z0">
    <w:name w:val="WW8Num246z0"/>
    <w:rPr>
      <w:b/>
      <w:i w:val="0"/>
      <w:sz w:val="22"/>
      <w:szCs w:val="22"/>
    </w:rPr>
  </w:style>
  <w:style w:type="character" w:customStyle="1" w:styleId="WW8Num250z0">
    <w:name w:val="WW8Num250z0"/>
    <w:rPr>
      <w:rFonts w:ascii="Times New Roman" w:hAnsi="Times New Roman" w:cs="Times New Roman"/>
    </w:rPr>
  </w:style>
  <w:style w:type="character" w:customStyle="1" w:styleId="WW8Num251z0">
    <w:name w:val="WW8Num251z0"/>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252z0">
    <w:name w:val="WW8Num252z0"/>
    <w:rPr>
      <w:rFonts w:ascii="Symbol" w:hAnsi="Symbol" w:cs="Times New Roman"/>
      <w:color w:val="auto"/>
    </w:rPr>
  </w:style>
  <w:style w:type="character" w:customStyle="1" w:styleId="WW8Num254z0">
    <w:name w:val="WW8Num254z0"/>
    <w:rPr>
      <w:rFonts w:ascii="Symbol" w:hAnsi="Symbol" w:cs="Times New Roman"/>
    </w:rPr>
  </w:style>
  <w:style w:type="character" w:customStyle="1" w:styleId="WW8Num254z1">
    <w:name w:val="WW8Num254z1"/>
    <w:rPr>
      <w:rFonts w:ascii="Courier New" w:hAnsi="Courier New" w:cs="Wingdings"/>
    </w:rPr>
  </w:style>
  <w:style w:type="character" w:customStyle="1" w:styleId="WW8Num254z2">
    <w:name w:val="WW8Num254z2"/>
    <w:rPr>
      <w:rFonts w:ascii="Wingdings" w:hAnsi="Wingdings" w:cs="Times New Roman"/>
    </w:rPr>
  </w:style>
  <w:style w:type="character" w:customStyle="1" w:styleId="WW8Num256z0">
    <w:name w:val="WW8Num256z0"/>
    <w:rPr>
      <w:b/>
    </w:rPr>
  </w:style>
  <w:style w:type="character" w:customStyle="1" w:styleId="WW8Num258z0">
    <w:name w:val="WW8Num258z0"/>
    <w:rPr>
      <w:b/>
    </w:rPr>
  </w:style>
  <w:style w:type="character" w:customStyle="1" w:styleId="WW8Num261z0">
    <w:name w:val="WW8Num261z0"/>
    <w:rPr>
      <w:rFonts w:ascii="Times New Roman" w:hAnsi="Times New Roman" w:cs="Times New Roman"/>
    </w:rPr>
  </w:style>
  <w:style w:type="character" w:customStyle="1" w:styleId="WW8Num262z0">
    <w:name w:val="WW8Num262z0"/>
    <w:rPr>
      <w:rFonts w:ascii="Symbol" w:hAnsi="Symbol" w:cs="Times New Roman"/>
      <w:color w:val="auto"/>
    </w:rPr>
  </w:style>
  <w:style w:type="character" w:customStyle="1" w:styleId="WW8Num263z0">
    <w:name w:val="WW8Num263z0"/>
    <w:rPr>
      <w:b/>
    </w:rPr>
  </w:style>
  <w:style w:type="character" w:customStyle="1" w:styleId="WW8Num265z0">
    <w:name w:val="WW8Num265z0"/>
    <w:rPr>
      <w:rFonts w:ascii="Symbol" w:hAnsi="Symbol" w:cs="Times New Roman"/>
    </w:rPr>
  </w:style>
  <w:style w:type="character" w:customStyle="1" w:styleId="WW8Num269z0">
    <w:name w:val="WW8Num269z0"/>
    <w:rPr>
      <w:rFonts w:ascii="Symbol" w:hAnsi="Symbol" w:cs="Times New Roman"/>
    </w:rPr>
  </w:style>
  <w:style w:type="character" w:customStyle="1" w:styleId="WW8Num270z0">
    <w:name w:val="WW8Num270z0"/>
    <w:rPr>
      <w:rFonts w:ascii="Times New Roman" w:hAnsi="Times New Roman" w:cs="Times New Roman"/>
    </w:rPr>
  </w:style>
  <w:style w:type="character" w:customStyle="1" w:styleId="WW8Num275z0">
    <w:name w:val="WW8Num275z0"/>
    <w:rPr>
      <w:rFonts w:ascii="Times New Roman" w:hAnsi="Times New Roman" w:cs="Times New Roman"/>
    </w:rPr>
  </w:style>
  <w:style w:type="character" w:customStyle="1" w:styleId="WW8Num278z0">
    <w:name w:val="WW8Num278z0"/>
    <w:rPr>
      <w:rFonts w:ascii="Symbol" w:hAnsi="Symbol" w:cs="Times New Roman"/>
    </w:rPr>
  </w:style>
  <w:style w:type="character" w:customStyle="1" w:styleId="WW8Num279z0">
    <w:name w:val="WW8Num279z0"/>
    <w:rPr>
      <w:rFonts w:ascii="Symbol" w:hAnsi="Symbol" w:cs="Times New Roman"/>
      <w:color w:val="000000"/>
    </w:rPr>
  </w:style>
  <w:style w:type="character" w:customStyle="1" w:styleId="WW8Num281z0">
    <w:name w:val="WW8Num281z0"/>
    <w:rPr>
      <w:b/>
    </w:rPr>
  </w:style>
  <w:style w:type="character" w:customStyle="1" w:styleId="WW8Num282z0">
    <w:name w:val="WW8Num282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284z0">
    <w:name w:val="WW8Num284z0"/>
    <w:rPr>
      <w:b/>
    </w:rPr>
  </w:style>
  <w:style w:type="character" w:customStyle="1" w:styleId="WW8Num285z0">
    <w:name w:val="WW8Num285z0"/>
    <w:rPr>
      <w:rFonts w:ascii="Symbol" w:hAnsi="Symbol" w:cs="Times New Roman"/>
    </w:rPr>
  </w:style>
  <w:style w:type="character" w:customStyle="1" w:styleId="WW8Num286z0">
    <w:name w:val="WW8Num286z0"/>
    <w:rPr>
      <w:b w:val="0"/>
    </w:rPr>
  </w:style>
  <w:style w:type="character" w:customStyle="1" w:styleId="WW8Num286z1">
    <w:name w:val="WW8Num286z1"/>
    <w:rPr>
      <w:rFonts w:ascii="Courier New" w:hAnsi="Courier New" w:cs="Wingdings"/>
    </w:rPr>
  </w:style>
  <w:style w:type="character" w:customStyle="1" w:styleId="WW8Num286z2">
    <w:name w:val="WW8Num286z2"/>
    <w:rPr>
      <w:rFonts w:ascii="Wingdings" w:hAnsi="Wingdings" w:cs="Times New Roman"/>
    </w:rPr>
  </w:style>
  <w:style w:type="character" w:customStyle="1" w:styleId="WW8Num286z3">
    <w:name w:val="WW8Num286z3"/>
    <w:rPr>
      <w:rFonts w:ascii="Symbol" w:hAnsi="Symbol" w:cs="Times New Roman"/>
    </w:rPr>
  </w:style>
  <w:style w:type="character" w:customStyle="1" w:styleId="WW8Num290z0">
    <w:name w:val="WW8Num290z0"/>
    <w:rPr>
      <w:rFonts w:ascii="Times New Roman" w:hAnsi="Times New Roman" w:cs="Times New Roman"/>
      <w:b/>
      <w:i w:val="0"/>
      <w:color w:val="000000"/>
      <w:sz w:val="22"/>
      <w:szCs w:val="22"/>
      <w:u w:val="none"/>
    </w:rPr>
  </w:style>
  <w:style w:type="character" w:customStyle="1" w:styleId="WW8Num291z0">
    <w:name w:val="WW8Num291z0"/>
    <w:rPr>
      <w:b/>
      <w:i w:val="0"/>
    </w:rPr>
  </w:style>
  <w:style w:type="character" w:customStyle="1" w:styleId="WW8Num292z0">
    <w:name w:val="WW8Num292z0"/>
    <w:rPr>
      <w:rFonts w:ascii="Symbol" w:hAnsi="Symbol" w:cs="Times New Roman"/>
    </w:rPr>
  </w:style>
  <w:style w:type="character" w:customStyle="1" w:styleId="WW8Num297z0">
    <w:name w:val="WW8Num297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Pr>
      <w:rFonts w:ascii="Symbol" w:hAnsi="Symbol" w:cs="Times New Roman"/>
    </w:rPr>
  </w:style>
  <w:style w:type="character" w:customStyle="1" w:styleId="WW8Num299z0">
    <w:name w:val="WW8Num299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00z0">
    <w:name w:val="WW8Num300z0"/>
    <w:rPr>
      <w:rFonts w:ascii="Symbol" w:hAnsi="Symbol" w:cs="Times New Roman"/>
    </w:rPr>
  </w:style>
  <w:style w:type="character" w:customStyle="1" w:styleId="WW8Num301z0">
    <w:name w:val="WW8Num301z0"/>
    <w:rPr>
      <w:b/>
    </w:rPr>
  </w:style>
  <w:style w:type="character" w:customStyle="1" w:styleId="WW8Num303z0">
    <w:name w:val="WW8Num303z0"/>
    <w:rPr>
      <w:b/>
    </w:rPr>
  </w:style>
  <w:style w:type="character" w:customStyle="1" w:styleId="WW8Num307z0">
    <w:name w:val="WW8Num307z0"/>
    <w:rPr>
      <w:b/>
    </w:rPr>
  </w:style>
  <w:style w:type="character" w:customStyle="1" w:styleId="WW8Num308z0">
    <w:name w:val="WW8Num308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10z0">
    <w:name w:val="WW8Num310z0"/>
    <w:rPr>
      <w:rFonts w:ascii="Symbol" w:hAnsi="Symbol" w:cs="Times New Roman"/>
    </w:rPr>
  </w:style>
  <w:style w:type="character" w:customStyle="1" w:styleId="WW8Num310z1">
    <w:name w:val="WW8Num310z1"/>
    <w:rPr>
      <w:rFonts w:ascii="Courier New" w:hAnsi="Courier New" w:cs="Wingdings"/>
    </w:rPr>
  </w:style>
  <w:style w:type="character" w:customStyle="1" w:styleId="WW8Num310z2">
    <w:name w:val="WW8Num310z2"/>
    <w:rPr>
      <w:rFonts w:ascii="Wingdings" w:hAnsi="Wingdings" w:cs="Times New Roman"/>
    </w:rPr>
  </w:style>
  <w:style w:type="character" w:customStyle="1" w:styleId="WW8Num312z0">
    <w:name w:val="WW8Num312z0"/>
    <w:rPr>
      <w:rFonts w:ascii="Symbol" w:hAnsi="Symbol" w:cs="Times New Roman"/>
    </w:rPr>
  </w:style>
  <w:style w:type="character" w:customStyle="1" w:styleId="WW8Num314z0">
    <w:name w:val="WW8Num314z0"/>
    <w:rPr>
      <w:rFonts w:ascii="Symbol" w:hAnsi="Symbol" w:cs="Times New Roman"/>
    </w:rPr>
  </w:style>
  <w:style w:type="character" w:customStyle="1" w:styleId="WW8Num316z0">
    <w:name w:val="WW8Num316z0"/>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21z0">
    <w:name w:val="WW8Num321z0"/>
    <w:rPr>
      <w:rFonts w:ascii="Symbol" w:hAnsi="Symbol" w:cs="Times New Roman"/>
    </w:rPr>
  </w:style>
  <w:style w:type="character" w:customStyle="1" w:styleId="WW8Num322z0">
    <w:name w:val="WW8Num322z0"/>
    <w:rPr>
      <w:b/>
    </w:rPr>
  </w:style>
  <w:style w:type="character" w:customStyle="1" w:styleId="WW8Num325z0">
    <w:name w:val="WW8Num325z0"/>
    <w:rPr>
      <w:b/>
      <w:i w:val="0"/>
      <w:color w:val="000000"/>
    </w:rPr>
  </w:style>
  <w:style w:type="character" w:customStyle="1" w:styleId="WW8Num326z0">
    <w:name w:val="WW8Num326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Pr>
      <w:b/>
    </w:rPr>
  </w:style>
  <w:style w:type="character" w:customStyle="1" w:styleId="WW8Num330z0">
    <w:name w:val="WW8Num330z0"/>
    <w:rPr>
      <w:b/>
    </w:rPr>
  </w:style>
  <w:style w:type="character" w:customStyle="1" w:styleId="WW8Num331z0">
    <w:name w:val="WW8Num331z0"/>
    <w:rPr>
      <w:rFonts w:ascii="Symbol" w:hAnsi="Symbol" w:cs="Times New Roman"/>
    </w:rPr>
  </w:style>
  <w:style w:type="character" w:customStyle="1" w:styleId="WW8Num334z0">
    <w:name w:val="WW8Num334z0"/>
    <w:rPr>
      <w:b/>
    </w:rPr>
  </w:style>
  <w:style w:type="character" w:customStyle="1" w:styleId="WW8Num335z0">
    <w:name w:val="WW8Num335z0"/>
    <w:rPr>
      <w:rFonts w:ascii="Symbol" w:hAnsi="Symbol" w:cs="Times New Roman"/>
    </w:rPr>
  </w:style>
  <w:style w:type="character" w:customStyle="1" w:styleId="WW8Num336z0">
    <w:name w:val="WW8Num336z0"/>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Pr>
      <w:b w:val="0"/>
      <w:i w:val="0"/>
    </w:rPr>
  </w:style>
  <w:style w:type="character" w:customStyle="1" w:styleId="WW8Num338z0">
    <w:name w:val="WW8Num338z0"/>
    <w:rPr>
      <w:rFonts w:ascii="Symbol" w:hAnsi="Symbol" w:cs="Times New Roman"/>
    </w:rPr>
  </w:style>
  <w:style w:type="character" w:customStyle="1" w:styleId="WW8Num340z1">
    <w:name w:val="WW8Num340z1"/>
    <w:rPr>
      <w:rFonts w:ascii="Courier New" w:hAnsi="Courier New" w:cs="Wingdings"/>
    </w:rPr>
  </w:style>
  <w:style w:type="character" w:customStyle="1" w:styleId="WW8Num340z2">
    <w:name w:val="WW8Num340z2"/>
    <w:rPr>
      <w:rFonts w:ascii="Wingdings" w:hAnsi="Wingdings" w:cs="Times New Roman"/>
    </w:rPr>
  </w:style>
  <w:style w:type="character" w:customStyle="1" w:styleId="WW8Num340z3">
    <w:name w:val="WW8Num340z3"/>
    <w:rPr>
      <w:rFonts w:ascii="Symbol" w:hAnsi="Symbol" w:cs="Times New Roman"/>
    </w:rPr>
  </w:style>
  <w:style w:type="character" w:customStyle="1" w:styleId="WW8Num343z0">
    <w:name w:val="WW8Num343z0"/>
    <w:rPr>
      <w:rFonts w:ascii="Times New Roman" w:hAnsi="Times New Roman" w:cs="Times New Roman"/>
      <w:color w:val="auto"/>
    </w:rPr>
  </w:style>
  <w:style w:type="character" w:customStyle="1" w:styleId="WW8Num344z0">
    <w:name w:val="WW8Num344z0"/>
    <w:rPr>
      <w:b/>
      <w:i w:val="0"/>
      <w:color w:val="000000"/>
    </w:rPr>
  </w:style>
  <w:style w:type="character" w:customStyle="1" w:styleId="WW8Num345z0">
    <w:name w:val="WW8Num345z0"/>
    <w:rPr>
      <w:rFonts w:ascii="Times New Roman" w:hAnsi="Times New Roman" w:cs="Times New Roman"/>
      <w:b/>
      <w:i w:val="0"/>
      <w:color w:val="000000"/>
      <w:sz w:val="22"/>
      <w:szCs w:val="22"/>
      <w:u w:val="none"/>
    </w:rPr>
  </w:style>
  <w:style w:type="character" w:customStyle="1" w:styleId="WW8Num347z0">
    <w:name w:val="WW8Num347z0"/>
    <w:rPr>
      <w:rFonts w:ascii="Times New Roman" w:hAnsi="Times New Roman" w:cs="Times New Roman"/>
    </w:rPr>
  </w:style>
  <w:style w:type="character" w:customStyle="1" w:styleId="WW8Num348z0">
    <w:name w:val="WW8Num348z0"/>
    <w:rPr>
      <w:rFonts w:ascii="Monotype Sorts" w:hAnsi="Monotype Sorts" w:cs="Times New Roman"/>
    </w:rPr>
  </w:style>
  <w:style w:type="character" w:customStyle="1" w:styleId="WW8Num349z0">
    <w:name w:val="WW8Num349z0"/>
    <w:rPr>
      <w:b w:val="0"/>
      <w:i w:val="0"/>
    </w:rPr>
  </w:style>
  <w:style w:type="character" w:customStyle="1" w:styleId="WW8Num351z1">
    <w:name w:val="WW8Num351z1"/>
    <w:rPr>
      <w:rFonts w:ascii="Courier New" w:hAnsi="Courier New" w:cs="Wingdings"/>
    </w:rPr>
  </w:style>
  <w:style w:type="character" w:customStyle="1" w:styleId="WW8Num351z2">
    <w:name w:val="WW8Num351z2"/>
    <w:rPr>
      <w:rFonts w:ascii="Wingdings" w:hAnsi="Wingdings" w:cs="Times New Roman"/>
    </w:rPr>
  </w:style>
  <w:style w:type="character" w:customStyle="1" w:styleId="WW8Num351z3">
    <w:name w:val="WW8Num351z3"/>
    <w:rPr>
      <w:rFonts w:ascii="Symbol" w:hAnsi="Symbol" w:cs="Times New Roman"/>
    </w:rPr>
  </w:style>
  <w:style w:type="character" w:customStyle="1" w:styleId="WW8Num353z0">
    <w:name w:val="WW8Num353z0"/>
    <w:rPr>
      <w:b w:val="0"/>
      <w:i w:val="0"/>
    </w:rPr>
  </w:style>
  <w:style w:type="character" w:customStyle="1" w:styleId="WW8Num354z0">
    <w:name w:val="WW8Num354z0"/>
    <w:rPr>
      <w:b/>
    </w:rPr>
  </w:style>
  <w:style w:type="character" w:customStyle="1" w:styleId="WW8Num355z0">
    <w:name w:val="WW8Num355z0"/>
    <w:rPr>
      <w:rFonts w:ascii="Symbol" w:hAnsi="Symbol" w:cs="Times New Roman"/>
    </w:rPr>
  </w:style>
  <w:style w:type="character" w:customStyle="1" w:styleId="WW8Num356z0">
    <w:name w:val="WW8Num356z0"/>
    <w:rPr>
      <w:rFonts w:ascii="Times New Roman" w:hAnsi="Times New Roman" w:cs="Times New Roman"/>
      <w:color w:val="auto"/>
    </w:rPr>
  </w:style>
  <w:style w:type="character" w:customStyle="1" w:styleId="WW8Num357z0">
    <w:name w:val="WW8Num357z0"/>
    <w:rPr>
      <w:rFonts w:ascii="Wingdings" w:hAnsi="Wingdings" w:cs="Times New Roman"/>
      <w:sz w:val="20"/>
      <w:szCs w:val="20"/>
    </w:rPr>
  </w:style>
  <w:style w:type="character" w:customStyle="1" w:styleId="WW8Num360z0">
    <w:name w:val="WW8Num360z0"/>
    <w:rPr>
      <w:rFonts w:ascii="Symbol" w:hAnsi="Symbol" w:cs="Times New Roman"/>
      <w:color w:val="auto"/>
      <w:sz w:val="16"/>
      <w:szCs w:val="16"/>
    </w:rPr>
  </w:style>
  <w:style w:type="character" w:customStyle="1" w:styleId="WW8Num361z0">
    <w:name w:val="WW8Num361z0"/>
    <w:rPr>
      <w:rFonts w:ascii="Symbol" w:hAnsi="Symbol" w:cs="Times New Roman"/>
    </w:rPr>
  </w:style>
  <w:style w:type="character" w:customStyle="1" w:styleId="WW8Num362z0">
    <w:name w:val="WW8Num362z0"/>
    <w:rPr>
      <w:rFonts w:ascii="Times New Roman" w:hAnsi="Times New Roman" w:cs="Times New Roman"/>
      <w:b/>
      <w:i w:val="0"/>
    </w:rPr>
  </w:style>
  <w:style w:type="character" w:customStyle="1" w:styleId="WW8Num363z1">
    <w:name w:val="WW8Num363z1"/>
    <w:rPr>
      <w:b w:val="0"/>
    </w:rPr>
  </w:style>
  <w:style w:type="character" w:customStyle="1" w:styleId="WW8Num364z0">
    <w:name w:val="WW8Num364z0"/>
    <w:rPr>
      <w:rFonts w:ascii="Wingdings" w:hAnsi="Wingdings" w:cs="Times New Roman"/>
      <w:sz w:val="20"/>
      <w:szCs w:val="20"/>
    </w:rPr>
  </w:style>
  <w:style w:type="character" w:customStyle="1" w:styleId="WW8Num365z0">
    <w:name w:val="WW8Num365z0"/>
    <w:rPr>
      <w:b/>
    </w:rPr>
  </w:style>
  <w:style w:type="character" w:customStyle="1" w:styleId="WW8Num366z0">
    <w:name w:val="WW8Num366z0"/>
    <w:rPr>
      <w:rFonts w:ascii="Symbol" w:hAnsi="Symbol" w:cs="Times New Roman"/>
      <w:color w:val="auto"/>
    </w:rPr>
  </w:style>
  <w:style w:type="character" w:customStyle="1" w:styleId="WW8NumSt43z0">
    <w:name w:val="WW8NumSt43z0"/>
    <w:rPr>
      <w:b w:val="0"/>
      <w:i w:val="0"/>
    </w:rPr>
  </w:style>
  <w:style w:type="character" w:customStyle="1" w:styleId="WW8NumSt45z0">
    <w:name w:val="WW8NumSt45z0"/>
    <w:rPr>
      <w:b w:val="0"/>
      <w:i w:val="0"/>
    </w:rPr>
  </w:style>
  <w:style w:type="character" w:customStyle="1" w:styleId="WW8NumSt47z0">
    <w:name w:val="WW8NumSt47z0"/>
    <w:rPr>
      <w:rFonts w:ascii="Times New Roman" w:hAnsi="Times New Roman" w:cs="Times New Roman"/>
    </w:rPr>
  </w:style>
  <w:style w:type="character" w:customStyle="1" w:styleId="WW8NumSt50z0">
    <w:name w:val="WW8NumSt50z0"/>
    <w:rPr>
      <w:rFonts w:ascii="Wingdings" w:hAnsi="Wingdings" w:cs="Times New Roman"/>
      <w:b w:val="0"/>
      <w:i w:val="0"/>
      <w:sz w:val="24"/>
      <w:szCs w:val="24"/>
      <w:u w:val="none"/>
    </w:rPr>
  </w:style>
  <w:style w:type="character" w:customStyle="1" w:styleId="WW8NumSt161z0">
    <w:name w:val="WW8NumSt161z0"/>
    <w:rPr>
      <w:b/>
      <w:i w:val="0"/>
    </w:rPr>
  </w:style>
  <w:style w:type="character" w:customStyle="1" w:styleId="WW8NumSt183z0">
    <w:name w:val="WW8NumSt183z0"/>
    <w:rPr>
      <w:rFonts w:ascii="Times New Roman" w:hAnsi="Times New Roman" w:cs="Times New Roman"/>
      <w:b/>
      <w:i w:val="0"/>
      <w:color w:val="000000"/>
      <w:sz w:val="22"/>
      <w:szCs w:val="22"/>
      <w:u w:val="none"/>
    </w:rPr>
  </w:style>
  <w:style w:type="character" w:customStyle="1" w:styleId="WW8NumSt186z0">
    <w:name w:val="WW8NumSt186z0"/>
    <w:rPr>
      <w:b/>
      <w:i w:val="0"/>
      <w:color w:val="000000"/>
    </w:rPr>
  </w:style>
  <w:style w:type="character" w:customStyle="1" w:styleId="WW8NumSt188z0">
    <w:name w:val="WW8NumSt188z0"/>
    <w:rPr>
      <w:b/>
      <w:i w:val="0"/>
      <w:color w:val="000000"/>
    </w:rPr>
  </w:style>
  <w:style w:type="character" w:customStyle="1" w:styleId="WW8NumSt190z0">
    <w:name w:val="WW8NumSt190z0"/>
    <w:rPr>
      <w:b/>
      <w:i w:val="0"/>
      <w:color w:val="000000"/>
    </w:rPr>
  </w:style>
  <w:style w:type="character" w:customStyle="1" w:styleId="Fontepargpadro1">
    <w:name w:val="Fonte parág. padrão1"/>
  </w:style>
  <w:style w:type="character" w:styleId="Nmerodepgina">
    <w:name w:val="page number"/>
    <w:basedOn w:val="Fontepargpadro1"/>
  </w:style>
  <w:style w:type="character" w:styleId="Hyperlink">
    <w:name w:val="Hyperlink"/>
    <w:rPr>
      <w:color w:val="0000FF"/>
      <w:u w:val="single"/>
    </w:rPr>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character" w:customStyle="1" w:styleId="Pr-formataoHTMLChar">
    <w:name w:val="Pré-formatação HTML Char"/>
    <w:rPr>
      <w:rFonts w:ascii="Arial Unicode MS" w:eastAsia="Arial Unicode MS" w:hAnsi="Arial Unicode MS" w:cs="Arial Unicode MS"/>
      <w:kern w:val="1"/>
      <w:lang w:val="en-US"/>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styleId="Corpodetexto">
    <w:name w:val="Body Text"/>
    <w:basedOn w:val="Normal"/>
    <w:link w:val="CorpodetextoChar"/>
    <w:pPr>
      <w:jc w:val="both"/>
    </w:pPr>
    <w:rPr>
      <w:sz w:val="24"/>
      <w:lang w:val="x-none"/>
    </w:rPr>
  </w:style>
  <w:style w:type="paragraph" w:styleId="Lista">
    <w:name w:val="List"/>
    <w:basedOn w:val="Corpodetexto"/>
    <w:rPr>
      <w:rFonts w:cs="Tahoma"/>
    </w:rPr>
  </w:style>
  <w:style w:type="paragraph" w:customStyle="1" w:styleId="Legenda2">
    <w:name w:val="Legenda2"/>
    <w:basedOn w:val="Normal"/>
    <w:pPr>
      <w:suppressLineNumbers/>
      <w:spacing w:before="120" w:after="120"/>
    </w:pPr>
    <w:rPr>
      <w:rFonts w:cs="Tahoma"/>
      <w:i/>
      <w:iCs/>
      <w:sz w:val="24"/>
      <w:szCs w:val="24"/>
    </w:rPr>
  </w:style>
  <w:style w:type="paragraph" w:customStyle="1" w:styleId="ndice">
    <w:name w:val="Índice"/>
    <w:basedOn w:val="Normal"/>
    <w:pPr>
      <w:suppressLineNumbers/>
    </w:pPr>
    <w:rPr>
      <w:rFonts w:cs="Tahoma"/>
    </w:rPr>
  </w:style>
  <w:style w:type="paragraph" w:customStyle="1" w:styleId="Legenda1">
    <w:name w:val="Legenda1"/>
    <w:basedOn w:val="Normal"/>
    <w:pPr>
      <w:suppressLineNumbers/>
      <w:spacing w:before="120" w:after="120"/>
    </w:pPr>
    <w:rPr>
      <w:rFonts w:cs="Tahoma"/>
      <w:i/>
      <w:iCs/>
      <w:sz w:val="24"/>
      <w:szCs w:val="24"/>
    </w:rPr>
  </w:style>
  <w:style w:type="paragraph" w:styleId="Destinatrio">
    <w:name w:val="envelope address"/>
    <w:basedOn w:val="Normal"/>
    <w:rPr>
      <w:sz w:val="24"/>
    </w:rPr>
  </w:style>
  <w:style w:type="paragraph" w:styleId="Cabealho">
    <w:name w:val="header"/>
    <w:basedOn w:val="Normal"/>
    <w:link w:val="CabealhoChar"/>
    <w:pPr>
      <w:tabs>
        <w:tab w:val="center" w:pos="4419"/>
        <w:tab w:val="right" w:pos="8838"/>
      </w:tabs>
    </w:pPr>
    <w:rPr>
      <w:lang w:val="x-none"/>
    </w:rPr>
  </w:style>
  <w:style w:type="paragraph" w:styleId="Rodap">
    <w:name w:val="footer"/>
    <w:basedOn w:val="Normal"/>
    <w:link w:val="RodapChar"/>
    <w:pPr>
      <w:tabs>
        <w:tab w:val="center" w:pos="4419"/>
        <w:tab w:val="right" w:pos="8838"/>
      </w:tabs>
    </w:pPr>
    <w:rPr>
      <w:lang w:val="x-none"/>
    </w:rPr>
  </w:style>
  <w:style w:type="paragraph" w:styleId="Recuodecorpodetexto">
    <w:name w:val="Body Text Indent"/>
    <w:basedOn w:val="Normal"/>
    <w:pPr>
      <w:ind w:left="-426"/>
      <w:jc w:val="both"/>
    </w:pPr>
    <w:rPr>
      <w:sz w:val="24"/>
    </w:rPr>
  </w:style>
  <w:style w:type="paragraph" w:customStyle="1" w:styleId="Recuodecorpodetexto21">
    <w:name w:val="Recuo de corpo de texto 21"/>
    <w:basedOn w:val="Normal"/>
    <w:pPr>
      <w:ind w:left="-426"/>
    </w:pPr>
    <w:rPr>
      <w:sz w:val="24"/>
    </w:rPr>
  </w:style>
  <w:style w:type="paragraph" w:customStyle="1" w:styleId="Recuodecorpodetexto31">
    <w:name w:val="Recuo de corpo de texto 31"/>
    <w:basedOn w:val="Normal"/>
    <w:pPr>
      <w:ind w:left="426" w:hanging="426"/>
      <w:jc w:val="both"/>
    </w:pPr>
    <w:rPr>
      <w:sz w:val="24"/>
    </w:rPr>
  </w:style>
  <w:style w:type="paragraph" w:customStyle="1" w:styleId="Corpodetexto21">
    <w:name w:val="Corpo de texto 21"/>
    <w:basedOn w:val="Normal"/>
    <w:rPr>
      <w:sz w:val="28"/>
    </w:rPr>
  </w:style>
  <w:style w:type="paragraph" w:customStyle="1" w:styleId="Corpodetexto31">
    <w:name w:val="Corpo de texto 31"/>
    <w:basedOn w:val="Normal"/>
    <w:pPr>
      <w:jc w:val="both"/>
    </w:pPr>
    <w:rPr>
      <w:sz w:val="28"/>
      <w:u w:val="single"/>
    </w:rPr>
  </w:style>
  <w:style w:type="paragraph" w:styleId="Ttulo">
    <w:name w:val="Title"/>
    <w:basedOn w:val="Normal"/>
    <w:next w:val="Subttulo"/>
    <w:qFormat/>
    <w:pPr>
      <w:autoSpaceDE w:val="0"/>
      <w:spacing w:before="120" w:after="120"/>
      <w:jc w:val="center"/>
    </w:pPr>
    <w:rPr>
      <w:b/>
      <w:bCs/>
      <w:sz w:val="32"/>
      <w:szCs w:val="32"/>
    </w:rPr>
  </w:style>
  <w:style w:type="paragraph" w:styleId="Subttulo">
    <w:name w:val="Subtitle"/>
    <w:basedOn w:val="Captulo"/>
    <w:next w:val="Corpodetexto"/>
    <w:qFormat/>
    <w:pPr>
      <w:jc w:val="center"/>
    </w:pPr>
    <w:rPr>
      <w:i/>
      <w:iCs/>
    </w:rPr>
  </w:style>
  <w:style w:type="paragraph" w:customStyle="1" w:styleId="A161175">
    <w:name w:val="_A161175ÿ"/>
    <w:pPr>
      <w:widowControl w:val="0"/>
      <w:suppressAutoHyphens/>
      <w:autoSpaceDE w:val="0"/>
      <w:ind w:left="867" w:right="46" w:firstLine="698"/>
      <w:jc w:val="both"/>
    </w:pPr>
    <w:rPr>
      <w:rFonts w:eastAsia="Arial"/>
      <w:color w:val="000000"/>
      <w:szCs w:val="24"/>
      <w:lang w:eastAsia="ar-SA"/>
    </w:rPr>
  </w:style>
  <w:style w:type="paragraph" w:customStyle="1" w:styleId="A164475">
    <w:name w:val="_A164475ÿ"/>
    <w:pPr>
      <w:widowControl w:val="0"/>
      <w:suppressAutoHyphens/>
      <w:autoSpaceDE w:val="0"/>
      <w:ind w:left="886" w:right="46" w:firstLine="16"/>
      <w:jc w:val="both"/>
    </w:pPr>
    <w:rPr>
      <w:rFonts w:eastAsia="Arial"/>
      <w:color w:val="000000"/>
      <w:szCs w:val="24"/>
      <w:lang w:eastAsia="ar-SA"/>
    </w:rPr>
  </w:style>
  <w:style w:type="paragraph" w:customStyle="1" w:styleId="Estilo1">
    <w:name w:val="Estilo1"/>
    <w:basedOn w:val="Normal"/>
    <w:pPr>
      <w:autoSpaceDE w:val="0"/>
      <w:spacing w:after="120" w:line="360" w:lineRule="auto"/>
      <w:ind w:left="567"/>
      <w:jc w:val="both"/>
    </w:pPr>
  </w:style>
  <w:style w:type="paragraph" w:customStyle="1" w:styleId="NONormal">
    <w:name w:val="NO Normal"/>
    <w:pPr>
      <w:widowControl w:val="0"/>
      <w:tabs>
        <w:tab w:val="center" w:pos="5400"/>
        <w:tab w:val="right" w:pos="11188"/>
      </w:tabs>
      <w:suppressAutoHyphens/>
      <w:autoSpaceDE w:val="0"/>
      <w:ind w:left="865" w:right="373" w:hanging="594"/>
      <w:jc w:val="both"/>
    </w:pPr>
    <w:rPr>
      <w:rFonts w:ascii="Courier New" w:eastAsia="Arial" w:hAnsi="Courier New" w:cs="Wingdings"/>
      <w:color w:val="000000"/>
      <w:szCs w:val="24"/>
      <w:lang w:eastAsia="ar-SA"/>
    </w:rPr>
  </w:style>
  <w:style w:type="paragraph" w:customStyle="1" w:styleId="Estilo2">
    <w:name w:val="Estilo2"/>
    <w:basedOn w:val="Normal"/>
    <w:pPr>
      <w:widowControl w:val="0"/>
      <w:autoSpaceDE w:val="0"/>
      <w:ind w:firstLine="709"/>
      <w:jc w:val="both"/>
    </w:pPr>
    <w:rPr>
      <w:szCs w:val="24"/>
    </w:rPr>
  </w:style>
  <w:style w:type="paragraph" w:customStyle="1" w:styleId="A102075">
    <w:name w:val="_A102075"/>
    <w:basedOn w:val="Normal"/>
    <w:pPr>
      <w:autoSpaceDE w:val="0"/>
      <w:ind w:left="2736" w:firstLine="1296"/>
      <w:jc w:val="both"/>
    </w:pPr>
    <w:rPr>
      <w:rFonts w:ascii="Tms Rmn" w:hAnsi="Tms Rmn"/>
      <w:szCs w:val="24"/>
    </w:rPr>
  </w:style>
  <w:style w:type="paragraph" w:customStyle="1" w:styleId="A101675">
    <w:name w:val="_A101675"/>
    <w:basedOn w:val="Normal"/>
    <w:pPr>
      <w:autoSpaceDE w:val="0"/>
      <w:ind w:left="2160" w:firstLine="1296"/>
      <w:jc w:val="both"/>
    </w:pPr>
    <w:rPr>
      <w:rFonts w:ascii="Tms Rmn" w:hAnsi="Tms Rmn"/>
      <w:szCs w:val="24"/>
    </w:rPr>
  </w:style>
  <w:style w:type="paragraph" w:customStyle="1" w:styleId="A252575">
    <w:name w:val="_A252575"/>
    <w:basedOn w:val="Normal"/>
    <w:pPr>
      <w:autoSpaceDE w:val="0"/>
      <w:ind w:left="3456" w:firstLine="3456"/>
      <w:jc w:val="both"/>
    </w:pPr>
    <w:rPr>
      <w:rFonts w:ascii="Tms Rmn" w:hAnsi="Tms Rmn"/>
      <w:szCs w:val="24"/>
    </w:rPr>
  </w:style>
  <w:style w:type="paragraph" w:customStyle="1" w:styleId="A301065">
    <w:name w:val="_A301065"/>
    <w:basedOn w:val="Normal"/>
    <w:pPr>
      <w:autoSpaceDE w:val="0"/>
      <w:ind w:left="1296" w:right="1440" w:firstLine="4176"/>
      <w:jc w:val="both"/>
    </w:pPr>
    <w:rPr>
      <w:rFonts w:ascii="Tms Rmn" w:hAnsi="Tms Rmn"/>
      <w:szCs w:val="24"/>
    </w:rPr>
  </w:style>
  <w:style w:type="paragraph" w:customStyle="1" w:styleId="A191065">
    <w:name w:val="_A191065"/>
    <w:basedOn w:val="Normal"/>
    <w:pPr>
      <w:autoSpaceDE w:val="0"/>
      <w:ind w:left="1296" w:right="1440" w:firstLine="2592"/>
      <w:jc w:val="both"/>
    </w:pPr>
    <w:rPr>
      <w:rFonts w:ascii="Tms Rmn" w:hAnsi="Tms Rmn"/>
      <w:szCs w:val="24"/>
    </w:rPr>
  </w:style>
  <w:style w:type="paragraph" w:customStyle="1" w:styleId="A321065">
    <w:name w:val="_A321065"/>
    <w:basedOn w:val="Normal"/>
    <w:pPr>
      <w:autoSpaceDE w:val="0"/>
      <w:ind w:left="1296" w:right="1440" w:firstLine="4464"/>
      <w:jc w:val="both"/>
    </w:pPr>
    <w:rPr>
      <w:rFonts w:ascii="Tms Rmn" w:hAnsi="Tms Rmn"/>
      <w:szCs w:val="24"/>
    </w:rPr>
  </w:style>
  <w:style w:type="paragraph" w:customStyle="1" w:styleId="Normal1">
    <w:name w:val="Normal1"/>
    <w:pPr>
      <w:suppressAutoHyphens/>
      <w:autoSpaceDE w:val="0"/>
      <w:ind w:firstLine="288"/>
      <w:jc w:val="both"/>
    </w:pPr>
    <w:rPr>
      <w:rFonts w:eastAsia="Arial"/>
      <w:color w:val="000000"/>
      <w:szCs w:val="24"/>
      <w:lang w:eastAsia="ar-SA"/>
    </w:rPr>
  </w:style>
  <w:style w:type="paragraph" w:customStyle="1" w:styleId="Textoembloco1">
    <w:name w:val="Texto em bloco1"/>
    <w:basedOn w:val="Normal"/>
    <w:pPr>
      <w:ind w:left="1080" w:right="1458"/>
      <w:jc w:val="both"/>
    </w:pPr>
    <w:rPr>
      <w:color w:val="000000"/>
      <w:sz w:val="24"/>
      <w:szCs w:val="24"/>
    </w:rPr>
  </w:style>
  <w:style w:type="paragraph" w:customStyle="1" w:styleId="WW-Legenda11">
    <w:name w:val="WW-Legenda11"/>
    <w:basedOn w:val="Normal"/>
    <w:next w:val="Normal"/>
    <w:pPr>
      <w:jc w:val="both"/>
    </w:pPr>
    <w:rPr>
      <w:b/>
      <w:sz w:val="28"/>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Contedodoquadro">
    <w:name w:val="Conteúdo do quadro"/>
    <w:basedOn w:val="Corpodetexto"/>
  </w:style>
  <w:style w:type="paragraph" w:styleId="Pr-formataoHTML">
    <w:name w:val="HTML Preformatted"/>
    <w:basedOn w:val="Normal"/>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1"/>
      <w:lang w:val="en-US"/>
    </w:rPr>
  </w:style>
  <w:style w:type="character" w:customStyle="1" w:styleId="CorpodetextoChar">
    <w:name w:val="Corpo de texto Char"/>
    <w:link w:val="Corpodetexto"/>
    <w:rsid w:val="00CB1008"/>
    <w:rPr>
      <w:sz w:val="24"/>
      <w:lang w:eastAsia="ar-SA"/>
    </w:rPr>
  </w:style>
  <w:style w:type="paragraph" w:styleId="PargrafodaLista">
    <w:name w:val="List Paragraph"/>
    <w:basedOn w:val="Normal"/>
    <w:uiPriority w:val="34"/>
    <w:qFormat/>
    <w:rsid w:val="00235F1A"/>
    <w:pPr>
      <w:suppressAutoHyphens w:val="0"/>
      <w:overflowPunct w:val="0"/>
      <w:autoSpaceDE w:val="0"/>
      <w:autoSpaceDN w:val="0"/>
      <w:adjustRightInd w:val="0"/>
      <w:ind w:left="720"/>
      <w:contextualSpacing/>
      <w:textAlignment w:val="baseline"/>
    </w:pPr>
    <w:rPr>
      <w:lang w:eastAsia="pt-BR"/>
    </w:rPr>
  </w:style>
  <w:style w:type="paragraph" w:customStyle="1" w:styleId="PADRAO">
    <w:name w:val="PADRAO"/>
    <w:basedOn w:val="Normal"/>
    <w:rsid w:val="0072271D"/>
    <w:pPr>
      <w:jc w:val="both"/>
    </w:pPr>
    <w:rPr>
      <w:rFonts w:ascii="Tms Rmn" w:hAnsi="Tms Rmn"/>
      <w:sz w:val="24"/>
    </w:rPr>
  </w:style>
  <w:style w:type="character" w:customStyle="1" w:styleId="RodapChar">
    <w:name w:val="Rodapé Char"/>
    <w:link w:val="Rodap"/>
    <w:rsid w:val="0062013D"/>
    <w:rPr>
      <w:lang w:eastAsia="ar-SA"/>
    </w:rPr>
  </w:style>
  <w:style w:type="table" w:styleId="Tabelacomgrade">
    <w:name w:val="Table Grid"/>
    <w:basedOn w:val="Tabelanormal"/>
    <w:uiPriority w:val="59"/>
    <w:rsid w:val="002A0C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semFormatao1">
    <w:name w:val="Texto sem Formatação1"/>
    <w:basedOn w:val="Normal"/>
    <w:rsid w:val="00D3674F"/>
    <w:pPr>
      <w:widowControl w:val="0"/>
    </w:pPr>
    <w:rPr>
      <w:rFonts w:ascii="Liberation Serif" w:eastAsia="WenQuanYi Micro Hei" w:hAnsi="Liberation Serif" w:cs="Lohit Hindi"/>
      <w:kern w:val="1"/>
      <w:sz w:val="24"/>
      <w:szCs w:val="24"/>
      <w:lang w:eastAsia="hi-IN" w:bidi="hi-IN"/>
    </w:rPr>
  </w:style>
  <w:style w:type="paragraph" w:customStyle="1" w:styleId="TextosemFormatao2">
    <w:name w:val="Texto sem Formatação2"/>
    <w:basedOn w:val="Normal"/>
    <w:rsid w:val="000B5467"/>
    <w:pPr>
      <w:widowControl w:val="0"/>
    </w:pPr>
    <w:rPr>
      <w:rFonts w:ascii="Liberation Serif" w:eastAsia="WenQuanYi Micro Hei" w:hAnsi="Liberation Serif" w:cs="Lohit Hindi"/>
      <w:kern w:val="1"/>
      <w:sz w:val="24"/>
      <w:szCs w:val="24"/>
      <w:lang w:eastAsia="hi-IN" w:bidi="hi-IN"/>
    </w:rPr>
  </w:style>
  <w:style w:type="character" w:customStyle="1" w:styleId="WW8Num6z1">
    <w:name w:val="WW8Num6z1"/>
    <w:rsid w:val="0028386C"/>
    <w:rPr>
      <w:b/>
    </w:rPr>
  </w:style>
  <w:style w:type="character" w:customStyle="1" w:styleId="WW-Fontepargpadro">
    <w:name w:val="WW-Fonte parág. padrão"/>
    <w:rsid w:val="0028386C"/>
  </w:style>
  <w:style w:type="character" w:customStyle="1" w:styleId="WW-WW8Num6z1">
    <w:name w:val="WW-WW8Num6z1"/>
    <w:rsid w:val="0028386C"/>
    <w:rPr>
      <w:b/>
    </w:rPr>
  </w:style>
  <w:style w:type="character" w:customStyle="1" w:styleId="WW8Num17z0">
    <w:name w:val="WW8Num17z0"/>
    <w:rsid w:val="0028386C"/>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1z0">
    <w:name w:val="WW8Num21z0"/>
    <w:rsid w:val="0028386C"/>
    <w:rPr>
      <w:rFonts w:ascii="Symbol" w:hAnsi="Symbol" w:cs="Times New Roman"/>
    </w:rPr>
  </w:style>
  <w:style w:type="character" w:customStyle="1" w:styleId="WW8Num26z0">
    <w:name w:val="WW8Num26z0"/>
    <w:rsid w:val="0028386C"/>
    <w:rPr>
      <w:rFonts w:ascii="Symbol" w:hAnsi="Symbol" w:cs="Times New Roman"/>
    </w:rPr>
  </w:style>
  <w:style w:type="character" w:customStyle="1" w:styleId="WW8Num34z0">
    <w:name w:val="WW8Num34z0"/>
    <w:rsid w:val="0028386C"/>
    <w:rPr>
      <w:rFonts w:ascii="Wide Latin" w:hAnsi="Wide Latin" w:cs="Times New Roman"/>
      <w:b/>
    </w:rPr>
  </w:style>
  <w:style w:type="character" w:customStyle="1" w:styleId="WW8Num36z0">
    <w:name w:val="WW8Num36z0"/>
    <w:rsid w:val="0028386C"/>
    <w:rPr>
      <w:rFonts w:ascii="Symbol" w:hAnsi="Symbol"/>
    </w:rPr>
  </w:style>
  <w:style w:type="character" w:customStyle="1" w:styleId="WW8Num40z0">
    <w:name w:val="WW8Num40z0"/>
    <w:rsid w:val="0028386C"/>
    <w:rPr>
      <w:rFonts w:ascii="Times New Roman" w:hAnsi="Times New Roman" w:cs="Times New Roman"/>
      <w:b/>
      <w:i w:val="0"/>
      <w:color w:val="000000"/>
      <w:sz w:val="22"/>
      <w:szCs w:val="22"/>
      <w:u w:val="none"/>
    </w:rPr>
  </w:style>
  <w:style w:type="character" w:customStyle="1" w:styleId="WW8Num41z0">
    <w:name w:val="WW8Num41z0"/>
    <w:rsid w:val="0028386C"/>
    <w:rPr>
      <w:b w:val="0"/>
      <w:i w:val="0"/>
    </w:rPr>
  </w:style>
  <w:style w:type="character" w:customStyle="1" w:styleId="WW8Num44z0">
    <w:name w:val="WW8Num44z0"/>
    <w:rsid w:val="0028386C"/>
    <w:rPr>
      <w:rFonts w:ascii="Symbol" w:hAnsi="Symbol" w:cs="Times New Roman"/>
      <w:color w:val="000000"/>
    </w:rPr>
  </w:style>
  <w:style w:type="character" w:customStyle="1" w:styleId="WW8Num49z0">
    <w:name w:val="WW8Num49z0"/>
    <w:rsid w:val="0028386C"/>
    <w:rPr>
      <w:rFonts w:ascii="Times New Roman" w:hAnsi="Times New Roman" w:cs="Times New Roman"/>
      <w:color w:val="000000"/>
    </w:rPr>
  </w:style>
  <w:style w:type="character" w:customStyle="1" w:styleId="WW8Num53z0">
    <w:name w:val="WW8Num53z0"/>
    <w:rsid w:val="0028386C"/>
    <w:rPr>
      <w:rFonts w:ascii="Symbol" w:hAnsi="Symbol" w:cs="Times New Roman"/>
      <w:color w:val="000000"/>
    </w:rPr>
  </w:style>
  <w:style w:type="character" w:customStyle="1" w:styleId="WW8Num57z0">
    <w:name w:val="WW8Num57z0"/>
    <w:rsid w:val="0028386C"/>
    <w:rPr>
      <w:rFonts w:ascii="Times New Roman" w:eastAsia="Times New Roman" w:hAnsi="Times New Roman" w:cs="Times New Roman"/>
    </w:rPr>
  </w:style>
  <w:style w:type="character" w:customStyle="1" w:styleId="WW8Num57z1">
    <w:name w:val="WW8Num57z1"/>
    <w:rsid w:val="0028386C"/>
    <w:rPr>
      <w:rFonts w:ascii="Courier New" w:hAnsi="Courier New"/>
    </w:rPr>
  </w:style>
  <w:style w:type="character" w:customStyle="1" w:styleId="WW8Num57z2">
    <w:name w:val="WW8Num57z2"/>
    <w:rsid w:val="0028386C"/>
    <w:rPr>
      <w:rFonts w:ascii="Wingdings" w:hAnsi="Wingdings"/>
    </w:rPr>
  </w:style>
  <w:style w:type="character" w:customStyle="1" w:styleId="WW8Num57z3">
    <w:name w:val="WW8Num57z3"/>
    <w:rsid w:val="0028386C"/>
    <w:rPr>
      <w:rFonts w:ascii="Symbol" w:hAnsi="Symbol"/>
    </w:rPr>
  </w:style>
  <w:style w:type="character" w:customStyle="1" w:styleId="WW8Num61z0">
    <w:name w:val="WW8Num61z0"/>
    <w:rsid w:val="0028386C"/>
    <w:rPr>
      <w:b/>
    </w:rPr>
  </w:style>
  <w:style w:type="character" w:customStyle="1" w:styleId="WW8Num64z0">
    <w:name w:val="WW8Num64z0"/>
    <w:rsid w:val="0028386C"/>
    <w:rPr>
      <w:rFonts w:ascii="Symbol" w:hAnsi="Symbol"/>
    </w:rPr>
  </w:style>
  <w:style w:type="character" w:customStyle="1" w:styleId="WW8Num67z0">
    <w:name w:val="WW8Num67z0"/>
    <w:rsid w:val="0028386C"/>
    <w:rPr>
      <w:b/>
    </w:rPr>
  </w:style>
  <w:style w:type="character" w:customStyle="1" w:styleId="WW8Num75z0">
    <w:name w:val="WW8Num75z0"/>
    <w:rsid w:val="0028386C"/>
    <w:rPr>
      <w:rFonts w:ascii="Symbol" w:hAnsi="Symbol" w:cs="Times New Roman"/>
      <w:color w:val="000000"/>
      <w:sz w:val="16"/>
      <w:szCs w:val="16"/>
    </w:rPr>
  </w:style>
  <w:style w:type="character" w:customStyle="1" w:styleId="WW8Num80z0">
    <w:name w:val="WW8Num80z0"/>
    <w:rsid w:val="0028386C"/>
    <w:rPr>
      <w:rFonts w:ascii="Symbol" w:hAnsi="Symbol" w:cs="Times New Roman"/>
    </w:rPr>
  </w:style>
  <w:style w:type="character" w:customStyle="1" w:styleId="WW8Num82z0">
    <w:name w:val="WW8Num82z0"/>
    <w:rsid w:val="0028386C"/>
    <w:rPr>
      <w:rFonts w:ascii="Symbol" w:hAnsi="Symbol"/>
    </w:rPr>
  </w:style>
  <w:style w:type="character" w:customStyle="1" w:styleId="WW8Num83z0">
    <w:name w:val="WW8Num83z0"/>
    <w:rsid w:val="0028386C"/>
    <w:rPr>
      <w:rFonts w:ascii="Symbol" w:hAnsi="Symbol"/>
    </w:rPr>
  </w:style>
  <w:style w:type="character" w:customStyle="1" w:styleId="WW8Num83z1">
    <w:name w:val="WW8Num83z1"/>
    <w:rsid w:val="0028386C"/>
    <w:rPr>
      <w:rFonts w:ascii="Courier New" w:hAnsi="Courier New" w:cs="Courier New"/>
    </w:rPr>
  </w:style>
  <w:style w:type="character" w:customStyle="1" w:styleId="WW8Num83z2">
    <w:name w:val="WW8Num83z2"/>
    <w:rsid w:val="0028386C"/>
    <w:rPr>
      <w:rFonts w:ascii="Wingdings" w:hAnsi="Wingdings"/>
    </w:rPr>
  </w:style>
  <w:style w:type="character" w:customStyle="1" w:styleId="WW8Num92z0">
    <w:name w:val="WW8Num92z0"/>
    <w:rsid w:val="0028386C"/>
    <w:rPr>
      <w:b/>
    </w:rPr>
  </w:style>
  <w:style w:type="character" w:customStyle="1" w:styleId="WW8Num93z0">
    <w:name w:val="WW8Num93z0"/>
    <w:rsid w:val="0028386C"/>
    <w:rPr>
      <w:rFonts w:ascii="Times New Roman" w:hAnsi="Times New Roman" w:cs="Times New Roman"/>
    </w:rPr>
  </w:style>
  <w:style w:type="character" w:customStyle="1" w:styleId="WW8Num94z0">
    <w:name w:val="WW8Num94z0"/>
    <w:rsid w:val="0028386C"/>
    <w:rPr>
      <w:b w:val="0"/>
      <w:i w:val="0"/>
    </w:rPr>
  </w:style>
  <w:style w:type="character" w:customStyle="1" w:styleId="WW8Num96z2">
    <w:name w:val="WW8Num96z2"/>
    <w:rsid w:val="0028386C"/>
    <w:rPr>
      <w:rFonts w:ascii="Symbol" w:hAnsi="Symbol" w:cs="Times New Roman"/>
    </w:rPr>
  </w:style>
  <w:style w:type="character" w:customStyle="1" w:styleId="WW8Num101z0">
    <w:name w:val="WW8Num101z0"/>
    <w:rsid w:val="0028386C"/>
    <w:rPr>
      <w:rFonts w:ascii="Symbol" w:hAnsi="Symbol" w:cs="Times New Roman"/>
    </w:rPr>
  </w:style>
  <w:style w:type="character" w:customStyle="1" w:styleId="WW8Num106z0">
    <w:name w:val="WW8Num106z0"/>
    <w:rsid w:val="0028386C"/>
    <w:rPr>
      <w:rFonts w:ascii="Symbol" w:hAnsi="Symbol" w:cs="Times New Roman"/>
    </w:rPr>
  </w:style>
  <w:style w:type="character" w:customStyle="1" w:styleId="WW8Num107z0">
    <w:name w:val="WW8Num107z0"/>
    <w:rsid w:val="0028386C"/>
    <w:rPr>
      <w:b/>
    </w:rPr>
  </w:style>
  <w:style w:type="character" w:customStyle="1" w:styleId="WW8Num108z0">
    <w:name w:val="WW8Num108z0"/>
    <w:rsid w:val="0028386C"/>
    <w:rPr>
      <w:rFonts w:ascii="Symbol" w:hAnsi="Symbol"/>
    </w:rPr>
  </w:style>
  <w:style w:type="character" w:customStyle="1" w:styleId="WW8Num110z0">
    <w:name w:val="WW8Num110z0"/>
    <w:rsid w:val="0028386C"/>
    <w:rPr>
      <w:b/>
    </w:rPr>
  </w:style>
  <w:style w:type="character" w:customStyle="1" w:styleId="WW8Num111z0">
    <w:name w:val="WW8Num111z0"/>
    <w:rsid w:val="0028386C"/>
    <w:rPr>
      <w:rFonts w:ascii="Symbol" w:hAnsi="Symbol"/>
    </w:rPr>
  </w:style>
  <w:style w:type="character" w:customStyle="1" w:styleId="WW8Num115z0">
    <w:name w:val="WW8Num115z0"/>
    <w:rsid w:val="0028386C"/>
    <w:rPr>
      <w:rFonts w:ascii="Symbol" w:hAnsi="Symbol" w:cs="Times New Roman"/>
      <w:color w:val="000000"/>
      <w:sz w:val="16"/>
      <w:szCs w:val="16"/>
    </w:rPr>
  </w:style>
  <w:style w:type="character" w:customStyle="1" w:styleId="WW8Num122z0">
    <w:name w:val="WW8Num122z0"/>
    <w:rsid w:val="0028386C"/>
    <w:rPr>
      <w:rFonts w:ascii="Symbol" w:hAnsi="Symbol" w:cs="Times New Roman"/>
      <w:color w:val="000000"/>
    </w:rPr>
  </w:style>
  <w:style w:type="character" w:customStyle="1" w:styleId="WW8Num126z0">
    <w:name w:val="WW8Num126z0"/>
    <w:rsid w:val="0028386C"/>
    <w:rPr>
      <w:rFonts w:ascii="Times New Roman" w:hAnsi="Times New Roman" w:cs="Times New Roman"/>
      <w:b w:val="0"/>
      <w:i w:val="0"/>
      <w:sz w:val="24"/>
      <w:szCs w:val="24"/>
      <w:u w:val="none"/>
    </w:rPr>
  </w:style>
  <w:style w:type="character" w:customStyle="1" w:styleId="WW8Num129z0">
    <w:name w:val="WW8Num129z0"/>
    <w:rsid w:val="0028386C"/>
    <w:rPr>
      <w:rFonts w:ascii="Symbol" w:hAnsi="Symbol" w:cs="Times New Roman"/>
    </w:rPr>
  </w:style>
  <w:style w:type="character" w:customStyle="1" w:styleId="WW8Num133z3">
    <w:name w:val="WW8Num133z3"/>
    <w:rsid w:val="0028386C"/>
    <w:rPr>
      <w:rFonts w:ascii="Symbol" w:hAnsi="Symbol" w:cs="Times New Roman"/>
    </w:rPr>
  </w:style>
  <w:style w:type="character" w:customStyle="1" w:styleId="WW8Num133z4">
    <w:name w:val="WW8Num133z4"/>
    <w:rsid w:val="0028386C"/>
    <w:rPr>
      <w:rFonts w:ascii="Courier New" w:hAnsi="Courier New" w:cs="Courier New"/>
    </w:rPr>
  </w:style>
  <w:style w:type="character" w:customStyle="1" w:styleId="WW8Num138z0">
    <w:name w:val="WW8Num138z0"/>
    <w:rsid w:val="0028386C"/>
    <w:rPr>
      <w:b/>
    </w:rPr>
  </w:style>
  <w:style w:type="character" w:customStyle="1" w:styleId="WW8Num149z0">
    <w:name w:val="WW8Num149z0"/>
    <w:rsid w:val="0028386C"/>
    <w:rPr>
      <w:rFonts w:ascii="Symbol" w:hAnsi="Symbol" w:cs="Times New Roman"/>
      <w:color w:val="000000"/>
      <w:sz w:val="16"/>
      <w:szCs w:val="16"/>
    </w:rPr>
  </w:style>
  <w:style w:type="character" w:customStyle="1" w:styleId="WW8Num150z0">
    <w:name w:val="WW8Num150z0"/>
    <w:rsid w:val="0028386C"/>
    <w:rPr>
      <w:b/>
    </w:rPr>
  </w:style>
  <w:style w:type="character" w:customStyle="1" w:styleId="WW8Num154z0">
    <w:name w:val="WW8Num154z0"/>
    <w:rsid w:val="0028386C"/>
    <w:rPr>
      <w:rFonts w:ascii="Symbol" w:hAnsi="Symbol"/>
    </w:rPr>
  </w:style>
  <w:style w:type="character" w:customStyle="1" w:styleId="WW8Num165z0">
    <w:name w:val="WW8Num165z0"/>
    <w:rsid w:val="0028386C"/>
    <w:rPr>
      <w:b/>
    </w:rPr>
  </w:style>
  <w:style w:type="character" w:customStyle="1" w:styleId="WW8Num167z0">
    <w:name w:val="WW8Num167z0"/>
    <w:rsid w:val="0028386C"/>
    <w:rPr>
      <w:rFonts w:ascii="Symbol" w:hAnsi="Symbol" w:cs="Times New Roman"/>
    </w:rPr>
  </w:style>
  <w:style w:type="character" w:customStyle="1" w:styleId="WW8Num168z0">
    <w:name w:val="WW8Num168z0"/>
    <w:rsid w:val="0028386C"/>
    <w:rPr>
      <w:b/>
    </w:rPr>
  </w:style>
  <w:style w:type="character" w:customStyle="1" w:styleId="WW8Num169z0">
    <w:name w:val="WW8Num169z0"/>
    <w:rsid w:val="0028386C"/>
    <w:rPr>
      <w:b/>
    </w:rPr>
  </w:style>
  <w:style w:type="character" w:customStyle="1" w:styleId="WW8Num183z0">
    <w:name w:val="WW8Num183z0"/>
    <w:rsid w:val="0028386C"/>
    <w:rPr>
      <w:rFonts w:ascii="Times New Roman" w:hAnsi="Times New Roman" w:cs="Times New Roman"/>
      <w:color w:val="000000"/>
    </w:rPr>
  </w:style>
  <w:style w:type="character" w:customStyle="1" w:styleId="WW8Num184z1">
    <w:name w:val="WW8Num184z1"/>
    <w:rsid w:val="0028386C"/>
    <w:rPr>
      <w:rFonts w:ascii="Courier New" w:hAnsi="Courier New" w:cs="Courier New"/>
    </w:rPr>
  </w:style>
  <w:style w:type="character" w:customStyle="1" w:styleId="WW8Num184z2">
    <w:name w:val="WW8Num184z2"/>
    <w:rsid w:val="0028386C"/>
    <w:rPr>
      <w:rFonts w:ascii="Wingdings" w:hAnsi="Wingdings" w:cs="Times New Roman"/>
    </w:rPr>
  </w:style>
  <w:style w:type="character" w:customStyle="1" w:styleId="WW8Num186z0">
    <w:name w:val="WW8Num186z0"/>
    <w:rsid w:val="0028386C"/>
    <w:rPr>
      <w:rFonts w:ascii="Symbol" w:hAnsi="Symbol" w:cs="Times New Roman"/>
    </w:rPr>
  </w:style>
  <w:style w:type="character" w:customStyle="1" w:styleId="WW8Num187z0">
    <w:name w:val="WW8Num187z0"/>
    <w:rsid w:val="0028386C"/>
    <w:rPr>
      <w:b/>
    </w:rPr>
  </w:style>
  <w:style w:type="character" w:customStyle="1" w:styleId="WW8Num189z0">
    <w:name w:val="WW8Num189z0"/>
    <w:rsid w:val="0028386C"/>
    <w:rPr>
      <w:b/>
      <w:i w:val="0"/>
    </w:rPr>
  </w:style>
  <w:style w:type="character" w:customStyle="1" w:styleId="WW8Num190z0">
    <w:name w:val="WW8Num190z0"/>
    <w:rsid w:val="0028386C"/>
    <w:rPr>
      <w:rFonts w:ascii="Symbol" w:hAnsi="Symbol" w:cs="Times New Roman"/>
    </w:rPr>
  </w:style>
  <w:style w:type="character" w:customStyle="1" w:styleId="WW8Num192z0">
    <w:name w:val="WW8Num192z0"/>
    <w:rsid w:val="0028386C"/>
    <w:rPr>
      <w:b/>
      <w:i w:val="0"/>
      <w:sz w:val="22"/>
      <w:szCs w:val="22"/>
    </w:rPr>
  </w:style>
  <w:style w:type="character" w:customStyle="1" w:styleId="WW8Num199z0">
    <w:name w:val="WW8Num199z0"/>
    <w:rsid w:val="0028386C"/>
    <w:rPr>
      <w:rFonts w:ascii="Symbol" w:hAnsi="Symbol" w:cs="Times New Roman"/>
    </w:rPr>
  </w:style>
  <w:style w:type="character" w:customStyle="1" w:styleId="WW8Num201z0">
    <w:name w:val="WW8Num201z0"/>
    <w:rsid w:val="0028386C"/>
    <w:rPr>
      <w:b/>
    </w:rPr>
  </w:style>
  <w:style w:type="character" w:customStyle="1" w:styleId="WW8Num206z0">
    <w:name w:val="WW8Num206z0"/>
    <w:rsid w:val="0028386C"/>
    <w:rPr>
      <w:rFonts w:ascii="Symbol" w:hAnsi="Symbol" w:cs="Times New Roman"/>
    </w:rPr>
  </w:style>
  <w:style w:type="character" w:customStyle="1" w:styleId="WW8Num212z0">
    <w:name w:val="WW8Num212z0"/>
    <w:rsid w:val="0028386C"/>
    <w:rPr>
      <w:b/>
    </w:rPr>
  </w:style>
  <w:style w:type="character" w:customStyle="1" w:styleId="WW8Num217z0">
    <w:name w:val="WW8Num217z0"/>
    <w:rsid w:val="0028386C"/>
    <w:rPr>
      <w:rFonts w:ascii="Verdana" w:eastAsia="Times New Roman" w:hAnsi="Verdana" w:cs="Times New Roman"/>
    </w:rPr>
  </w:style>
  <w:style w:type="character" w:customStyle="1" w:styleId="WW8Num217z1">
    <w:name w:val="WW8Num217z1"/>
    <w:rsid w:val="0028386C"/>
    <w:rPr>
      <w:rFonts w:ascii="Courier New" w:hAnsi="Courier New"/>
    </w:rPr>
  </w:style>
  <w:style w:type="character" w:customStyle="1" w:styleId="WW8Num217z2">
    <w:name w:val="WW8Num217z2"/>
    <w:rsid w:val="0028386C"/>
    <w:rPr>
      <w:rFonts w:ascii="Wingdings" w:hAnsi="Wingdings"/>
    </w:rPr>
  </w:style>
  <w:style w:type="character" w:customStyle="1" w:styleId="WW8Num217z3">
    <w:name w:val="WW8Num217z3"/>
    <w:rsid w:val="0028386C"/>
    <w:rPr>
      <w:rFonts w:ascii="Symbol" w:hAnsi="Symbol"/>
    </w:rPr>
  </w:style>
  <w:style w:type="character" w:customStyle="1" w:styleId="WW8Num222z0">
    <w:name w:val="WW8Num222z0"/>
    <w:rsid w:val="0028386C"/>
    <w:rPr>
      <w:rFonts w:ascii="Symbol" w:hAnsi="Symbol" w:cs="Times New Roman"/>
      <w:color w:val="000000"/>
      <w:sz w:val="16"/>
      <w:szCs w:val="16"/>
    </w:rPr>
  </w:style>
  <w:style w:type="character" w:customStyle="1" w:styleId="WW8Num224z0">
    <w:name w:val="WW8Num224z0"/>
    <w:rsid w:val="0028386C"/>
    <w:rPr>
      <w:b/>
    </w:rPr>
  </w:style>
  <w:style w:type="character" w:customStyle="1" w:styleId="WW8Num225z0">
    <w:name w:val="WW8Num225z0"/>
    <w:rsid w:val="0028386C"/>
    <w:rPr>
      <w:b/>
    </w:rPr>
  </w:style>
  <w:style w:type="character" w:customStyle="1" w:styleId="WW8Num227z0">
    <w:name w:val="WW8Num227z0"/>
    <w:rsid w:val="0028386C"/>
    <w:rPr>
      <w:rFonts w:ascii="Symbol" w:hAnsi="Symbol" w:cs="Times New Roman"/>
    </w:rPr>
  </w:style>
  <w:style w:type="character" w:customStyle="1" w:styleId="WW8Num228z0">
    <w:name w:val="WW8Num228z0"/>
    <w:rsid w:val="0028386C"/>
    <w:rPr>
      <w:rFonts w:ascii="Symbol" w:hAnsi="Symbol" w:cs="Times New Roman"/>
    </w:rPr>
  </w:style>
  <w:style w:type="character" w:customStyle="1" w:styleId="WW8Num238z0">
    <w:name w:val="WW8Num238z0"/>
    <w:rsid w:val="0028386C"/>
    <w:rPr>
      <w:rFonts w:ascii="Times New Roman" w:hAnsi="Times New Roman" w:cs="Times New Roman"/>
    </w:rPr>
  </w:style>
  <w:style w:type="character" w:customStyle="1" w:styleId="WW8Num243z0">
    <w:name w:val="WW8Num243z0"/>
    <w:rsid w:val="0028386C"/>
    <w:rPr>
      <w:rFonts w:ascii="Times New Roman" w:hAnsi="Times New Roman" w:cs="Times New Roman"/>
    </w:rPr>
  </w:style>
  <w:style w:type="character" w:customStyle="1" w:styleId="WW8Num244z0">
    <w:name w:val="WW8Num244z0"/>
    <w:rsid w:val="0028386C"/>
    <w:rPr>
      <w:rFonts w:ascii="Symbol" w:hAnsi="Symbol" w:cs="Times New Roman"/>
      <w:color w:val="000000"/>
      <w:sz w:val="16"/>
      <w:szCs w:val="16"/>
    </w:rPr>
  </w:style>
  <w:style w:type="character" w:customStyle="1" w:styleId="WW8Num245z0">
    <w:name w:val="WW8Num245z0"/>
    <w:rsid w:val="0028386C"/>
    <w:rPr>
      <w:rFonts w:ascii="Symbol" w:hAnsi="Symbol" w:cs="Times New Roman"/>
    </w:rPr>
  </w:style>
  <w:style w:type="character" w:customStyle="1" w:styleId="WW8Num248z0">
    <w:name w:val="WW8Num248z0"/>
    <w:rsid w:val="0028386C"/>
    <w:rPr>
      <w:b w:val="0"/>
      <w:i w:val="0"/>
    </w:rPr>
  </w:style>
  <w:style w:type="character" w:customStyle="1" w:styleId="WW8Num249z0">
    <w:name w:val="WW8Num249z0"/>
    <w:rsid w:val="0028386C"/>
    <w:rPr>
      <w:rFonts w:ascii="Symbol" w:hAnsi="Symbol" w:cs="Times New Roman"/>
    </w:rPr>
  </w:style>
  <w:style w:type="character" w:customStyle="1" w:styleId="WW8Num251z1">
    <w:name w:val="WW8Num251z1"/>
    <w:rsid w:val="0028386C"/>
    <w:rPr>
      <w:rFonts w:ascii="Courier New" w:hAnsi="Courier New" w:cs="Courier New"/>
    </w:rPr>
  </w:style>
  <w:style w:type="character" w:customStyle="1" w:styleId="WW8Num251z2">
    <w:name w:val="WW8Num251z2"/>
    <w:rsid w:val="0028386C"/>
    <w:rPr>
      <w:rFonts w:ascii="Wingdings" w:hAnsi="Wingdings" w:cs="Times New Roman"/>
    </w:rPr>
  </w:style>
  <w:style w:type="character" w:customStyle="1" w:styleId="WW8Num260z0">
    <w:name w:val="WW8Num260z0"/>
    <w:rsid w:val="0028386C"/>
    <w:rPr>
      <w:rFonts w:ascii="Times New Roman" w:hAnsi="Times New Roman" w:cs="Times New Roman"/>
    </w:rPr>
  </w:style>
  <w:style w:type="character" w:customStyle="1" w:styleId="WW8Num264z0">
    <w:name w:val="WW8Num264z0"/>
    <w:rsid w:val="0028386C"/>
    <w:rPr>
      <w:rFonts w:ascii="Symbol" w:hAnsi="Symbol" w:cs="Times New Roman"/>
    </w:rPr>
  </w:style>
  <w:style w:type="character" w:customStyle="1" w:styleId="WW8Num264z1">
    <w:name w:val="WW8Num264z1"/>
    <w:rsid w:val="0028386C"/>
    <w:rPr>
      <w:rFonts w:ascii="Courier New" w:hAnsi="Courier New" w:cs="Courier New"/>
    </w:rPr>
  </w:style>
  <w:style w:type="character" w:customStyle="1" w:styleId="WW8Num264z2">
    <w:name w:val="WW8Num264z2"/>
    <w:rsid w:val="0028386C"/>
    <w:rPr>
      <w:rFonts w:ascii="Wingdings" w:hAnsi="Wingdings" w:cs="Times New Roman"/>
    </w:rPr>
  </w:style>
  <w:style w:type="character" w:customStyle="1" w:styleId="WW8Num266z0">
    <w:name w:val="WW8Num266z0"/>
    <w:rsid w:val="0028386C"/>
    <w:rPr>
      <w:b/>
    </w:rPr>
  </w:style>
  <w:style w:type="character" w:customStyle="1" w:styleId="WW8Num268z0">
    <w:name w:val="WW8Num268z0"/>
    <w:rsid w:val="0028386C"/>
    <w:rPr>
      <w:rFonts w:ascii="Symbol" w:hAnsi="Symbol"/>
    </w:rPr>
  </w:style>
  <w:style w:type="character" w:customStyle="1" w:styleId="WW8Num272z0">
    <w:name w:val="WW8Num272z0"/>
    <w:rsid w:val="0028386C"/>
    <w:rPr>
      <w:rFonts w:ascii="Times New Roman" w:hAnsi="Times New Roman" w:cs="Times New Roman"/>
    </w:rPr>
  </w:style>
  <w:style w:type="character" w:customStyle="1" w:styleId="WW8Num273z0">
    <w:name w:val="WW8Num273z0"/>
    <w:rsid w:val="0028386C"/>
    <w:rPr>
      <w:rFonts w:ascii="Symbol" w:hAnsi="Symbol" w:cs="Times New Roman"/>
      <w:color w:val="000000"/>
    </w:rPr>
  </w:style>
  <w:style w:type="character" w:customStyle="1" w:styleId="WW8Num274z0">
    <w:name w:val="WW8Num274z0"/>
    <w:rsid w:val="0028386C"/>
    <w:rPr>
      <w:b/>
    </w:rPr>
  </w:style>
  <w:style w:type="character" w:customStyle="1" w:styleId="WW8Num276z0">
    <w:name w:val="WW8Num276z0"/>
    <w:rsid w:val="0028386C"/>
    <w:rPr>
      <w:rFonts w:ascii="Symbol" w:hAnsi="Symbol"/>
    </w:rPr>
  </w:style>
  <w:style w:type="character" w:customStyle="1" w:styleId="WW8Num277z0">
    <w:name w:val="WW8Num277z0"/>
    <w:rsid w:val="0028386C"/>
    <w:rPr>
      <w:rFonts w:ascii="Symbol" w:hAnsi="Symbol" w:cs="Times New Roman"/>
    </w:rPr>
  </w:style>
  <w:style w:type="character" w:customStyle="1" w:styleId="WW8Num288z0">
    <w:name w:val="WW8Num288z0"/>
    <w:rsid w:val="0028386C"/>
    <w:rPr>
      <w:rFonts w:ascii="Times New Roman" w:hAnsi="Times New Roman" w:cs="Times New Roman"/>
    </w:rPr>
  </w:style>
  <w:style w:type="character" w:customStyle="1" w:styleId="WW8Num294z0">
    <w:name w:val="WW8Num294z0"/>
    <w:rsid w:val="0028386C"/>
    <w:rPr>
      <w:b/>
    </w:rPr>
  </w:style>
  <w:style w:type="character" w:customStyle="1" w:styleId="WW8Num295z0">
    <w:name w:val="WW8Num295z0"/>
    <w:rsid w:val="0028386C"/>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1">
    <w:name w:val="WW8Num298z1"/>
    <w:rsid w:val="0028386C"/>
    <w:rPr>
      <w:b/>
    </w:rPr>
  </w:style>
  <w:style w:type="character" w:customStyle="1" w:styleId="WW8Num300z1">
    <w:name w:val="WW8Num300z1"/>
    <w:rsid w:val="0028386C"/>
    <w:rPr>
      <w:rFonts w:ascii="Courier New" w:hAnsi="Courier New" w:cs="Courier New"/>
    </w:rPr>
  </w:style>
  <w:style w:type="character" w:customStyle="1" w:styleId="WW8Num300z2">
    <w:name w:val="WW8Num300z2"/>
    <w:rsid w:val="0028386C"/>
    <w:rPr>
      <w:rFonts w:ascii="Wingdings" w:hAnsi="Wingdings" w:cs="Times New Roman"/>
    </w:rPr>
  </w:style>
  <w:style w:type="character" w:customStyle="1" w:styleId="WW8Num300z3">
    <w:name w:val="WW8Num300z3"/>
    <w:rsid w:val="0028386C"/>
    <w:rPr>
      <w:rFonts w:ascii="Symbol" w:hAnsi="Symbol" w:cs="Times New Roman"/>
    </w:rPr>
  </w:style>
  <w:style w:type="character" w:customStyle="1" w:styleId="WW8Num304z0">
    <w:name w:val="WW8Num304z0"/>
    <w:rsid w:val="0028386C"/>
    <w:rPr>
      <w:rFonts w:ascii="Times New Roman" w:hAnsi="Times New Roman" w:cs="Times New Roman"/>
      <w:b/>
      <w:i w:val="0"/>
      <w:color w:val="000000"/>
      <w:sz w:val="22"/>
      <w:szCs w:val="22"/>
      <w:u w:val="none"/>
    </w:rPr>
  </w:style>
  <w:style w:type="character" w:customStyle="1" w:styleId="WW8Num305z0">
    <w:name w:val="WW8Num305z0"/>
    <w:rsid w:val="0028386C"/>
    <w:rPr>
      <w:b/>
      <w:i w:val="0"/>
    </w:rPr>
  </w:style>
  <w:style w:type="character" w:customStyle="1" w:styleId="WW8Num306z0">
    <w:name w:val="WW8Num306z0"/>
    <w:rsid w:val="0028386C"/>
    <w:rPr>
      <w:rFonts w:ascii="Symbol" w:hAnsi="Symbol" w:cs="Times New Roman"/>
    </w:rPr>
  </w:style>
  <w:style w:type="character" w:customStyle="1" w:styleId="WW8Num311z0">
    <w:name w:val="WW8Num311z0"/>
    <w:rsid w:val="0028386C"/>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28386C"/>
    <w:rPr>
      <w:rFonts w:ascii="Symbol" w:hAnsi="Symbol"/>
    </w:rPr>
  </w:style>
  <w:style w:type="character" w:customStyle="1" w:styleId="WW8Num315z0">
    <w:name w:val="WW8Num315z0"/>
    <w:rsid w:val="0028386C"/>
    <w:rPr>
      <w:rFonts w:ascii="Symbol" w:hAnsi="Symbol" w:cs="Times New Roman"/>
    </w:rPr>
  </w:style>
  <w:style w:type="character" w:customStyle="1" w:styleId="WW8Num318z0">
    <w:name w:val="WW8Num318z0"/>
    <w:rsid w:val="0028386C"/>
    <w:rPr>
      <w:b/>
    </w:rPr>
  </w:style>
  <w:style w:type="character" w:customStyle="1" w:styleId="WW8Num323z0">
    <w:name w:val="WW8Num323z0"/>
    <w:rsid w:val="0028386C"/>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5z1">
    <w:name w:val="WW8Num325z1"/>
    <w:rsid w:val="0028386C"/>
    <w:rPr>
      <w:rFonts w:ascii="Courier New" w:hAnsi="Courier New" w:cs="Courier New"/>
    </w:rPr>
  </w:style>
  <w:style w:type="character" w:customStyle="1" w:styleId="WW8Num325z2">
    <w:name w:val="WW8Num325z2"/>
    <w:rsid w:val="0028386C"/>
    <w:rPr>
      <w:rFonts w:ascii="Wingdings" w:hAnsi="Wingdings" w:cs="Times New Roman"/>
    </w:rPr>
  </w:style>
  <w:style w:type="character" w:customStyle="1" w:styleId="WW8Num332z0">
    <w:name w:val="WW8Num332z0"/>
    <w:rsid w:val="0028386C"/>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9z0">
    <w:name w:val="WW8Num339z0"/>
    <w:rsid w:val="0028386C"/>
    <w:rPr>
      <w:b/>
    </w:rPr>
  </w:style>
  <w:style w:type="character" w:customStyle="1" w:styleId="WW8Num342z0">
    <w:name w:val="WW8Num342z0"/>
    <w:rsid w:val="0028386C"/>
    <w:rPr>
      <w:b/>
      <w:i w:val="0"/>
      <w:color w:val="000000"/>
    </w:rPr>
  </w:style>
  <w:style w:type="character" w:customStyle="1" w:styleId="WW8Num350z0">
    <w:name w:val="WW8Num350z0"/>
    <w:rsid w:val="0028386C"/>
    <w:rPr>
      <w:rFonts w:ascii="Symbol" w:hAnsi="Symbol"/>
    </w:rPr>
  </w:style>
  <w:style w:type="character" w:customStyle="1" w:styleId="WW8Num352z0">
    <w:name w:val="WW8Num352z0"/>
    <w:rsid w:val="0028386C"/>
    <w:rPr>
      <w:rFonts w:ascii="Symbol" w:hAnsi="Symbol"/>
    </w:rPr>
  </w:style>
  <w:style w:type="character" w:customStyle="1" w:styleId="WW8Num358z0">
    <w:name w:val="WW8Num358z0"/>
    <w:rsid w:val="0028386C"/>
    <w:rPr>
      <w:b w:val="0"/>
      <w:i w:val="0"/>
    </w:rPr>
  </w:style>
  <w:style w:type="character" w:customStyle="1" w:styleId="WW8Num359z0">
    <w:name w:val="WW8Num359z0"/>
    <w:rsid w:val="0028386C"/>
    <w:rPr>
      <w:rFonts w:ascii="Symbol" w:hAnsi="Symbol" w:cs="Times New Roman"/>
    </w:rPr>
  </w:style>
  <w:style w:type="character" w:customStyle="1" w:styleId="WW8Num361z1">
    <w:name w:val="WW8Num361z1"/>
    <w:rsid w:val="0028386C"/>
    <w:rPr>
      <w:rFonts w:ascii="Courier New" w:hAnsi="Courier New" w:cs="Courier New"/>
    </w:rPr>
  </w:style>
  <w:style w:type="character" w:customStyle="1" w:styleId="WW8Num361z2">
    <w:name w:val="WW8Num361z2"/>
    <w:rsid w:val="0028386C"/>
    <w:rPr>
      <w:rFonts w:ascii="Wingdings" w:hAnsi="Wingdings" w:cs="Times New Roman"/>
    </w:rPr>
  </w:style>
  <w:style w:type="character" w:customStyle="1" w:styleId="WW8Num361z3">
    <w:name w:val="WW8Num361z3"/>
    <w:rsid w:val="0028386C"/>
    <w:rPr>
      <w:rFonts w:ascii="Symbol" w:hAnsi="Symbol" w:cs="Times New Roman"/>
    </w:rPr>
  </w:style>
  <w:style w:type="character" w:customStyle="1" w:styleId="WW8Num368z0">
    <w:name w:val="WW8Num368z0"/>
    <w:rsid w:val="0028386C"/>
    <w:rPr>
      <w:rFonts w:ascii="Times New Roman" w:hAnsi="Times New Roman" w:cs="Times New Roman"/>
    </w:rPr>
  </w:style>
  <w:style w:type="character" w:customStyle="1" w:styleId="WW8Num369z0">
    <w:name w:val="WW8Num369z0"/>
    <w:rsid w:val="0028386C"/>
    <w:rPr>
      <w:rFonts w:ascii="Monotype Sorts" w:hAnsi="Monotype Sorts" w:cs="Times New Roman"/>
    </w:rPr>
  </w:style>
  <w:style w:type="character" w:customStyle="1" w:styleId="WW8Num370z0">
    <w:name w:val="WW8Num370z0"/>
    <w:rsid w:val="0028386C"/>
    <w:rPr>
      <w:b w:val="0"/>
      <w:i w:val="0"/>
    </w:rPr>
  </w:style>
  <w:style w:type="character" w:customStyle="1" w:styleId="WW8Num372z1">
    <w:name w:val="WW8Num372z1"/>
    <w:rsid w:val="0028386C"/>
    <w:rPr>
      <w:rFonts w:ascii="Courier New" w:hAnsi="Courier New" w:cs="Courier New"/>
    </w:rPr>
  </w:style>
  <w:style w:type="character" w:customStyle="1" w:styleId="WW8Num372z2">
    <w:name w:val="WW8Num372z2"/>
    <w:rsid w:val="0028386C"/>
    <w:rPr>
      <w:rFonts w:ascii="Wingdings" w:hAnsi="Wingdings" w:cs="Times New Roman"/>
    </w:rPr>
  </w:style>
  <w:style w:type="character" w:customStyle="1" w:styleId="WW8Num372z3">
    <w:name w:val="WW8Num372z3"/>
    <w:rsid w:val="0028386C"/>
    <w:rPr>
      <w:rFonts w:ascii="Symbol" w:hAnsi="Symbol" w:cs="Times New Roman"/>
    </w:rPr>
  </w:style>
  <w:style w:type="character" w:customStyle="1" w:styleId="WW8Num374z0">
    <w:name w:val="WW8Num374z0"/>
    <w:rsid w:val="0028386C"/>
    <w:rPr>
      <w:b w:val="0"/>
      <w:i w:val="0"/>
    </w:rPr>
  </w:style>
  <w:style w:type="character" w:customStyle="1" w:styleId="WW8Num375z0">
    <w:name w:val="WW8Num375z0"/>
    <w:rsid w:val="0028386C"/>
    <w:rPr>
      <w:rFonts w:ascii="Symbol" w:hAnsi="Symbol"/>
    </w:rPr>
  </w:style>
  <w:style w:type="character" w:customStyle="1" w:styleId="WW8Num376z0">
    <w:name w:val="WW8Num376z0"/>
    <w:rsid w:val="0028386C"/>
    <w:rPr>
      <w:b/>
    </w:rPr>
  </w:style>
  <w:style w:type="character" w:customStyle="1" w:styleId="WW8Num377z0">
    <w:name w:val="WW8Num377z0"/>
    <w:rsid w:val="0028386C"/>
    <w:rPr>
      <w:rFonts w:ascii="Symbol" w:hAnsi="Symbol" w:cs="Times New Roman"/>
    </w:rPr>
  </w:style>
  <w:style w:type="character" w:customStyle="1" w:styleId="WW8Num378z0">
    <w:name w:val="WW8Num378z0"/>
    <w:rsid w:val="0028386C"/>
    <w:rPr>
      <w:rFonts w:ascii="Times New Roman" w:hAnsi="Times New Roman" w:cs="Times New Roman"/>
      <w:color w:val="000000"/>
    </w:rPr>
  </w:style>
  <w:style w:type="character" w:customStyle="1" w:styleId="WW8Num379z0">
    <w:name w:val="WW8Num379z0"/>
    <w:rsid w:val="0028386C"/>
    <w:rPr>
      <w:rFonts w:ascii="Wingdings" w:hAnsi="Wingdings" w:cs="Times New Roman"/>
      <w:sz w:val="20"/>
      <w:szCs w:val="20"/>
    </w:rPr>
  </w:style>
  <w:style w:type="character" w:customStyle="1" w:styleId="WW8Num383z0">
    <w:name w:val="WW8Num383z0"/>
    <w:rsid w:val="0028386C"/>
    <w:rPr>
      <w:rFonts w:ascii="Symbol" w:hAnsi="Symbol" w:cs="Times New Roman"/>
      <w:color w:val="000000"/>
      <w:sz w:val="16"/>
      <w:szCs w:val="16"/>
    </w:rPr>
  </w:style>
  <w:style w:type="character" w:customStyle="1" w:styleId="WW8Num385z0">
    <w:name w:val="WW8Num385z0"/>
    <w:rsid w:val="0028386C"/>
    <w:rPr>
      <w:rFonts w:ascii="Symbol" w:hAnsi="Symbol" w:cs="Times New Roman"/>
    </w:rPr>
  </w:style>
  <w:style w:type="character" w:customStyle="1" w:styleId="WW8Num386z0">
    <w:name w:val="WW8Num386z0"/>
    <w:rsid w:val="0028386C"/>
    <w:rPr>
      <w:rFonts w:ascii="Symbol" w:hAnsi="Symbol"/>
    </w:rPr>
  </w:style>
  <w:style w:type="character" w:customStyle="1" w:styleId="WW8Num387z0">
    <w:name w:val="WW8Num387z0"/>
    <w:rsid w:val="0028386C"/>
    <w:rPr>
      <w:rFonts w:ascii="Times New Roman" w:hAnsi="Times New Roman" w:cs="Times New Roman"/>
      <w:b/>
      <w:i w:val="0"/>
    </w:rPr>
  </w:style>
  <w:style w:type="character" w:customStyle="1" w:styleId="WW8Num388z1">
    <w:name w:val="WW8Num388z1"/>
    <w:rsid w:val="0028386C"/>
    <w:rPr>
      <w:b w:val="0"/>
    </w:rPr>
  </w:style>
  <w:style w:type="character" w:customStyle="1" w:styleId="WW8Num389z0">
    <w:name w:val="WW8Num389z0"/>
    <w:rsid w:val="0028386C"/>
    <w:rPr>
      <w:rFonts w:ascii="Wingdings" w:hAnsi="Wingdings" w:cs="Times New Roman"/>
      <w:sz w:val="20"/>
      <w:szCs w:val="20"/>
    </w:rPr>
  </w:style>
  <w:style w:type="character" w:customStyle="1" w:styleId="WW8Num390z0">
    <w:name w:val="WW8Num390z0"/>
    <w:rsid w:val="0028386C"/>
    <w:rPr>
      <w:b/>
    </w:rPr>
  </w:style>
  <w:style w:type="character" w:customStyle="1" w:styleId="WW8Num391z0">
    <w:name w:val="WW8Num391z0"/>
    <w:rsid w:val="0028386C"/>
    <w:rPr>
      <w:rFonts w:ascii="Wingdings" w:hAnsi="Wingdings"/>
    </w:rPr>
  </w:style>
  <w:style w:type="character" w:customStyle="1" w:styleId="WW8Num392z0">
    <w:name w:val="WW8Num392z0"/>
    <w:rsid w:val="0028386C"/>
    <w:rPr>
      <w:rFonts w:ascii="Symbol" w:hAnsi="Symbol" w:cs="Times New Roman"/>
      <w:color w:val="000000"/>
    </w:rPr>
  </w:style>
  <w:style w:type="character" w:customStyle="1" w:styleId="SmbolosdeNumerao0">
    <w:name w:val="Símbolos de Numeração"/>
    <w:rsid w:val="0028386C"/>
  </w:style>
  <w:style w:type="character" w:customStyle="1" w:styleId="WW-SmbolosdeNumerao">
    <w:name w:val="WW-Símbolos de Numeração"/>
    <w:rsid w:val="0028386C"/>
  </w:style>
  <w:style w:type="paragraph" w:styleId="Legenda">
    <w:name w:val="caption"/>
    <w:basedOn w:val="Normal"/>
    <w:qFormat/>
    <w:rsid w:val="0028386C"/>
    <w:pPr>
      <w:suppressLineNumbers/>
      <w:spacing w:before="120" w:after="120"/>
    </w:pPr>
    <w:rPr>
      <w:rFonts w:cs="Lucida Sans Unicode"/>
      <w:i/>
      <w:iCs/>
    </w:rPr>
  </w:style>
  <w:style w:type="paragraph" w:customStyle="1" w:styleId="TtuloPrincipal">
    <w:name w:val="Título Principal"/>
    <w:basedOn w:val="Normal"/>
    <w:next w:val="Corpodetexto"/>
    <w:rsid w:val="0028386C"/>
    <w:pPr>
      <w:keepNext/>
      <w:spacing w:before="240" w:after="120"/>
    </w:pPr>
    <w:rPr>
      <w:rFonts w:ascii="Arial" w:eastAsia="Lucida Sans Unicode" w:hAnsi="Arial" w:cs="Tms Rmn"/>
      <w:sz w:val="28"/>
      <w:szCs w:val="28"/>
    </w:rPr>
  </w:style>
  <w:style w:type="paragraph" w:customStyle="1" w:styleId="WW-TtuloPrincipal">
    <w:name w:val="WW-Título Principal"/>
    <w:basedOn w:val="Normal"/>
    <w:next w:val="Corpodetexto"/>
    <w:rsid w:val="0028386C"/>
    <w:pPr>
      <w:keepNext/>
      <w:spacing w:before="240" w:after="120"/>
    </w:pPr>
    <w:rPr>
      <w:rFonts w:ascii="Arial" w:eastAsia="Lucida Sans Unicode" w:hAnsi="Arial" w:cs="Tms Rmn"/>
      <w:sz w:val="28"/>
      <w:szCs w:val="28"/>
    </w:rPr>
  </w:style>
  <w:style w:type="paragraph" w:customStyle="1" w:styleId="ContedodaTabela0">
    <w:name w:val="Conteúdo da Tabela"/>
    <w:basedOn w:val="Corpodetexto"/>
    <w:rsid w:val="0028386C"/>
    <w:pPr>
      <w:suppressLineNumbers/>
    </w:pPr>
  </w:style>
  <w:style w:type="paragraph" w:customStyle="1" w:styleId="WW-ContedodaTabela">
    <w:name w:val="WW-Conteúdo da Tabela"/>
    <w:basedOn w:val="Corpodetexto"/>
    <w:rsid w:val="0028386C"/>
    <w:pPr>
      <w:suppressLineNumbers/>
    </w:pPr>
  </w:style>
  <w:style w:type="paragraph" w:customStyle="1" w:styleId="TtulodaTabela0">
    <w:name w:val="Título da Tabela"/>
    <w:basedOn w:val="ContedodaTabela0"/>
    <w:rsid w:val="0028386C"/>
    <w:pPr>
      <w:jc w:val="center"/>
    </w:pPr>
    <w:rPr>
      <w:b/>
      <w:bCs/>
      <w:i/>
      <w:iCs/>
    </w:rPr>
  </w:style>
  <w:style w:type="paragraph" w:customStyle="1" w:styleId="WW-TtulodaTabela">
    <w:name w:val="WW-Título da Tabela"/>
    <w:basedOn w:val="WW-ContedodaTabela"/>
    <w:rsid w:val="0028386C"/>
    <w:pPr>
      <w:jc w:val="center"/>
    </w:pPr>
    <w:rPr>
      <w:b/>
      <w:bCs/>
      <w:i/>
      <w:iCs/>
    </w:rPr>
  </w:style>
  <w:style w:type="paragraph" w:customStyle="1" w:styleId="WW-Legenda">
    <w:name w:val="WW-Legenda"/>
    <w:basedOn w:val="Normal"/>
    <w:rsid w:val="0028386C"/>
    <w:pPr>
      <w:suppressLineNumbers/>
      <w:spacing w:before="120" w:after="120"/>
    </w:pPr>
    <w:rPr>
      <w:rFonts w:cs="Lucida Sans Unicode"/>
      <w:i/>
      <w:iCs/>
    </w:rPr>
  </w:style>
  <w:style w:type="paragraph" w:customStyle="1" w:styleId="WW-Contedodoquadro">
    <w:name w:val="WW-Conteúdo do quadro"/>
    <w:basedOn w:val="Corpodetexto"/>
    <w:rsid w:val="0028386C"/>
  </w:style>
  <w:style w:type="paragraph" w:customStyle="1" w:styleId="WW-ndice">
    <w:name w:val="WW-Índice"/>
    <w:basedOn w:val="Normal"/>
    <w:rsid w:val="0028386C"/>
    <w:pPr>
      <w:suppressLineNumbers/>
    </w:pPr>
    <w:rPr>
      <w:rFonts w:cs="Lucida Sans Unicode"/>
    </w:rPr>
  </w:style>
  <w:style w:type="paragraph" w:customStyle="1" w:styleId="WW-TtuloPrincipal1">
    <w:name w:val="WW-Título Principal1"/>
    <w:basedOn w:val="Normal"/>
    <w:next w:val="Corpodetexto"/>
    <w:rsid w:val="0028386C"/>
    <w:pPr>
      <w:keepNext/>
      <w:spacing w:before="240" w:after="120"/>
    </w:pPr>
    <w:rPr>
      <w:rFonts w:ascii="Arial" w:eastAsia="Lucida Sans Unicode" w:hAnsi="Arial" w:cs="Tms Rmn"/>
      <w:sz w:val="28"/>
      <w:szCs w:val="28"/>
    </w:rPr>
  </w:style>
  <w:style w:type="paragraph" w:customStyle="1" w:styleId="WW-Legenda1">
    <w:name w:val="WW-Legenda1"/>
    <w:basedOn w:val="Normal"/>
    <w:rsid w:val="0028386C"/>
    <w:pPr>
      <w:suppressLineNumbers/>
      <w:spacing w:before="120" w:after="120"/>
    </w:pPr>
    <w:rPr>
      <w:rFonts w:cs="Lucida Sans Unicode"/>
      <w:i/>
      <w:iCs/>
    </w:rPr>
  </w:style>
  <w:style w:type="paragraph" w:customStyle="1" w:styleId="WW-ndice1">
    <w:name w:val="WW-Índice1"/>
    <w:basedOn w:val="Normal"/>
    <w:rsid w:val="0028386C"/>
    <w:pPr>
      <w:suppressLineNumbers/>
    </w:pPr>
    <w:rPr>
      <w:rFonts w:cs="Lucida Sans Unicode"/>
    </w:rPr>
  </w:style>
  <w:style w:type="paragraph" w:customStyle="1" w:styleId="WW-Recuodecorpodetexto2">
    <w:name w:val="WW-Recuo de corpo de texto 2"/>
    <w:basedOn w:val="Normal"/>
    <w:rsid w:val="0028386C"/>
    <w:pPr>
      <w:ind w:left="-426"/>
    </w:pPr>
    <w:rPr>
      <w:sz w:val="24"/>
    </w:rPr>
  </w:style>
  <w:style w:type="paragraph" w:customStyle="1" w:styleId="WW-Recuodecorpodetexto3">
    <w:name w:val="WW-Recuo de corpo de texto 3"/>
    <w:basedOn w:val="Normal"/>
    <w:rsid w:val="0028386C"/>
    <w:pPr>
      <w:ind w:left="426" w:hanging="426"/>
      <w:jc w:val="both"/>
    </w:pPr>
    <w:rPr>
      <w:sz w:val="24"/>
    </w:rPr>
  </w:style>
  <w:style w:type="paragraph" w:customStyle="1" w:styleId="WW-Corpodetexto2">
    <w:name w:val="WW-Corpo de texto 2"/>
    <w:basedOn w:val="Normal"/>
    <w:rsid w:val="0028386C"/>
    <w:rPr>
      <w:sz w:val="28"/>
    </w:rPr>
  </w:style>
  <w:style w:type="paragraph" w:customStyle="1" w:styleId="WW-Corpodetexto3">
    <w:name w:val="WW-Corpo de texto 3"/>
    <w:basedOn w:val="Normal"/>
    <w:rsid w:val="0028386C"/>
    <w:pPr>
      <w:jc w:val="both"/>
    </w:pPr>
    <w:rPr>
      <w:sz w:val="28"/>
      <w:u w:val="single"/>
    </w:rPr>
  </w:style>
  <w:style w:type="paragraph" w:customStyle="1" w:styleId="WW-Textoembloco">
    <w:name w:val="WW-Texto em bloco"/>
    <w:basedOn w:val="Normal"/>
    <w:rsid w:val="0028386C"/>
    <w:pPr>
      <w:ind w:left="1080" w:right="1458"/>
      <w:jc w:val="both"/>
    </w:pPr>
    <w:rPr>
      <w:color w:val="000000"/>
      <w:sz w:val="24"/>
      <w:szCs w:val="24"/>
    </w:rPr>
  </w:style>
  <w:style w:type="paragraph" w:customStyle="1" w:styleId="WW-ContedodaTabela1">
    <w:name w:val="WW-Conteúdo da Tabela1"/>
    <w:basedOn w:val="Corpodetexto"/>
    <w:rsid w:val="0028386C"/>
    <w:pPr>
      <w:suppressLineNumbers/>
    </w:pPr>
  </w:style>
  <w:style w:type="paragraph" w:customStyle="1" w:styleId="WW-TtulodaTabela1">
    <w:name w:val="WW-Título da Tabela1"/>
    <w:basedOn w:val="WW-ContedodaTabela1"/>
    <w:rsid w:val="0028386C"/>
    <w:pPr>
      <w:jc w:val="center"/>
    </w:pPr>
    <w:rPr>
      <w:b/>
      <w:bCs/>
      <w:i/>
      <w:iCs/>
    </w:rPr>
  </w:style>
  <w:style w:type="paragraph" w:customStyle="1" w:styleId="WW-Contedodoquadro1">
    <w:name w:val="WW-Conteúdo do quadro1"/>
    <w:basedOn w:val="Corpodetexto"/>
    <w:rsid w:val="0028386C"/>
  </w:style>
  <w:style w:type="paragraph" w:customStyle="1" w:styleId="WW-Recuodaprimeiralinha">
    <w:name w:val="WW-Recuo da primeira linha"/>
    <w:basedOn w:val="Corpodetexto"/>
    <w:rsid w:val="0028386C"/>
    <w:pPr>
      <w:ind w:firstLine="283"/>
    </w:pPr>
  </w:style>
  <w:style w:type="paragraph" w:styleId="Recuodecorpodetexto2">
    <w:name w:val="Body Text Indent 2"/>
    <w:basedOn w:val="Normal"/>
    <w:link w:val="Recuodecorpodetexto2Char"/>
    <w:rsid w:val="0028386C"/>
    <w:pPr>
      <w:spacing w:after="120" w:line="480" w:lineRule="auto"/>
      <w:ind w:left="283"/>
    </w:pPr>
    <w:rPr>
      <w:lang w:val="x-none"/>
    </w:rPr>
  </w:style>
  <w:style w:type="character" w:customStyle="1" w:styleId="Recuodecorpodetexto2Char">
    <w:name w:val="Recuo de corpo de texto 2 Char"/>
    <w:link w:val="Recuodecorpodetexto2"/>
    <w:rsid w:val="0028386C"/>
    <w:rPr>
      <w:lang w:eastAsia="ar-SA"/>
    </w:rPr>
  </w:style>
  <w:style w:type="paragraph" w:styleId="Corpodetexto2">
    <w:name w:val="Body Text 2"/>
    <w:basedOn w:val="Normal"/>
    <w:link w:val="Corpodetexto2Char"/>
    <w:rsid w:val="0028386C"/>
    <w:pPr>
      <w:tabs>
        <w:tab w:val="left" w:pos="356"/>
      </w:tabs>
      <w:jc w:val="both"/>
    </w:pPr>
    <w:rPr>
      <w:bCs/>
      <w:sz w:val="28"/>
      <w:lang w:val="x-none"/>
    </w:rPr>
  </w:style>
  <w:style w:type="character" w:customStyle="1" w:styleId="Corpodetexto2Char">
    <w:name w:val="Corpo de texto 2 Char"/>
    <w:link w:val="Corpodetexto2"/>
    <w:rsid w:val="0028386C"/>
    <w:rPr>
      <w:bCs/>
      <w:sz w:val="28"/>
      <w:lang w:eastAsia="ar-SA"/>
    </w:rPr>
  </w:style>
  <w:style w:type="paragraph" w:styleId="Corpodetexto3">
    <w:name w:val="Body Text 3"/>
    <w:basedOn w:val="Normal"/>
    <w:link w:val="Corpodetexto3Char"/>
    <w:rsid w:val="0028386C"/>
    <w:pPr>
      <w:suppressAutoHyphens w:val="0"/>
      <w:jc w:val="both"/>
    </w:pPr>
    <w:rPr>
      <w:rFonts w:ascii="Times" w:hAnsi="Times"/>
      <w:b/>
      <w:bCs/>
      <w:szCs w:val="24"/>
      <w:u w:val="single"/>
      <w:lang w:val="x-none" w:eastAsia="x-none"/>
    </w:rPr>
  </w:style>
  <w:style w:type="character" w:customStyle="1" w:styleId="Corpodetexto3Char">
    <w:name w:val="Corpo de texto 3 Char"/>
    <w:link w:val="Corpodetexto3"/>
    <w:rsid w:val="0028386C"/>
    <w:rPr>
      <w:rFonts w:ascii="Times" w:hAnsi="Times"/>
      <w:b/>
      <w:bCs/>
      <w:szCs w:val="24"/>
      <w:u w:val="single"/>
    </w:rPr>
  </w:style>
  <w:style w:type="paragraph" w:styleId="Recuodecorpodetexto3">
    <w:name w:val="Body Text Indent 3"/>
    <w:basedOn w:val="Normal"/>
    <w:link w:val="Recuodecorpodetexto3Char"/>
    <w:rsid w:val="0028386C"/>
    <w:pPr>
      <w:ind w:firstLine="851"/>
    </w:pPr>
    <w:rPr>
      <w:rFonts w:ascii="Times" w:hAnsi="Times"/>
      <w:sz w:val="24"/>
      <w:szCs w:val="24"/>
      <w:lang w:val="x-none"/>
    </w:rPr>
  </w:style>
  <w:style w:type="character" w:customStyle="1" w:styleId="Recuodecorpodetexto3Char">
    <w:name w:val="Recuo de corpo de texto 3 Char"/>
    <w:link w:val="Recuodecorpodetexto3"/>
    <w:rsid w:val="0028386C"/>
    <w:rPr>
      <w:rFonts w:ascii="Times" w:hAnsi="Times"/>
      <w:sz w:val="24"/>
      <w:szCs w:val="24"/>
      <w:lang w:eastAsia="ar-SA"/>
    </w:rPr>
  </w:style>
  <w:style w:type="paragraph" w:styleId="NormalWeb">
    <w:name w:val="Normal (Web)"/>
    <w:basedOn w:val="Normal"/>
    <w:uiPriority w:val="99"/>
    <w:rsid w:val="0028386C"/>
    <w:pPr>
      <w:suppressAutoHyphens w:val="0"/>
      <w:spacing w:before="100" w:beforeAutospacing="1"/>
      <w:jc w:val="both"/>
    </w:pPr>
    <w:rPr>
      <w:sz w:val="24"/>
      <w:szCs w:val="24"/>
      <w:lang w:eastAsia="pt-BR"/>
    </w:rPr>
  </w:style>
  <w:style w:type="paragraph" w:styleId="Textodebalo">
    <w:name w:val="Balloon Text"/>
    <w:basedOn w:val="Normal"/>
    <w:link w:val="TextodebaloChar"/>
    <w:semiHidden/>
    <w:rsid w:val="0028386C"/>
    <w:rPr>
      <w:rFonts w:ascii="Tahoma" w:hAnsi="Tahoma"/>
      <w:sz w:val="16"/>
      <w:szCs w:val="16"/>
      <w:lang w:val="x-none"/>
    </w:rPr>
  </w:style>
  <w:style w:type="character" w:customStyle="1" w:styleId="TextodebaloChar">
    <w:name w:val="Texto de balão Char"/>
    <w:link w:val="Textodebalo"/>
    <w:semiHidden/>
    <w:rsid w:val="0028386C"/>
    <w:rPr>
      <w:rFonts w:ascii="Tahoma" w:hAnsi="Tahoma" w:cs="Tahoma"/>
      <w:sz w:val="16"/>
      <w:szCs w:val="16"/>
      <w:lang w:eastAsia="ar-SA"/>
    </w:rPr>
  </w:style>
  <w:style w:type="character" w:customStyle="1" w:styleId="CabealhoChar">
    <w:name w:val="Cabeçalho Char"/>
    <w:link w:val="Cabealho"/>
    <w:rsid w:val="0028386C"/>
    <w:rPr>
      <w:lang w:eastAsia="ar-SA"/>
    </w:rPr>
  </w:style>
  <w:style w:type="paragraph" w:customStyle="1" w:styleId="Recuodecorpodetexto22">
    <w:name w:val="Recuo de corpo de texto 22"/>
    <w:basedOn w:val="Normal"/>
    <w:rsid w:val="0028386C"/>
    <w:pPr>
      <w:ind w:left="360"/>
      <w:jc w:val="both"/>
    </w:pPr>
    <w:rPr>
      <w:rFonts w:ascii="Galliard BT" w:hAnsi="Galliard BT"/>
      <w:sz w:val="22"/>
    </w:rPr>
  </w:style>
  <w:style w:type="paragraph" w:styleId="Commarcadores">
    <w:name w:val="List Bullet"/>
    <w:basedOn w:val="Normal"/>
    <w:autoRedefine/>
    <w:rsid w:val="008D2998"/>
    <w:pPr>
      <w:widowControl w:val="0"/>
      <w:numPr>
        <w:numId w:val="2"/>
      </w:num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jc w:val="both"/>
    </w:pPr>
    <w:rPr>
      <w:rFonts w:ascii="Arial" w:hAnsi="Arial"/>
      <w:spacing w:val="-3"/>
      <w:lang w:eastAsia="pt-BR"/>
    </w:rPr>
  </w:style>
  <w:style w:type="table" w:customStyle="1" w:styleId="Tabelacomgrade1">
    <w:name w:val="Tabela com grade1"/>
    <w:basedOn w:val="Tabelanormal"/>
    <w:next w:val="Tabelacomgrade"/>
    <w:rsid w:val="008D29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rsid w:val="00FD317B"/>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q-product-name">
    <w:name w:val="jq-product-name"/>
    <w:rsid w:val="00486896"/>
  </w:style>
  <w:style w:type="paragraph" w:customStyle="1" w:styleId="width">
    <w:name w:val="width"/>
    <w:basedOn w:val="Normal"/>
    <w:rsid w:val="00486896"/>
    <w:pPr>
      <w:suppressAutoHyphens w:val="0"/>
      <w:spacing w:before="100" w:beforeAutospacing="1" w:after="100" w:afterAutospacing="1"/>
    </w:pPr>
    <w:rPr>
      <w:sz w:val="24"/>
      <w:szCs w:val="24"/>
      <w:lang w:eastAsia="pt-BR"/>
    </w:rPr>
  </w:style>
  <w:style w:type="paragraph" w:customStyle="1" w:styleId="height">
    <w:name w:val="height"/>
    <w:basedOn w:val="Normal"/>
    <w:rsid w:val="00486896"/>
    <w:pPr>
      <w:suppressAutoHyphens w:val="0"/>
      <w:spacing w:before="100" w:beforeAutospacing="1" w:after="100" w:afterAutospacing="1"/>
    </w:pPr>
    <w:rPr>
      <w:sz w:val="24"/>
      <w:szCs w:val="24"/>
      <w:lang w:eastAsia="pt-BR"/>
    </w:rPr>
  </w:style>
  <w:style w:type="paragraph" w:customStyle="1" w:styleId="lenght">
    <w:name w:val="lenght"/>
    <w:basedOn w:val="Normal"/>
    <w:rsid w:val="00486896"/>
    <w:pPr>
      <w:suppressAutoHyphens w:val="0"/>
      <w:spacing w:before="100" w:beforeAutospacing="1" w:after="100" w:afterAutospacing="1"/>
    </w:pPr>
    <w:rPr>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361">
      <w:bodyDiv w:val="1"/>
      <w:marLeft w:val="0"/>
      <w:marRight w:val="0"/>
      <w:marTop w:val="0"/>
      <w:marBottom w:val="0"/>
      <w:divBdr>
        <w:top w:val="none" w:sz="0" w:space="0" w:color="auto"/>
        <w:left w:val="none" w:sz="0" w:space="0" w:color="auto"/>
        <w:bottom w:val="none" w:sz="0" w:space="0" w:color="auto"/>
        <w:right w:val="none" w:sz="0" w:space="0" w:color="auto"/>
      </w:divBdr>
    </w:div>
    <w:div w:id="33584638">
      <w:bodyDiv w:val="1"/>
      <w:marLeft w:val="0"/>
      <w:marRight w:val="0"/>
      <w:marTop w:val="0"/>
      <w:marBottom w:val="0"/>
      <w:divBdr>
        <w:top w:val="none" w:sz="0" w:space="0" w:color="auto"/>
        <w:left w:val="none" w:sz="0" w:space="0" w:color="auto"/>
        <w:bottom w:val="none" w:sz="0" w:space="0" w:color="auto"/>
        <w:right w:val="none" w:sz="0" w:space="0" w:color="auto"/>
      </w:divBdr>
    </w:div>
    <w:div w:id="67464534">
      <w:bodyDiv w:val="1"/>
      <w:marLeft w:val="0"/>
      <w:marRight w:val="0"/>
      <w:marTop w:val="0"/>
      <w:marBottom w:val="0"/>
      <w:divBdr>
        <w:top w:val="none" w:sz="0" w:space="0" w:color="auto"/>
        <w:left w:val="none" w:sz="0" w:space="0" w:color="auto"/>
        <w:bottom w:val="none" w:sz="0" w:space="0" w:color="auto"/>
        <w:right w:val="none" w:sz="0" w:space="0" w:color="auto"/>
      </w:divBdr>
    </w:div>
    <w:div w:id="72628051">
      <w:bodyDiv w:val="1"/>
      <w:marLeft w:val="0"/>
      <w:marRight w:val="0"/>
      <w:marTop w:val="0"/>
      <w:marBottom w:val="0"/>
      <w:divBdr>
        <w:top w:val="none" w:sz="0" w:space="0" w:color="auto"/>
        <w:left w:val="none" w:sz="0" w:space="0" w:color="auto"/>
        <w:bottom w:val="none" w:sz="0" w:space="0" w:color="auto"/>
        <w:right w:val="none" w:sz="0" w:space="0" w:color="auto"/>
      </w:divBdr>
      <w:divsChild>
        <w:div w:id="193807790">
          <w:marLeft w:val="0"/>
          <w:marRight w:val="0"/>
          <w:marTop w:val="0"/>
          <w:marBottom w:val="75"/>
          <w:divBdr>
            <w:top w:val="none" w:sz="0" w:space="0" w:color="auto"/>
            <w:left w:val="none" w:sz="0" w:space="0" w:color="auto"/>
            <w:bottom w:val="none" w:sz="0" w:space="0" w:color="auto"/>
            <w:right w:val="none" w:sz="0" w:space="0" w:color="auto"/>
          </w:divBdr>
        </w:div>
        <w:div w:id="638806470">
          <w:marLeft w:val="0"/>
          <w:marRight w:val="0"/>
          <w:marTop w:val="150"/>
          <w:marBottom w:val="75"/>
          <w:divBdr>
            <w:top w:val="none" w:sz="0" w:space="0" w:color="auto"/>
            <w:left w:val="none" w:sz="0" w:space="0" w:color="auto"/>
            <w:bottom w:val="none" w:sz="0" w:space="0" w:color="auto"/>
            <w:right w:val="none" w:sz="0" w:space="0" w:color="auto"/>
          </w:divBdr>
        </w:div>
        <w:div w:id="1068186958">
          <w:marLeft w:val="0"/>
          <w:marRight w:val="0"/>
          <w:marTop w:val="0"/>
          <w:marBottom w:val="0"/>
          <w:divBdr>
            <w:top w:val="none" w:sz="0" w:space="0" w:color="auto"/>
            <w:left w:val="none" w:sz="0" w:space="0" w:color="auto"/>
            <w:bottom w:val="none" w:sz="0" w:space="0" w:color="auto"/>
            <w:right w:val="none" w:sz="0" w:space="0" w:color="auto"/>
          </w:divBdr>
          <w:divsChild>
            <w:div w:id="355694736">
              <w:marLeft w:val="0"/>
              <w:marRight w:val="0"/>
              <w:marTop w:val="0"/>
              <w:marBottom w:val="0"/>
              <w:divBdr>
                <w:top w:val="none" w:sz="0" w:space="0" w:color="auto"/>
                <w:left w:val="none" w:sz="0" w:space="0" w:color="auto"/>
                <w:bottom w:val="single" w:sz="6" w:space="0" w:color="E8E8E8"/>
                <w:right w:val="none" w:sz="0" w:space="0" w:color="auto"/>
              </w:divBdr>
              <w:divsChild>
                <w:div w:id="730274126">
                  <w:marLeft w:val="0"/>
                  <w:marRight w:val="0"/>
                  <w:marTop w:val="120"/>
                  <w:marBottom w:val="120"/>
                  <w:divBdr>
                    <w:top w:val="none" w:sz="0" w:space="0" w:color="auto"/>
                    <w:left w:val="none" w:sz="0" w:space="0" w:color="auto"/>
                    <w:bottom w:val="none" w:sz="0" w:space="0" w:color="auto"/>
                    <w:right w:val="none" w:sz="0" w:space="0" w:color="auto"/>
                  </w:divBdr>
                </w:div>
                <w:div w:id="1506743351">
                  <w:marLeft w:val="0"/>
                  <w:marRight w:val="0"/>
                  <w:marTop w:val="120"/>
                  <w:marBottom w:val="120"/>
                  <w:divBdr>
                    <w:top w:val="none" w:sz="0" w:space="0" w:color="auto"/>
                    <w:left w:val="none" w:sz="0" w:space="0" w:color="auto"/>
                    <w:bottom w:val="none" w:sz="0" w:space="0" w:color="auto"/>
                    <w:right w:val="none" w:sz="0" w:space="0" w:color="auto"/>
                  </w:divBdr>
                </w:div>
              </w:divsChild>
            </w:div>
            <w:div w:id="726152701">
              <w:marLeft w:val="0"/>
              <w:marRight w:val="0"/>
              <w:marTop w:val="0"/>
              <w:marBottom w:val="0"/>
              <w:divBdr>
                <w:top w:val="none" w:sz="0" w:space="0" w:color="auto"/>
                <w:left w:val="none" w:sz="0" w:space="0" w:color="auto"/>
                <w:bottom w:val="none" w:sz="0" w:space="0" w:color="auto"/>
                <w:right w:val="none" w:sz="0" w:space="0" w:color="auto"/>
              </w:divBdr>
              <w:divsChild>
                <w:div w:id="30766186">
                  <w:marLeft w:val="0"/>
                  <w:marRight w:val="0"/>
                  <w:marTop w:val="120"/>
                  <w:marBottom w:val="120"/>
                  <w:divBdr>
                    <w:top w:val="none" w:sz="0" w:space="0" w:color="auto"/>
                    <w:left w:val="none" w:sz="0" w:space="0" w:color="auto"/>
                    <w:bottom w:val="none" w:sz="0" w:space="0" w:color="auto"/>
                    <w:right w:val="none" w:sz="0" w:space="0" w:color="auto"/>
                  </w:divBdr>
                </w:div>
                <w:div w:id="1779183379">
                  <w:marLeft w:val="0"/>
                  <w:marRight w:val="0"/>
                  <w:marTop w:val="120"/>
                  <w:marBottom w:val="120"/>
                  <w:divBdr>
                    <w:top w:val="none" w:sz="0" w:space="0" w:color="auto"/>
                    <w:left w:val="none" w:sz="0" w:space="0" w:color="auto"/>
                    <w:bottom w:val="none" w:sz="0" w:space="0" w:color="auto"/>
                    <w:right w:val="none" w:sz="0" w:space="0" w:color="auto"/>
                  </w:divBdr>
                </w:div>
              </w:divsChild>
            </w:div>
            <w:div w:id="1319651274">
              <w:marLeft w:val="0"/>
              <w:marRight w:val="0"/>
              <w:marTop w:val="0"/>
              <w:marBottom w:val="0"/>
              <w:divBdr>
                <w:top w:val="none" w:sz="0" w:space="0" w:color="auto"/>
                <w:left w:val="none" w:sz="0" w:space="0" w:color="auto"/>
                <w:bottom w:val="single" w:sz="6" w:space="0" w:color="E8E8E8"/>
                <w:right w:val="none" w:sz="0" w:space="0" w:color="auto"/>
              </w:divBdr>
              <w:divsChild>
                <w:div w:id="836458468">
                  <w:marLeft w:val="0"/>
                  <w:marRight w:val="0"/>
                  <w:marTop w:val="120"/>
                  <w:marBottom w:val="120"/>
                  <w:divBdr>
                    <w:top w:val="none" w:sz="0" w:space="0" w:color="auto"/>
                    <w:left w:val="none" w:sz="0" w:space="0" w:color="auto"/>
                    <w:bottom w:val="none" w:sz="0" w:space="0" w:color="auto"/>
                    <w:right w:val="none" w:sz="0" w:space="0" w:color="auto"/>
                  </w:divBdr>
                </w:div>
                <w:div w:id="2022000654">
                  <w:marLeft w:val="0"/>
                  <w:marRight w:val="0"/>
                  <w:marTop w:val="120"/>
                  <w:marBottom w:val="120"/>
                  <w:divBdr>
                    <w:top w:val="none" w:sz="0" w:space="0" w:color="auto"/>
                    <w:left w:val="none" w:sz="0" w:space="0" w:color="auto"/>
                    <w:bottom w:val="none" w:sz="0" w:space="0" w:color="auto"/>
                    <w:right w:val="none" w:sz="0" w:space="0" w:color="auto"/>
                  </w:divBdr>
                </w:div>
              </w:divsChild>
            </w:div>
            <w:div w:id="1828402091">
              <w:marLeft w:val="0"/>
              <w:marRight w:val="0"/>
              <w:marTop w:val="0"/>
              <w:marBottom w:val="0"/>
              <w:divBdr>
                <w:top w:val="none" w:sz="0" w:space="0" w:color="auto"/>
                <w:left w:val="none" w:sz="0" w:space="0" w:color="auto"/>
                <w:bottom w:val="single" w:sz="6" w:space="0" w:color="E8E8E8"/>
                <w:right w:val="none" w:sz="0" w:space="0" w:color="auto"/>
              </w:divBdr>
              <w:divsChild>
                <w:div w:id="323780236">
                  <w:marLeft w:val="0"/>
                  <w:marRight w:val="0"/>
                  <w:marTop w:val="120"/>
                  <w:marBottom w:val="120"/>
                  <w:divBdr>
                    <w:top w:val="none" w:sz="0" w:space="0" w:color="auto"/>
                    <w:left w:val="none" w:sz="0" w:space="0" w:color="auto"/>
                    <w:bottom w:val="none" w:sz="0" w:space="0" w:color="auto"/>
                    <w:right w:val="none" w:sz="0" w:space="0" w:color="auto"/>
                  </w:divBdr>
                </w:div>
                <w:div w:id="82281331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79760805">
      <w:bodyDiv w:val="1"/>
      <w:marLeft w:val="0"/>
      <w:marRight w:val="0"/>
      <w:marTop w:val="0"/>
      <w:marBottom w:val="0"/>
      <w:divBdr>
        <w:top w:val="none" w:sz="0" w:space="0" w:color="auto"/>
        <w:left w:val="none" w:sz="0" w:space="0" w:color="auto"/>
        <w:bottom w:val="none" w:sz="0" w:space="0" w:color="auto"/>
        <w:right w:val="none" w:sz="0" w:space="0" w:color="auto"/>
      </w:divBdr>
    </w:div>
    <w:div w:id="80496389">
      <w:bodyDiv w:val="1"/>
      <w:marLeft w:val="0"/>
      <w:marRight w:val="0"/>
      <w:marTop w:val="0"/>
      <w:marBottom w:val="0"/>
      <w:divBdr>
        <w:top w:val="none" w:sz="0" w:space="0" w:color="auto"/>
        <w:left w:val="none" w:sz="0" w:space="0" w:color="auto"/>
        <w:bottom w:val="none" w:sz="0" w:space="0" w:color="auto"/>
        <w:right w:val="none" w:sz="0" w:space="0" w:color="auto"/>
      </w:divBdr>
    </w:div>
    <w:div w:id="89161570">
      <w:bodyDiv w:val="1"/>
      <w:marLeft w:val="0"/>
      <w:marRight w:val="0"/>
      <w:marTop w:val="0"/>
      <w:marBottom w:val="0"/>
      <w:divBdr>
        <w:top w:val="none" w:sz="0" w:space="0" w:color="auto"/>
        <w:left w:val="none" w:sz="0" w:space="0" w:color="auto"/>
        <w:bottom w:val="none" w:sz="0" w:space="0" w:color="auto"/>
        <w:right w:val="none" w:sz="0" w:space="0" w:color="auto"/>
      </w:divBdr>
    </w:div>
    <w:div w:id="203367709">
      <w:bodyDiv w:val="1"/>
      <w:marLeft w:val="0"/>
      <w:marRight w:val="0"/>
      <w:marTop w:val="0"/>
      <w:marBottom w:val="0"/>
      <w:divBdr>
        <w:top w:val="none" w:sz="0" w:space="0" w:color="auto"/>
        <w:left w:val="none" w:sz="0" w:space="0" w:color="auto"/>
        <w:bottom w:val="none" w:sz="0" w:space="0" w:color="auto"/>
        <w:right w:val="none" w:sz="0" w:space="0" w:color="auto"/>
      </w:divBdr>
      <w:divsChild>
        <w:div w:id="835463365">
          <w:marLeft w:val="0"/>
          <w:marRight w:val="0"/>
          <w:marTop w:val="0"/>
          <w:marBottom w:val="75"/>
          <w:divBdr>
            <w:top w:val="none" w:sz="0" w:space="0" w:color="auto"/>
            <w:left w:val="none" w:sz="0" w:space="0" w:color="auto"/>
            <w:bottom w:val="none" w:sz="0" w:space="0" w:color="auto"/>
            <w:right w:val="none" w:sz="0" w:space="0" w:color="auto"/>
          </w:divBdr>
        </w:div>
        <w:div w:id="1884705942">
          <w:marLeft w:val="0"/>
          <w:marRight w:val="0"/>
          <w:marTop w:val="150"/>
          <w:marBottom w:val="75"/>
          <w:divBdr>
            <w:top w:val="none" w:sz="0" w:space="0" w:color="auto"/>
            <w:left w:val="none" w:sz="0" w:space="0" w:color="auto"/>
            <w:bottom w:val="none" w:sz="0" w:space="0" w:color="auto"/>
            <w:right w:val="none" w:sz="0" w:space="0" w:color="auto"/>
          </w:divBdr>
        </w:div>
        <w:div w:id="2082829824">
          <w:marLeft w:val="0"/>
          <w:marRight w:val="0"/>
          <w:marTop w:val="0"/>
          <w:marBottom w:val="0"/>
          <w:divBdr>
            <w:top w:val="none" w:sz="0" w:space="0" w:color="auto"/>
            <w:left w:val="none" w:sz="0" w:space="0" w:color="auto"/>
            <w:bottom w:val="none" w:sz="0" w:space="0" w:color="auto"/>
            <w:right w:val="none" w:sz="0" w:space="0" w:color="auto"/>
          </w:divBdr>
          <w:divsChild>
            <w:div w:id="1197308057">
              <w:marLeft w:val="0"/>
              <w:marRight w:val="0"/>
              <w:marTop w:val="0"/>
              <w:marBottom w:val="0"/>
              <w:divBdr>
                <w:top w:val="none" w:sz="0" w:space="0" w:color="auto"/>
                <w:left w:val="none" w:sz="0" w:space="0" w:color="auto"/>
                <w:bottom w:val="single" w:sz="6" w:space="0" w:color="E8E8E8"/>
                <w:right w:val="none" w:sz="0" w:space="0" w:color="auto"/>
              </w:divBdr>
              <w:divsChild>
                <w:div w:id="881552263">
                  <w:marLeft w:val="0"/>
                  <w:marRight w:val="0"/>
                  <w:marTop w:val="120"/>
                  <w:marBottom w:val="120"/>
                  <w:divBdr>
                    <w:top w:val="none" w:sz="0" w:space="0" w:color="auto"/>
                    <w:left w:val="none" w:sz="0" w:space="0" w:color="auto"/>
                    <w:bottom w:val="none" w:sz="0" w:space="0" w:color="auto"/>
                    <w:right w:val="none" w:sz="0" w:space="0" w:color="auto"/>
                  </w:divBdr>
                </w:div>
                <w:div w:id="1096827700">
                  <w:marLeft w:val="0"/>
                  <w:marRight w:val="0"/>
                  <w:marTop w:val="120"/>
                  <w:marBottom w:val="120"/>
                  <w:divBdr>
                    <w:top w:val="none" w:sz="0" w:space="0" w:color="auto"/>
                    <w:left w:val="none" w:sz="0" w:space="0" w:color="auto"/>
                    <w:bottom w:val="none" w:sz="0" w:space="0" w:color="auto"/>
                    <w:right w:val="none" w:sz="0" w:space="0" w:color="auto"/>
                  </w:divBdr>
                </w:div>
              </w:divsChild>
            </w:div>
            <w:div w:id="1559392399">
              <w:marLeft w:val="0"/>
              <w:marRight w:val="0"/>
              <w:marTop w:val="0"/>
              <w:marBottom w:val="0"/>
              <w:divBdr>
                <w:top w:val="none" w:sz="0" w:space="0" w:color="auto"/>
                <w:left w:val="none" w:sz="0" w:space="0" w:color="auto"/>
                <w:bottom w:val="single" w:sz="6" w:space="0" w:color="E8E8E8"/>
                <w:right w:val="none" w:sz="0" w:space="0" w:color="auto"/>
              </w:divBdr>
              <w:divsChild>
                <w:div w:id="688024966">
                  <w:marLeft w:val="0"/>
                  <w:marRight w:val="0"/>
                  <w:marTop w:val="120"/>
                  <w:marBottom w:val="120"/>
                  <w:divBdr>
                    <w:top w:val="none" w:sz="0" w:space="0" w:color="auto"/>
                    <w:left w:val="none" w:sz="0" w:space="0" w:color="auto"/>
                    <w:bottom w:val="none" w:sz="0" w:space="0" w:color="auto"/>
                    <w:right w:val="none" w:sz="0" w:space="0" w:color="auto"/>
                  </w:divBdr>
                </w:div>
                <w:div w:id="1529483941">
                  <w:marLeft w:val="0"/>
                  <w:marRight w:val="0"/>
                  <w:marTop w:val="120"/>
                  <w:marBottom w:val="120"/>
                  <w:divBdr>
                    <w:top w:val="none" w:sz="0" w:space="0" w:color="auto"/>
                    <w:left w:val="none" w:sz="0" w:space="0" w:color="auto"/>
                    <w:bottom w:val="none" w:sz="0" w:space="0" w:color="auto"/>
                    <w:right w:val="none" w:sz="0" w:space="0" w:color="auto"/>
                  </w:divBdr>
                </w:div>
              </w:divsChild>
            </w:div>
            <w:div w:id="1907714642">
              <w:marLeft w:val="0"/>
              <w:marRight w:val="0"/>
              <w:marTop w:val="0"/>
              <w:marBottom w:val="0"/>
              <w:divBdr>
                <w:top w:val="none" w:sz="0" w:space="0" w:color="auto"/>
                <w:left w:val="none" w:sz="0" w:space="0" w:color="auto"/>
                <w:bottom w:val="none" w:sz="0" w:space="0" w:color="auto"/>
                <w:right w:val="none" w:sz="0" w:space="0" w:color="auto"/>
              </w:divBdr>
              <w:divsChild>
                <w:div w:id="2113237166">
                  <w:marLeft w:val="0"/>
                  <w:marRight w:val="0"/>
                  <w:marTop w:val="120"/>
                  <w:marBottom w:val="120"/>
                  <w:divBdr>
                    <w:top w:val="none" w:sz="0" w:space="0" w:color="auto"/>
                    <w:left w:val="none" w:sz="0" w:space="0" w:color="auto"/>
                    <w:bottom w:val="none" w:sz="0" w:space="0" w:color="auto"/>
                    <w:right w:val="none" w:sz="0" w:space="0" w:color="auto"/>
                  </w:divBdr>
                </w:div>
              </w:divsChild>
            </w:div>
            <w:div w:id="2108499587">
              <w:marLeft w:val="0"/>
              <w:marRight w:val="0"/>
              <w:marTop w:val="0"/>
              <w:marBottom w:val="0"/>
              <w:divBdr>
                <w:top w:val="none" w:sz="0" w:space="0" w:color="auto"/>
                <w:left w:val="none" w:sz="0" w:space="0" w:color="auto"/>
                <w:bottom w:val="single" w:sz="6" w:space="0" w:color="E8E8E8"/>
                <w:right w:val="none" w:sz="0" w:space="0" w:color="auto"/>
              </w:divBdr>
              <w:divsChild>
                <w:div w:id="205410456">
                  <w:marLeft w:val="0"/>
                  <w:marRight w:val="0"/>
                  <w:marTop w:val="120"/>
                  <w:marBottom w:val="120"/>
                  <w:divBdr>
                    <w:top w:val="none" w:sz="0" w:space="0" w:color="auto"/>
                    <w:left w:val="none" w:sz="0" w:space="0" w:color="auto"/>
                    <w:bottom w:val="none" w:sz="0" w:space="0" w:color="auto"/>
                    <w:right w:val="none" w:sz="0" w:space="0" w:color="auto"/>
                  </w:divBdr>
                </w:div>
                <w:div w:id="1257443486">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253712763">
      <w:bodyDiv w:val="1"/>
      <w:marLeft w:val="0"/>
      <w:marRight w:val="0"/>
      <w:marTop w:val="0"/>
      <w:marBottom w:val="0"/>
      <w:divBdr>
        <w:top w:val="none" w:sz="0" w:space="0" w:color="auto"/>
        <w:left w:val="none" w:sz="0" w:space="0" w:color="auto"/>
        <w:bottom w:val="none" w:sz="0" w:space="0" w:color="auto"/>
        <w:right w:val="none" w:sz="0" w:space="0" w:color="auto"/>
      </w:divBdr>
    </w:div>
    <w:div w:id="262425769">
      <w:bodyDiv w:val="1"/>
      <w:marLeft w:val="0"/>
      <w:marRight w:val="0"/>
      <w:marTop w:val="0"/>
      <w:marBottom w:val="0"/>
      <w:divBdr>
        <w:top w:val="none" w:sz="0" w:space="0" w:color="auto"/>
        <w:left w:val="none" w:sz="0" w:space="0" w:color="auto"/>
        <w:bottom w:val="none" w:sz="0" w:space="0" w:color="auto"/>
        <w:right w:val="none" w:sz="0" w:space="0" w:color="auto"/>
      </w:divBdr>
    </w:div>
    <w:div w:id="296642916">
      <w:bodyDiv w:val="1"/>
      <w:marLeft w:val="0"/>
      <w:marRight w:val="0"/>
      <w:marTop w:val="0"/>
      <w:marBottom w:val="0"/>
      <w:divBdr>
        <w:top w:val="none" w:sz="0" w:space="0" w:color="auto"/>
        <w:left w:val="none" w:sz="0" w:space="0" w:color="auto"/>
        <w:bottom w:val="none" w:sz="0" w:space="0" w:color="auto"/>
        <w:right w:val="none" w:sz="0" w:space="0" w:color="auto"/>
      </w:divBdr>
    </w:div>
    <w:div w:id="313797801">
      <w:bodyDiv w:val="1"/>
      <w:marLeft w:val="0"/>
      <w:marRight w:val="0"/>
      <w:marTop w:val="0"/>
      <w:marBottom w:val="0"/>
      <w:divBdr>
        <w:top w:val="none" w:sz="0" w:space="0" w:color="auto"/>
        <w:left w:val="none" w:sz="0" w:space="0" w:color="auto"/>
        <w:bottom w:val="none" w:sz="0" w:space="0" w:color="auto"/>
        <w:right w:val="none" w:sz="0" w:space="0" w:color="auto"/>
      </w:divBdr>
    </w:div>
    <w:div w:id="401101130">
      <w:bodyDiv w:val="1"/>
      <w:marLeft w:val="0"/>
      <w:marRight w:val="0"/>
      <w:marTop w:val="0"/>
      <w:marBottom w:val="0"/>
      <w:divBdr>
        <w:top w:val="none" w:sz="0" w:space="0" w:color="auto"/>
        <w:left w:val="none" w:sz="0" w:space="0" w:color="auto"/>
        <w:bottom w:val="none" w:sz="0" w:space="0" w:color="auto"/>
        <w:right w:val="none" w:sz="0" w:space="0" w:color="auto"/>
      </w:divBdr>
    </w:div>
    <w:div w:id="420222984">
      <w:bodyDiv w:val="1"/>
      <w:marLeft w:val="0"/>
      <w:marRight w:val="0"/>
      <w:marTop w:val="0"/>
      <w:marBottom w:val="0"/>
      <w:divBdr>
        <w:top w:val="none" w:sz="0" w:space="0" w:color="auto"/>
        <w:left w:val="none" w:sz="0" w:space="0" w:color="auto"/>
        <w:bottom w:val="none" w:sz="0" w:space="0" w:color="auto"/>
        <w:right w:val="none" w:sz="0" w:space="0" w:color="auto"/>
      </w:divBdr>
    </w:div>
    <w:div w:id="480659768">
      <w:bodyDiv w:val="1"/>
      <w:marLeft w:val="0"/>
      <w:marRight w:val="0"/>
      <w:marTop w:val="0"/>
      <w:marBottom w:val="0"/>
      <w:divBdr>
        <w:top w:val="none" w:sz="0" w:space="0" w:color="auto"/>
        <w:left w:val="none" w:sz="0" w:space="0" w:color="auto"/>
        <w:bottom w:val="none" w:sz="0" w:space="0" w:color="auto"/>
        <w:right w:val="none" w:sz="0" w:space="0" w:color="auto"/>
      </w:divBdr>
    </w:div>
    <w:div w:id="533732832">
      <w:bodyDiv w:val="1"/>
      <w:marLeft w:val="0"/>
      <w:marRight w:val="0"/>
      <w:marTop w:val="0"/>
      <w:marBottom w:val="0"/>
      <w:divBdr>
        <w:top w:val="none" w:sz="0" w:space="0" w:color="auto"/>
        <w:left w:val="none" w:sz="0" w:space="0" w:color="auto"/>
        <w:bottom w:val="none" w:sz="0" w:space="0" w:color="auto"/>
        <w:right w:val="none" w:sz="0" w:space="0" w:color="auto"/>
      </w:divBdr>
    </w:div>
    <w:div w:id="557008579">
      <w:bodyDiv w:val="1"/>
      <w:marLeft w:val="0"/>
      <w:marRight w:val="0"/>
      <w:marTop w:val="0"/>
      <w:marBottom w:val="0"/>
      <w:divBdr>
        <w:top w:val="none" w:sz="0" w:space="0" w:color="auto"/>
        <w:left w:val="none" w:sz="0" w:space="0" w:color="auto"/>
        <w:bottom w:val="none" w:sz="0" w:space="0" w:color="auto"/>
        <w:right w:val="none" w:sz="0" w:space="0" w:color="auto"/>
      </w:divBdr>
    </w:div>
    <w:div w:id="577057294">
      <w:bodyDiv w:val="1"/>
      <w:marLeft w:val="0"/>
      <w:marRight w:val="0"/>
      <w:marTop w:val="0"/>
      <w:marBottom w:val="0"/>
      <w:divBdr>
        <w:top w:val="none" w:sz="0" w:space="0" w:color="auto"/>
        <w:left w:val="none" w:sz="0" w:space="0" w:color="auto"/>
        <w:bottom w:val="none" w:sz="0" w:space="0" w:color="auto"/>
        <w:right w:val="none" w:sz="0" w:space="0" w:color="auto"/>
      </w:divBdr>
    </w:div>
    <w:div w:id="615530305">
      <w:bodyDiv w:val="1"/>
      <w:marLeft w:val="0"/>
      <w:marRight w:val="0"/>
      <w:marTop w:val="0"/>
      <w:marBottom w:val="0"/>
      <w:divBdr>
        <w:top w:val="none" w:sz="0" w:space="0" w:color="auto"/>
        <w:left w:val="none" w:sz="0" w:space="0" w:color="auto"/>
        <w:bottom w:val="none" w:sz="0" w:space="0" w:color="auto"/>
        <w:right w:val="none" w:sz="0" w:space="0" w:color="auto"/>
      </w:divBdr>
    </w:div>
    <w:div w:id="628243545">
      <w:bodyDiv w:val="1"/>
      <w:marLeft w:val="0"/>
      <w:marRight w:val="0"/>
      <w:marTop w:val="0"/>
      <w:marBottom w:val="0"/>
      <w:divBdr>
        <w:top w:val="none" w:sz="0" w:space="0" w:color="auto"/>
        <w:left w:val="none" w:sz="0" w:space="0" w:color="auto"/>
        <w:bottom w:val="none" w:sz="0" w:space="0" w:color="auto"/>
        <w:right w:val="none" w:sz="0" w:space="0" w:color="auto"/>
      </w:divBdr>
    </w:div>
    <w:div w:id="677658138">
      <w:bodyDiv w:val="1"/>
      <w:marLeft w:val="0"/>
      <w:marRight w:val="0"/>
      <w:marTop w:val="0"/>
      <w:marBottom w:val="0"/>
      <w:divBdr>
        <w:top w:val="none" w:sz="0" w:space="0" w:color="auto"/>
        <w:left w:val="none" w:sz="0" w:space="0" w:color="auto"/>
        <w:bottom w:val="none" w:sz="0" w:space="0" w:color="auto"/>
        <w:right w:val="none" w:sz="0" w:space="0" w:color="auto"/>
      </w:divBdr>
    </w:div>
    <w:div w:id="954021063">
      <w:bodyDiv w:val="1"/>
      <w:marLeft w:val="0"/>
      <w:marRight w:val="0"/>
      <w:marTop w:val="0"/>
      <w:marBottom w:val="0"/>
      <w:divBdr>
        <w:top w:val="none" w:sz="0" w:space="0" w:color="auto"/>
        <w:left w:val="none" w:sz="0" w:space="0" w:color="auto"/>
        <w:bottom w:val="none" w:sz="0" w:space="0" w:color="auto"/>
        <w:right w:val="none" w:sz="0" w:space="0" w:color="auto"/>
      </w:divBdr>
    </w:div>
    <w:div w:id="972250157">
      <w:bodyDiv w:val="1"/>
      <w:marLeft w:val="0"/>
      <w:marRight w:val="0"/>
      <w:marTop w:val="0"/>
      <w:marBottom w:val="0"/>
      <w:divBdr>
        <w:top w:val="none" w:sz="0" w:space="0" w:color="auto"/>
        <w:left w:val="none" w:sz="0" w:space="0" w:color="auto"/>
        <w:bottom w:val="none" w:sz="0" w:space="0" w:color="auto"/>
        <w:right w:val="none" w:sz="0" w:space="0" w:color="auto"/>
      </w:divBdr>
    </w:div>
    <w:div w:id="1027608117">
      <w:bodyDiv w:val="1"/>
      <w:marLeft w:val="0"/>
      <w:marRight w:val="0"/>
      <w:marTop w:val="0"/>
      <w:marBottom w:val="0"/>
      <w:divBdr>
        <w:top w:val="none" w:sz="0" w:space="0" w:color="auto"/>
        <w:left w:val="none" w:sz="0" w:space="0" w:color="auto"/>
        <w:bottom w:val="none" w:sz="0" w:space="0" w:color="auto"/>
        <w:right w:val="none" w:sz="0" w:space="0" w:color="auto"/>
      </w:divBdr>
    </w:div>
    <w:div w:id="1037003662">
      <w:bodyDiv w:val="1"/>
      <w:marLeft w:val="0"/>
      <w:marRight w:val="0"/>
      <w:marTop w:val="0"/>
      <w:marBottom w:val="0"/>
      <w:divBdr>
        <w:top w:val="none" w:sz="0" w:space="0" w:color="auto"/>
        <w:left w:val="none" w:sz="0" w:space="0" w:color="auto"/>
        <w:bottom w:val="none" w:sz="0" w:space="0" w:color="auto"/>
        <w:right w:val="none" w:sz="0" w:space="0" w:color="auto"/>
      </w:divBdr>
      <w:divsChild>
        <w:div w:id="621810323">
          <w:marLeft w:val="0"/>
          <w:marRight w:val="0"/>
          <w:marTop w:val="0"/>
          <w:marBottom w:val="0"/>
          <w:divBdr>
            <w:top w:val="none" w:sz="0" w:space="0" w:color="auto"/>
            <w:left w:val="none" w:sz="0" w:space="0" w:color="auto"/>
            <w:bottom w:val="none" w:sz="0" w:space="0" w:color="auto"/>
            <w:right w:val="none" w:sz="0" w:space="0" w:color="auto"/>
          </w:divBdr>
        </w:div>
        <w:div w:id="927229800">
          <w:marLeft w:val="0"/>
          <w:marRight w:val="0"/>
          <w:marTop w:val="0"/>
          <w:marBottom w:val="0"/>
          <w:divBdr>
            <w:top w:val="none" w:sz="0" w:space="0" w:color="auto"/>
            <w:left w:val="none" w:sz="0" w:space="0" w:color="auto"/>
            <w:bottom w:val="none" w:sz="0" w:space="0" w:color="auto"/>
            <w:right w:val="none" w:sz="0" w:space="0" w:color="auto"/>
          </w:divBdr>
          <w:divsChild>
            <w:div w:id="556355492">
              <w:marLeft w:val="0"/>
              <w:marRight w:val="0"/>
              <w:marTop w:val="0"/>
              <w:marBottom w:val="0"/>
              <w:divBdr>
                <w:top w:val="none" w:sz="0" w:space="0" w:color="auto"/>
                <w:left w:val="none" w:sz="0" w:space="0" w:color="auto"/>
                <w:bottom w:val="none" w:sz="0" w:space="0" w:color="auto"/>
                <w:right w:val="none" w:sz="0" w:space="0" w:color="auto"/>
              </w:divBdr>
            </w:div>
            <w:div w:id="1585795449">
              <w:marLeft w:val="0"/>
              <w:marRight w:val="0"/>
              <w:marTop w:val="0"/>
              <w:marBottom w:val="0"/>
              <w:divBdr>
                <w:top w:val="none" w:sz="0" w:space="0" w:color="auto"/>
                <w:left w:val="none" w:sz="0" w:space="0" w:color="auto"/>
                <w:bottom w:val="none" w:sz="0" w:space="0" w:color="auto"/>
                <w:right w:val="none" w:sz="0" w:space="0" w:color="auto"/>
              </w:divBdr>
            </w:div>
          </w:divsChild>
        </w:div>
        <w:div w:id="2121489866">
          <w:marLeft w:val="0"/>
          <w:marRight w:val="0"/>
          <w:marTop w:val="0"/>
          <w:marBottom w:val="0"/>
          <w:divBdr>
            <w:top w:val="none" w:sz="0" w:space="0" w:color="auto"/>
            <w:left w:val="none" w:sz="0" w:space="0" w:color="auto"/>
            <w:bottom w:val="none" w:sz="0" w:space="0" w:color="auto"/>
            <w:right w:val="none" w:sz="0" w:space="0" w:color="auto"/>
          </w:divBdr>
          <w:divsChild>
            <w:div w:id="4171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06502">
      <w:bodyDiv w:val="1"/>
      <w:marLeft w:val="0"/>
      <w:marRight w:val="0"/>
      <w:marTop w:val="0"/>
      <w:marBottom w:val="0"/>
      <w:divBdr>
        <w:top w:val="none" w:sz="0" w:space="0" w:color="auto"/>
        <w:left w:val="none" w:sz="0" w:space="0" w:color="auto"/>
        <w:bottom w:val="none" w:sz="0" w:space="0" w:color="auto"/>
        <w:right w:val="none" w:sz="0" w:space="0" w:color="auto"/>
      </w:divBdr>
    </w:div>
    <w:div w:id="1202666206">
      <w:bodyDiv w:val="1"/>
      <w:marLeft w:val="0"/>
      <w:marRight w:val="0"/>
      <w:marTop w:val="0"/>
      <w:marBottom w:val="0"/>
      <w:divBdr>
        <w:top w:val="none" w:sz="0" w:space="0" w:color="auto"/>
        <w:left w:val="none" w:sz="0" w:space="0" w:color="auto"/>
        <w:bottom w:val="none" w:sz="0" w:space="0" w:color="auto"/>
        <w:right w:val="none" w:sz="0" w:space="0" w:color="auto"/>
      </w:divBdr>
    </w:div>
    <w:div w:id="1266502086">
      <w:bodyDiv w:val="1"/>
      <w:marLeft w:val="0"/>
      <w:marRight w:val="0"/>
      <w:marTop w:val="0"/>
      <w:marBottom w:val="0"/>
      <w:divBdr>
        <w:top w:val="none" w:sz="0" w:space="0" w:color="auto"/>
        <w:left w:val="none" w:sz="0" w:space="0" w:color="auto"/>
        <w:bottom w:val="none" w:sz="0" w:space="0" w:color="auto"/>
        <w:right w:val="none" w:sz="0" w:space="0" w:color="auto"/>
      </w:divBdr>
    </w:div>
    <w:div w:id="1361318438">
      <w:bodyDiv w:val="1"/>
      <w:marLeft w:val="0"/>
      <w:marRight w:val="0"/>
      <w:marTop w:val="0"/>
      <w:marBottom w:val="0"/>
      <w:divBdr>
        <w:top w:val="none" w:sz="0" w:space="0" w:color="auto"/>
        <w:left w:val="none" w:sz="0" w:space="0" w:color="auto"/>
        <w:bottom w:val="none" w:sz="0" w:space="0" w:color="auto"/>
        <w:right w:val="none" w:sz="0" w:space="0" w:color="auto"/>
      </w:divBdr>
    </w:div>
    <w:div w:id="1403797250">
      <w:bodyDiv w:val="1"/>
      <w:marLeft w:val="0"/>
      <w:marRight w:val="0"/>
      <w:marTop w:val="0"/>
      <w:marBottom w:val="0"/>
      <w:divBdr>
        <w:top w:val="none" w:sz="0" w:space="0" w:color="auto"/>
        <w:left w:val="none" w:sz="0" w:space="0" w:color="auto"/>
        <w:bottom w:val="none" w:sz="0" w:space="0" w:color="auto"/>
        <w:right w:val="none" w:sz="0" w:space="0" w:color="auto"/>
      </w:divBdr>
    </w:div>
    <w:div w:id="1445687115">
      <w:bodyDiv w:val="1"/>
      <w:marLeft w:val="0"/>
      <w:marRight w:val="0"/>
      <w:marTop w:val="0"/>
      <w:marBottom w:val="0"/>
      <w:divBdr>
        <w:top w:val="none" w:sz="0" w:space="0" w:color="auto"/>
        <w:left w:val="none" w:sz="0" w:space="0" w:color="auto"/>
        <w:bottom w:val="none" w:sz="0" w:space="0" w:color="auto"/>
        <w:right w:val="none" w:sz="0" w:space="0" w:color="auto"/>
      </w:divBdr>
    </w:div>
    <w:div w:id="1465351565">
      <w:bodyDiv w:val="1"/>
      <w:marLeft w:val="0"/>
      <w:marRight w:val="0"/>
      <w:marTop w:val="0"/>
      <w:marBottom w:val="0"/>
      <w:divBdr>
        <w:top w:val="none" w:sz="0" w:space="0" w:color="auto"/>
        <w:left w:val="none" w:sz="0" w:space="0" w:color="auto"/>
        <w:bottom w:val="none" w:sz="0" w:space="0" w:color="auto"/>
        <w:right w:val="none" w:sz="0" w:space="0" w:color="auto"/>
      </w:divBdr>
    </w:div>
    <w:div w:id="1523785154">
      <w:bodyDiv w:val="1"/>
      <w:marLeft w:val="0"/>
      <w:marRight w:val="0"/>
      <w:marTop w:val="0"/>
      <w:marBottom w:val="0"/>
      <w:divBdr>
        <w:top w:val="none" w:sz="0" w:space="0" w:color="auto"/>
        <w:left w:val="none" w:sz="0" w:space="0" w:color="auto"/>
        <w:bottom w:val="none" w:sz="0" w:space="0" w:color="auto"/>
        <w:right w:val="none" w:sz="0" w:space="0" w:color="auto"/>
      </w:divBdr>
    </w:div>
    <w:div w:id="1603495242">
      <w:bodyDiv w:val="1"/>
      <w:marLeft w:val="0"/>
      <w:marRight w:val="0"/>
      <w:marTop w:val="0"/>
      <w:marBottom w:val="0"/>
      <w:divBdr>
        <w:top w:val="none" w:sz="0" w:space="0" w:color="auto"/>
        <w:left w:val="none" w:sz="0" w:space="0" w:color="auto"/>
        <w:bottom w:val="none" w:sz="0" w:space="0" w:color="auto"/>
        <w:right w:val="none" w:sz="0" w:space="0" w:color="auto"/>
      </w:divBdr>
    </w:div>
    <w:div w:id="1648588672">
      <w:bodyDiv w:val="1"/>
      <w:marLeft w:val="0"/>
      <w:marRight w:val="0"/>
      <w:marTop w:val="0"/>
      <w:marBottom w:val="0"/>
      <w:divBdr>
        <w:top w:val="none" w:sz="0" w:space="0" w:color="auto"/>
        <w:left w:val="none" w:sz="0" w:space="0" w:color="auto"/>
        <w:bottom w:val="none" w:sz="0" w:space="0" w:color="auto"/>
        <w:right w:val="none" w:sz="0" w:space="0" w:color="auto"/>
      </w:divBdr>
    </w:div>
    <w:div w:id="1695617493">
      <w:bodyDiv w:val="1"/>
      <w:marLeft w:val="0"/>
      <w:marRight w:val="0"/>
      <w:marTop w:val="0"/>
      <w:marBottom w:val="0"/>
      <w:divBdr>
        <w:top w:val="none" w:sz="0" w:space="0" w:color="auto"/>
        <w:left w:val="none" w:sz="0" w:space="0" w:color="auto"/>
        <w:bottom w:val="none" w:sz="0" w:space="0" w:color="auto"/>
        <w:right w:val="none" w:sz="0" w:space="0" w:color="auto"/>
      </w:divBdr>
    </w:div>
    <w:div w:id="1703093544">
      <w:bodyDiv w:val="1"/>
      <w:marLeft w:val="0"/>
      <w:marRight w:val="0"/>
      <w:marTop w:val="0"/>
      <w:marBottom w:val="0"/>
      <w:divBdr>
        <w:top w:val="none" w:sz="0" w:space="0" w:color="auto"/>
        <w:left w:val="none" w:sz="0" w:space="0" w:color="auto"/>
        <w:bottom w:val="none" w:sz="0" w:space="0" w:color="auto"/>
        <w:right w:val="none" w:sz="0" w:space="0" w:color="auto"/>
      </w:divBdr>
    </w:div>
    <w:div w:id="1749688056">
      <w:bodyDiv w:val="1"/>
      <w:marLeft w:val="0"/>
      <w:marRight w:val="0"/>
      <w:marTop w:val="0"/>
      <w:marBottom w:val="0"/>
      <w:divBdr>
        <w:top w:val="none" w:sz="0" w:space="0" w:color="auto"/>
        <w:left w:val="none" w:sz="0" w:space="0" w:color="auto"/>
        <w:bottom w:val="none" w:sz="0" w:space="0" w:color="auto"/>
        <w:right w:val="none" w:sz="0" w:space="0" w:color="auto"/>
      </w:divBdr>
    </w:div>
    <w:div w:id="1789809074">
      <w:bodyDiv w:val="1"/>
      <w:marLeft w:val="0"/>
      <w:marRight w:val="0"/>
      <w:marTop w:val="0"/>
      <w:marBottom w:val="0"/>
      <w:divBdr>
        <w:top w:val="none" w:sz="0" w:space="0" w:color="auto"/>
        <w:left w:val="none" w:sz="0" w:space="0" w:color="auto"/>
        <w:bottom w:val="none" w:sz="0" w:space="0" w:color="auto"/>
        <w:right w:val="none" w:sz="0" w:space="0" w:color="auto"/>
      </w:divBdr>
    </w:div>
    <w:div w:id="1799716485">
      <w:bodyDiv w:val="1"/>
      <w:marLeft w:val="0"/>
      <w:marRight w:val="0"/>
      <w:marTop w:val="0"/>
      <w:marBottom w:val="0"/>
      <w:divBdr>
        <w:top w:val="none" w:sz="0" w:space="0" w:color="auto"/>
        <w:left w:val="none" w:sz="0" w:space="0" w:color="auto"/>
        <w:bottom w:val="none" w:sz="0" w:space="0" w:color="auto"/>
        <w:right w:val="none" w:sz="0" w:space="0" w:color="auto"/>
      </w:divBdr>
    </w:div>
    <w:div w:id="1803225849">
      <w:bodyDiv w:val="1"/>
      <w:marLeft w:val="0"/>
      <w:marRight w:val="0"/>
      <w:marTop w:val="0"/>
      <w:marBottom w:val="0"/>
      <w:divBdr>
        <w:top w:val="none" w:sz="0" w:space="0" w:color="auto"/>
        <w:left w:val="none" w:sz="0" w:space="0" w:color="auto"/>
        <w:bottom w:val="none" w:sz="0" w:space="0" w:color="auto"/>
        <w:right w:val="none" w:sz="0" w:space="0" w:color="auto"/>
      </w:divBdr>
    </w:div>
    <w:div w:id="1856185951">
      <w:bodyDiv w:val="1"/>
      <w:marLeft w:val="0"/>
      <w:marRight w:val="0"/>
      <w:marTop w:val="0"/>
      <w:marBottom w:val="0"/>
      <w:divBdr>
        <w:top w:val="none" w:sz="0" w:space="0" w:color="auto"/>
        <w:left w:val="none" w:sz="0" w:space="0" w:color="auto"/>
        <w:bottom w:val="none" w:sz="0" w:space="0" w:color="auto"/>
        <w:right w:val="none" w:sz="0" w:space="0" w:color="auto"/>
      </w:divBdr>
    </w:div>
    <w:div w:id="1874030588">
      <w:bodyDiv w:val="1"/>
      <w:marLeft w:val="0"/>
      <w:marRight w:val="0"/>
      <w:marTop w:val="0"/>
      <w:marBottom w:val="0"/>
      <w:divBdr>
        <w:top w:val="none" w:sz="0" w:space="0" w:color="auto"/>
        <w:left w:val="none" w:sz="0" w:space="0" w:color="auto"/>
        <w:bottom w:val="none" w:sz="0" w:space="0" w:color="auto"/>
        <w:right w:val="none" w:sz="0" w:space="0" w:color="auto"/>
      </w:divBdr>
    </w:div>
    <w:div w:id="1880119489">
      <w:bodyDiv w:val="1"/>
      <w:marLeft w:val="0"/>
      <w:marRight w:val="0"/>
      <w:marTop w:val="0"/>
      <w:marBottom w:val="0"/>
      <w:divBdr>
        <w:top w:val="none" w:sz="0" w:space="0" w:color="auto"/>
        <w:left w:val="none" w:sz="0" w:space="0" w:color="auto"/>
        <w:bottom w:val="none" w:sz="0" w:space="0" w:color="auto"/>
        <w:right w:val="none" w:sz="0" w:space="0" w:color="auto"/>
      </w:divBdr>
    </w:div>
    <w:div w:id="1902251588">
      <w:bodyDiv w:val="1"/>
      <w:marLeft w:val="0"/>
      <w:marRight w:val="0"/>
      <w:marTop w:val="0"/>
      <w:marBottom w:val="0"/>
      <w:divBdr>
        <w:top w:val="none" w:sz="0" w:space="0" w:color="auto"/>
        <w:left w:val="none" w:sz="0" w:space="0" w:color="auto"/>
        <w:bottom w:val="none" w:sz="0" w:space="0" w:color="auto"/>
        <w:right w:val="none" w:sz="0" w:space="0" w:color="auto"/>
      </w:divBdr>
    </w:div>
    <w:div w:id="1908758609">
      <w:bodyDiv w:val="1"/>
      <w:marLeft w:val="0"/>
      <w:marRight w:val="0"/>
      <w:marTop w:val="0"/>
      <w:marBottom w:val="0"/>
      <w:divBdr>
        <w:top w:val="none" w:sz="0" w:space="0" w:color="auto"/>
        <w:left w:val="none" w:sz="0" w:space="0" w:color="auto"/>
        <w:bottom w:val="none" w:sz="0" w:space="0" w:color="auto"/>
        <w:right w:val="none" w:sz="0" w:space="0" w:color="auto"/>
      </w:divBdr>
    </w:div>
    <w:div w:id="1923876980">
      <w:bodyDiv w:val="1"/>
      <w:marLeft w:val="0"/>
      <w:marRight w:val="0"/>
      <w:marTop w:val="0"/>
      <w:marBottom w:val="0"/>
      <w:divBdr>
        <w:top w:val="none" w:sz="0" w:space="0" w:color="auto"/>
        <w:left w:val="none" w:sz="0" w:space="0" w:color="auto"/>
        <w:bottom w:val="none" w:sz="0" w:space="0" w:color="auto"/>
        <w:right w:val="none" w:sz="0" w:space="0" w:color="auto"/>
      </w:divBdr>
    </w:div>
    <w:div w:id="1994868770">
      <w:bodyDiv w:val="1"/>
      <w:marLeft w:val="0"/>
      <w:marRight w:val="0"/>
      <w:marTop w:val="0"/>
      <w:marBottom w:val="0"/>
      <w:divBdr>
        <w:top w:val="none" w:sz="0" w:space="0" w:color="auto"/>
        <w:left w:val="none" w:sz="0" w:space="0" w:color="auto"/>
        <w:bottom w:val="none" w:sz="0" w:space="0" w:color="auto"/>
        <w:right w:val="none" w:sz="0" w:space="0" w:color="auto"/>
      </w:divBdr>
    </w:div>
    <w:div w:id="2046714528">
      <w:bodyDiv w:val="1"/>
      <w:marLeft w:val="0"/>
      <w:marRight w:val="0"/>
      <w:marTop w:val="0"/>
      <w:marBottom w:val="0"/>
      <w:divBdr>
        <w:top w:val="none" w:sz="0" w:space="0" w:color="auto"/>
        <w:left w:val="none" w:sz="0" w:space="0" w:color="auto"/>
        <w:bottom w:val="none" w:sz="0" w:space="0" w:color="auto"/>
        <w:right w:val="none" w:sz="0" w:space="0" w:color="auto"/>
      </w:divBdr>
    </w:div>
    <w:div w:id="2106873771">
      <w:bodyDiv w:val="1"/>
      <w:marLeft w:val="0"/>
      <w:marRight w:val="0"/>
      <w:marTop w:val="0"/>
      <w:marBottom w:val="0"/>
      <w:divBdr>
        <w:top w:val="none" w:sz="0" w:space="0" w:color="auto"/>
        <w:left w:val="none" w:sz="0" w:space="0" w:color="auto"/>
        <w:bottom w:val="none" w:sz="0" w:space="0" w:color="auto"/>
        <w:right w:val="none" w:sz="0" w:space="0" w:color="auto"/>
      </w:divBdr>
    </w:div>
    <w:div w:id="2117674810">
      <w:bodyDiv w:val="1"/>
      <w:marLeft w:val="0"/>
      <w:marRight w:val="0"/>
      <w:marTop w:val="0"/>
      <w:marBottom w:val="0"/>
      <w:divBdr>
        <w:top w:val="none" w:sz="0" w:space="0" w:color="auto"/>
        <w:left w:val="none" w:sz="0" w:space="0" w:color="auto"/>
        <w:bottom w:val="none" w:sz="0" w:space="0" w:color="auto"/>
        <w:right w:val="none" w:sz="0" w:space="0" w:color="auto"/>
      </w:divBdr>
    </w:div>
    <w:div w:id="2128311639">
      <w:bodyDiv w:val="1"/>
      <w:marLeft w:val="0"/>
      <w:marRight w:val="0"/>
      <w:marTop w:val="0"/>
      <w:marBottom w:val="0"/>
      <w:divBdr>
        <w:top w:val="none" w:sz="0" w:space="0" w:color="auto"/>
        <w:left w:val="none" w:sz="0" w:space="0" w:color="auto"/>
        <w:bottom w:val="none" w:sz="0" w:space="0" w:color="auto"/>
        <w:right w:val="none" w:sz="0" w:space="0" w:color="auto"/>
      </w:divBdr>
    </w:div>
    <w:div w:id="213011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2AC8C-FAF5-446C-914C-6945C0C78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17</Pages>
  <Words>5351</Words>
  <Characters>28900</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CALENDÁRIO ABERTURA DE PROCESSOS LICITATÓRIOS</vt:lpstr>
    </vt:vector>
  </TitlesOfParts>
  <Company>PMI</Company>
  <LinksUpToDate>false</LinksUpToDate>
  <CharactersWithSpaces>34183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CALENDÁRIO ABERTURA DE PROCESSOS LICITATÓRIOS</dc:title>
  <dc:subject/>
  <dc:creator>Adilson Schmitt</dc:creator>
  <cp:keywords/>
  <cp:lastModifiedBy>Leonardo Beckert</cp:lastModifiedBy>
  <cp:revision>9</cp:revision>
  <cp:lastPrinted>2023-03-15T13:52:00Z</cp:lastPrinted>
  <dcterms:created xsi:type="dcterms:W3CDTF">2023-02-16T14:44:00Z</dcterms:created>
  <dcterms:modified xsi:type="dcterms:W3CDTF">2023-03-23T17:29:00Z</dcterms:modified>
</cp:coreProperties>
</file>